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82F" w:rsidRDefault="008D682F" w:rsidP="00FC2D93">
      <w:pPr>
        <w:spacing w:line="240" w:lineRule="auto"/>
        <w:jc w:val="both"/>
      </w:pPr>
    </w:p>
    <w:tbl>
      <w:tblPr>
        <w:tblpPr w:leftFromText="180" w:rightFromText="180" w:vertAnchor="page" w:horzAnchor="margin" w:tblpY="541"/>
        <w:tblW w:w="0" w:type="auto"/>
        <w:tblLook w:val="00A0" w:firstRow="1" w:lastRow="0" w:firstColumn="1" w:lastColumn="0" w:noHBand="0" w:noVBand="0"/>
      </w:tblPr>
      <w:tblGrid>
        <w:gridCol w:w="4784"/>
        <w:gridCol w:w="4785"/>
      </w:tblGrid>
      <w:tr w:rsidR="008D682F" w:rsidTr="00FC2D93">
        <w:tc>
          <w:tcPr>
            <w:tcW w:w="4784" w:type="dxa"/>
          </w:tcPr>
          <w:p w:rsidR="008D682F" w:rsidRPr="00F64571" w:rsidRDefault="008D682F" w:rsidP="00FC2D93">
            <w:pPr>
              <w:widowControl w:val="0"/>
              <w:autoSpaceDE w:val="0"/>
              <w:autoSpaceDN w:val="0"/>
              <w:adjustRightInd w:val="0"/>
              <w:spacing w:after="0" w:line="240" w:lineRule="auto"/>
              <w:jc w:val="both"/>
              <w:rPr>
                <w:rFonts w:ascii="Times New Roman" w:hAnsi="Times New Roman" w:cs="Times New Roman"/>
                <w:b/>
                <w:bCs/>
                <w:sz w:val="24"/>
                <w:szCs w:val="24"/>
              </w:rPr>
            </w:pPr>
          </w:p>
        </w:tc>
        <w:tc>
          <w:tcPr>
            <w:tcW w:w="4785" w:type="dxa"/>
          </w:tcPr>
          <w:p w:rsidR="008D682F" w:rsidRPr="00E63F7D" w:rsidRDefault="008D682F" w:rsidP="00FC2D93">
            <w:pPr>
              <w:widowControl w:val="0"/>
              <w:autoSpaceDE w:val="0"/>
              <w:autoSpaceDN w:val="0"/>
              <w:adjustRightInd w:val="0"/>
              <w:spacing w:after="0" w:line="240" w:lineRule="auto"/>
              <w:jc w:val="center"/>
              <w:rPr>
                <w:rFonts w:ascii="Times New Roman" w:hAnsi="Times New Roman" w:cs="Times New Roman"/>
                <w:bCs/>
                <w:color w:val="000000"/>
                <w:sz w:val="28"/>
                <w:szCs w:val="28"/>
              </w:rPr>
            </w:pPr>
            <w:r w:rsidRPr="00E63F7D">
              <w:rPr>
                <w:rFonts w:ascii="Times New Roman" w:hAnsi="Times New Roman" w:cs="Times New Roman"/>
                <w:bCs/>
                <w:color w:val="000000"/>
                <w:sz w:val="28"/>
                <w:szCs w:val="28"/>
              </w:rPr>
              <w:t>УТВЕРЖДЕН</w:t>
            </w:r>
          </w:p>
          <w:p w:rsidR="008D682F" w:rsidRPr="00E63F7D" w:rsidRDefault="008D682F" w:rsidP="00FC2D93">
            <w:pPr>
              <w:widowControl w:val="0"/>
              <w:autoSpaceDE w:val="0"/>
              <w:autoSpaceDN w:val="0"/>
              <w:adjustRightInd w:val="0"/>
              <w:spacing w:after="0" w:line="240" w:lineRule="auto"/>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п</w:t>
            </w:r>
            <w:r w:rsidRPr="00E63F7D">
              <w:rPr>
                <w:rFonts w:ascii="Times New Roman" w:hAnsi="Times New Roman" w:cs="Times New Roman"/>
                <w:bCs/>
                <w:color w:val="000000"/>
                <w:sz w:val="28"/>
                <w:szCs w:val="28"/>
              </w:rPr>
              <w:t xml:space="preserve">остановлением администрации Дивеевского муниципального округа Нижегородской области </w:t>
            </w:r>
          </w:p>
          <w:p w:rsidR="008D682F" w:rsidRPr="008F6974" w:rsidRDefault="008D682F" w:rsidP="00FC2D93">
            <w:pPr>
              <w:widowControl w:val="0"/>
              <w:autoSpaceDE w:val="0"/>
              <w:autoSpaceDN w:val="0"/>
              <w:adjustRightInd w:val="0"/>
              <w:spacing w:after="0" w:line="240" w:lineRule="auto"/>
              <w:jc w:val="center"/>
              <w:rPr>
                <w:rFonts w:ascii="Times New Roman" w:hAnsi="Times New Roman" w:cs="Times New Roman"/>
                <w:b/>
                <w:bCs/>
                <w:color w:val="FF0000"/>
                <w:sz w:val="24"/>
                <w:szCs w:val="24"/>
              </w:rPr>
            </w:pPr>
            <w:r w:rsidRPr="00E63F7D">
              <w:rPr>
                <w:rFonts w:ascii="Times New Roman" w:hAnsi="Times New Roman" w:cs="Times New Roman"/>
                <w:bCs/>
                <w:color w:val="000000"/>
                <w:sz w:val="28"/>
                <w:szCs w:val="28"/>
              </w:rPr>
              <w:t>от___________________ №______</w:t>
            </w:r>
          </w:p>
          <w:p w:rsidR="008D682F" w:rsidRPr="00F64571" w:rsidRDefault="008D682F" w:rsidP="00FC2D93">
            <w:pPr>
              <w:widowControl w:val="0"/>
              <w:autoSpaceDE w:val="0"/>
              <w:autoSpaceDN w:val="0"/>
              <w:adjustRightInd w:val="0"/>
              <w:spacing w:after="0" w:line="240" w:lineRule="auto"/>
              <w:jc w:val="both"/>
              <w:rPr>
                <w:rFonts w:ascii="Times New Roman" w:hAnsi="Times New Roman" w:cs="Times New Roman"/>
                <w:b/>
                <w:bCs/>
                <w:sz w:val="24"/>
                <w:szCs w:val="24"/>
              </w:rPr>
            </w:pPr>
          </w:p>
        </w:tc>
      </w:tr>
    </w:tbl>
    <w:p w:rsidR="008D682F" w:rsidRPr="00727285" w:rsidRDefault="008D682F" w:rsidP="00FC2D93">
      <w:pPr>
        <w:spacing w:line="240" w:lineRule="auto"/>
        <w:jc w:val="both"/>
        <w:rPr>
          <w:sz w:val="24"/>
          <w:szCs w:val="24"/>
        </w:rPr>
      </w:pPr>
    </w:p>
    <w:p w:rsidR="008D682F" w:rsidRDefault="008D682F" w:rsidP="006630C1">
      <w:pPr>
        <w:spacing w:after="0" w:line="240" w:lineRule="auto"/>
        <w:jc w:val="center"/>
        <w:rPr>
          <w:rFonts w:ascii="Times New Roman" w:hAnsi="Times New Roman"/>
          <w:b/>
          <w:sz w:val="28"/>
          <w:szCs w:val="28"/>
        </w:rPr>
      </w:pPr>
      <w:r w:rsidRPr="008471C1">
        <w:rPr>
          <w:rFonts w:ascii="Times New Roman" w:hAnsi="Times New Roman"/>
          <w:b/>
          <w:sz w:val="28"/>
          <w:szCs w:val="28"/>
        </w:rPr>
        <w:t>А</w:t>
      </w:r>
      <w:r>
        <w:rPr>
          <w:rFonts w:ascii="Times New Roman" w:hAnsi="Times New Roman"/>
          <w:b/>
          <w:sz w:val="28"/>
          <w:szCs w:val="28"/>
        </w:rPr>
        <w:t>ДМИНИСТРАТИВНЫЙ РЕГЛАМЕНТ</w:t>
      </w:r>
    </w:p>
    <w:p w:rsidR="008D682F" w:rsidRPr="00AC1555" w:rsidRDefault="008D682F" w:rsidP="006630C1">
      <w:pPr>
        <w:spacing w:after="0" w:line="240" w:lineRule="auto"/>
        <w:jc w:val="center"/>
        <w:rPr>
          <w:rFonts w:ascii="Times New Roman" w:hAnsi="Times New Roman"/>
          <w:sz w:val="28"/>
          <w:szCs w:val="28"/>
        </w:rPr>
      </w:pPr>
      <w:r w:rsidRPr="008471C1">
        <w:rPr>
          <w:rFonts w:ascii="Times New Roman" w:hAnsi="Times New Roman"/>
          <w:b/>
          <w:sz w:val="28"/>
          <w:szCs w:val="28"/>
        </w:rPr>
        <w:t xml:space="preserve">администрации Дивеевского муниципального </w:t>
      </w:r>
      <w:r>
        <w:rPr>
          <w:rFonts w:ascii="Times New Roman" w:hAnsi="Times New Roman"/>
          <w:b/>
          <w:sz w:val="28"/>
          <w:szCs w:val="28"/>
        </w:rPr>
        <w:t>округа</w:t>
      </w:r>
      <w:r w:rsidRPr="008471C1">
        <w:rPr>
          <w:rFonts w:ascii="Times New Roman" w:hAnsi="Times New Roman"/>
          <w:b/>
          <w:sz w:val="28"/>
          <w:szCs w:val="28"/>
        </w:rPr>
        <w:t xml:space="preserve"> Нижегородской</w:t>
      </w:r>
      <w:r>
        <w:rPr>
          <w:rFonts w:ascii="Times New Roman" w:hAnsi="Times New Roman"/>
          <w:b/>
          <w:sz w:val="28"/>
          <w:szCs w:val="28"/>
        </w:rPr>
        <w:t xml:space="preserve"> </w:t>
      </w:r>
      <w:r w:rsidRPr="008471C1">
        <w:rPr>
          <w:rFonts w:ascii="Times New Roman" w:hAnsi="Times New Roman"/>
          <w:b/>
          <w:sz w:val="28"/>
          <w:szCs w:val="28"/>
        </w:rPr>
        <w:t>области</w:t>
      </w:r>
      <w:r>
        <w:rPr>
          <w:rFonts w:ascii="Times New Roman" w:hAnsi="Times New Roman"/>
          <w:b/>
          <w:sz w:val="28"/>
          <w:szCs w:val="28"/>
        </w:rPr>
        <w:t xml:space="preserve"> </w:t>
      </w:r>
      <w:r w:rsidRPr="008471C1">
        <w:rPr>
          <w:rFonts w:ascii="Times New Roman" w:hAnsi="Times New Roman"/>
          <w:b/>
          <w:sz w:val="28"/>
          <w:szCs w:val="28"/>
        </w:rPr>
        <w:t>по предоставлению муниципальной услуги «Выдача разрешения</w:t>
      </w:r>
      <w:r>
        <w:rPr>
          <w:rFonts w:ascii="Times New Roman" w:hAnsi="Times New Roman"/>
          <w:b/>
          <w:sz w:val="28"/>
          <w:szCs w:val="28"/>
        </w:rPr>
        <w:t xml:space="preserve"> </w:t>
      </w:r>
      <w:r w:rsidRPr="008471C1">
        <w:rPr>
          <w:rFonts w:ascii="Times New Roman" w:hAnsi="Times New Roman"/>
          <w:b/>
          <w:sz w:val="28"/>
          <w:szCs w:val="28"/>
        </w:rPr>
        <w:t>на установку и эксплуатацию рекламных</w:t>
      </w:r>
      <w:r>
        <w:rPr>
          <w:rFonts w:ascii="Times New Roman" w:hAnsi="Times New Roman"/>
          <w:b/>
          <w:sz w:val="28"/>
          <w:szCs w:val="28"/>
        </w:rPr>
        <w:t xml:space="preserve"> </w:t>
      </w:r>
      <w:r w:rsidRPr="008471C1">
        <w:rPr>
          <w:rFonts w:ascii="Times New Roman" w:hAnsi="Times New Roman"/>
          <w:b/>
          <w:sz w:val="28"/>
          <w:szCs w:val="28"/>
        </w:rPr>
        <w:t>конструкций на территории</w:t>
      </w:r>
      <w:r>
        <w:rPr>
          <w:rFonts w:ascii="Times New Roman" w:hAnsi="Times New Roman"/>
          <w:b/>
          <w:sz w:val="28"/>
          <w:szCs w:val="28"/>
        </w:rPr>
        <w:t xml:space="preserve"> </w:t>
      </w:r>
      <w:r w:rsidRPr="008471C1">
        <w:rPr>
          <w:rFonts w:ascii="Times New Roman" w:hAnsi="Times New Roman"/>
          <w:b/>
          <w:sz w:val="28"/>
          <w:szCs w:val="28"/>
        </w:rPr>
        <w:t xml:space="preserve">Дивеевского муниципального </w:t>
      </w:r>
      <w:r>
        <w:rPr>
          <w:rFonts w:ascii="Times New Roman" w:hAnsi="Times New Roman"/>
          <w:b/>
          <w:sz w:val="28"/>
          <w:szCs w:val="28"/>
        </w:rPr>
        <w:t xml:space="preserve">округа </w:t>
      </w:r>
      <w:r w:rsidRPr="008471C1">
        <w:rPr>
          <w:rFonts w:ascii="Times New Roman" w:hAnsi="Times New Roman"/>
          <w:b/>
          <w:sz w:val="28"/>
          <w:szCs w:val="28"/>
        </w:rPr>
        <w:t>Нижегородской области,</w:t>
      </w:r>
      <w:r>
        <w:rPr>
          <w:rFonts w:ascii="Times New Roman" w:hAnsi="Times New Roman"/>
          <w:b/>
          <w:sz w:val="28"/>
          <w:szCs w:val="28"/>
        </w:rPr>
        <w:t xml:space="preserve"> </w:t>
      </w:r>
      <w:r w:rsidRPr="008471C1">
        <w:rPr>
          <w:rFonts w:ascii="Times New Roman" w:hAnsi="Times New Roman"/>
          <w:b/>
          <w:sz w:val="28"/>
          <w:szCs w:val="28"/>
        </w:rPr>
        <w:t>аннулирование таких разрешений»</w:t>
      </w:r>
    </w:p>
    <w:p w:rsidR="008D682F" w:rsidRDefault="008D682F" w:rsidP="006630C1">
      <w:pPr>
        <w:widowControl w:val="0"/>
        <w:autoSpaceDE w:val="0"/>
        <w:autoSpaceDN w:val="0"/>
        <w:adjustRightInd w:val="0"/>
        <w:spacing w:after="0" w:line="240" w:lineRule="auto"/>
        <w:jc w:val="center"/>
        <w:rPr>
          <w:rFonts w:ascii="Times New Roman" w:hAnsi="Times New Roman" w:cs="Times New Roman"/>
          <w:b/>
          <w:bCs/>
          <w:sz w:val="24"/>
          <w:szCs w:val="24"/>
        </w:rPr>
      </w:pPr>
    </w:p>
    <w:p w:rsidR="008D682F" w:rsidRDefault="008D682F" w:rsidP="006630C1">
      <w:pPr>
        <w:spacing w:after="0" w:line="240" w:lineRule="auto"/>
        <w:jc w:val="center"/>
        <w:rPr>
          <w:rFonts w:ascii="Times New Roman" w:hAnsi="Times New Roman" w:cs="Times New Roman"/>
          <w:b/>
          <w:bCs/>
          <w:color w:val="000000"/>
          <w:sz w:val="24"/>
          <w:szCs w:val="28"/>
        </w:rPr>
      </w:pPr>
    </w:p>
    <w:p w:rsidR="008D682F" w:rsidRPr="00CA20BC" w:rsidRDefault="008D682F" w:rsidP="006630C1">
      <w:pPr>
        <w:spacing w:after="0" w:line="240" w:lineRule="auto"/>
        <w:jc w:val="center"/>
        <w:rPr>
          <w:rFonts w:ascii="Times New Roman" w:hAnsi="Times New Roman" w:cs="Times New Roman"/>
          <w:b/>
          <w:color w:val="000000"/>
          <w:sz w:val="24"/>
          <w:szCs w:val="24"/>
        </w:rPr>
      </w:pPr>
      <w:smartTag w:uri="urn:schemas-microsoft-com:office:smarttags" w:element="place">
        <w:r w:rsidRPr="00CA20BC">
          <w:rPr>
            <w:rFonts w:ascii="Times New Roman" w:hAnsi="Times New Roman" w:cs="Times New Roman"/>
            <w:b/>
            <w:color w:val="000000"/>
            <w:sz w:val="24"/>
            <w:szCs w:val="24"/>
            <w:lang w:val="en-US"/>
          </w:rPr>
          <w:t>I</w:t>
        </w:r>
        <w:r w:rsidRPr="00CA20BC">
          <w:rPr>
            <w:rFonts w:ascii="Times New Roman" w:hAnsi="Times New Roman" w:cs="Times New Roman"/>
            <w:b/>
            <w:color w:val="000000"/>
            <w:sz w:val="24"/>
            <w:szCs w:val="24"/>
          </w:rPr>
          <w:t>.</w:t>
        </w:r>
      </w:smartTag>
      <w:r w:rsidRPr="00CA20BC">
        <w:rPr>
          <w:rFonts w:ascii="Times New Roman" w:hAnsi="Times New Roman" w:cs="Times New Roman"/>
          <w:b/>
          <w:color w:val="000000"/>
          <w:sz w:val="24"/>
          <w:szCs w:val="24"/>
        </w:rPr>
        <w:t xml:space="preserve"> ОБЩИЕ ПОЛОЖЕНИЯ</w:t>
      </w:r>
    </w:p>
    <w:p w:rsidR="008D682F" w:rsidRPr="004B6248" w:rsidRDefault="008D682F" w:rsidP="006630C1">
      <w:pPr>
        <w:autoSpaceDE w:val="0"/>
        <w:spacing w:after="0" w:line="240" w:lineRule="auto"/>
        <w:rPr>
          <w:rFonts w:ascii="Times New Roman" w:hAnsi="Times New Roman" w:cs="Times New Roman"/>
          <w:color w:val="000000"/>
          <w:sz w:val="24"/>
          <w:szCs w:val="24"/>
        </w:rPr>
      </w:pPr>
    </w:p>
    <w:p w:rsidR="008D682F" w:rsidRDefault="008D682F" w:rsidP="006630C1">
      <w:pPr>
        <w:autoSpaceDE w:val="0"/>
        <w:spacing w:after="0" w:line="240" w:lineRule="auto"/>
        <w:ind w:firstLine="567"/>
        <w:jc w:val="both"/>
        <w:rPr>
          <w:rFonts w:ascii="Times New Roman" w:hAnsi="Times New Roman" w:cs="Times New Roman"/>
          <w:iCs/>
          <w:color w:val="000000"/>
          <w:sz w:val="24"/>
          <w:szCs w:val="24"/>
        </w:rPr>
      </w:pPr>
      <w:r w:rsidRPr="004B6248">
        <w:rPr>
          <w:rFonts w:ascii="Times New Roman" w:hAnsi="Times New Roman" w:cs="Times New Roman"/>
          <w:color w:val="000000"/>
          <w:sz w:val="24"/>
          <w:szCs w:val="24"/>
        </w:rPr>
        <w:t xml:space="preserve">1.1 Административный регламент </w:t>
      </w:r>
      <w:r>
        <w:rPr>
          <w:rFonts w:ascii="Times New Roman" w:hAnsi="Times New Roman" w:cs="Times New Roman"/>
          <w:color w:val="000000"/>
          <w:sz w:val="24"/>
          <w:szCs w:val="24"/>
        </w:rPr>
        <w:t xml:space="preserve">администрации  Дивеевского </w:t>
      </w:r>
      <w:r w:rsidRPr="004B6248">
        <w:rPr>
          <w:rFonts w:ascii="Times New Roman" w:hAnsi="Times New Roman" w:cs="Times New Roman"/>
          <w:color w:val="000000"/>
          <w:sz w:val="24"/>
          <w:szCs w:val="24"/>
        </w:rPr>
        <w:t>муниципального</w:t>
      </w:r>
      <w:r>
        <w:rPr>
          <w:rFonts w:ascii="Times New Roman" w:hAnsi="Times New Roman" w:cs="Times New Roman"/>
          <w:color w:val="000000"/>
          <w:sz w:val="24"/>
          <w:szCs w:val="24"/>
        </w:rPr>
        <w:t xml:space="preserve"> округа  Нижегородской области (далее – Администрация) </w:t>
      </w:r>
      <w:r w:rsidRPr="00333987">
        <w:rPr>
          <w:rFonts w:ascii="Times New Roman" w:hAnsi="Times New Roman" w:cs="Times New Roman"/>
          <w:sz w:val="24"/>
          <w:szCs w:val="24"/>
        </w:rPr>
        <w:t>по</w:t>
      </w:r>
      <w:r>
        <w:rPr>
          <w:rFonts w:ascii="Times New Roman" w:hAnsi="Times New Roman" w:cs="Times New Roman"/>
          <w:color w:val="000000"/>
          <w:sz w:val="24"/>
          <w:szCs w:val="24"/>
        </w:rPr>
        <w:t xml:space="preserve"> предоставлению</w:t>
      </w:r>
      <w:r w:rsidRPr="004B6248">
        <w:rPr>
          <w:rFonts w:ascii="Times New Roman" w:hAnsi="Times New Roman" w:cs="Times New Roman"/>
          <w:color w:val="000000"/>
          <w:sz w:val="24"/>
          <w:szCs w:val="24"/>
        </w:rPr>
        <w:t xml:space="preserve"> муниципальной услуги </w:t>
      </w:r>
      <w:r>
        <w:rPr>
          <w:rFonts w:ascii="Times New Roman" w:hAnsi="Times New Roman" w:cs="Times New Roman"/>
          <w:color w:val="000000"/>
          <w:sz w:val="24"/>
          <w:szCs w:val="24"/>
        </w:rPr>
        <w:t>"</w:t>
      </w:r>
      <w:r w:rsidRPr="00A4435C">
        <w:rPr>
          <w:rFonts w:ascii="Times New Roman" w:hAnsi="Times New Roman" w:cs="Times New Roman"/>
          <w:bCs/>
          <w:sz w:val="24"/>
          <w:szCs w:val="28"/>
        </w:rPr>
        <w:t xml:space="preserve">Выдача разрешений на установку и эксплуатацию рекламных конструкций на </w:t>
      </w:r>
      <w:r>
        <w:rPr>
          <w:rFonts w:ascii="Times New Roman" w:hAnsi="Times New Roman" w:cs="Times New Roman"/>
          <w:bCs/>
          <w:sz w:val="24"/>
          <w:szCs w:val="28"/>
        </w:rPr>
        <w:t>территории Дивеевского муниципального округа Нижегородской области</w:t>
      </w:r>
      <w:r w:rsidRPr="00A4435C">
        <w:rPr>
          <w:rFonts w:ascii="Times New Roman" w:hAnsi="Times New Roman" w:cs="Times New Roman"/>
          <w:bCs/>
          <w:sz w:val="24"/>
          <w:szCs w:val="28"/>
        </w:rPr>
        <w:t>, аннулирование таких разрешений</w:t>
      </w:r>
      <w:r>
        <w:rPr>
          <w:rFonts w:ascii="Times New Roman" w:hAnsi="Times New Roman" w:cs="Times New Roman"/>
          <w:color w:val="000000"/>
          <w:sz w:val="24"/>
          <w:szCs w:val="24"/>
        </w:rPr>
        <w:t>"</w:t>
      </w:r>
      <w:r w:rsidRPr="004B6248">
        <w:rPr>
          <w:rFonts w:ascii="Times New Roman" w:hAnsi="Times New Roman" w:cs="Times New Roman"/>
          <w:color w:val="000000"/>
          <w:sz w:val="24"/>
          <w:szCs w:val="24"/>
        </w:rPr>
        <w:t xml:space="preserve"> (далее - Регламент) разработан в целях повышен</w:t>
      </w:r>
      <w:bookmarkStart w:id="0" w:name="_GoBack"/>
      <w:bookmarkEnd w:id="0"/>
      <w:r w:rsidRPr="004B6248">
        <w:rPr>
          <w:rFonts w:ascii="Times New Roman" w:hAnsi="Times New Roman" w:cs="Times New Roman"/>
          <w:color w:val="000000"/>
          <w:sz w:val="24"/>
          <w:szCs w:val="24"/>
        </w:rPr>
        <w:t>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организации муниципальной услуги, и определяет последовательность действий (административных процедур) при осуществлении</w:t>
      </w:r>
      <w:r>
        <w:rPr>
          <w:rFonts w:ascii="Times New Roman" w:hAnsi="Times New Roman" w:cs="Times New Roman"/>
          <w:color w:val="000000"/>
          <w:sz w:val="24"/>
          <w:szCs w:val="24"/>
        </w:rPr>
        <w:t xml:space="preserve"> </w:t>
      </w:r>
      <w:r w:rsidRPr="004B6248">
        <w:rPr>
          <w:rFonts w:ascii="Times New Roman" w:hAnsi="Times New Roman" w:cs="Times New Roman"/>
          <w:color w:val="000000"/>
          <w:sz w:val="24"/>
          <w:szCs w:val="24"/>
        </w:rPr>
        <w:t xml:space="preserve">полномочий по организации муниципальной услуги, </w:t>
      </w:r>
      <w:r w:rsidRPr="004B6248">
        <w:rPr>
          <w:rFonts w:ascii="Times New Roman" w:hAnsi="Times New Roman" w:cs="Times New Roman"/>
          <w:iCs/>
          <w:color w:val="000000"/>
          <w:sz w:val="24"/>
          <w:szCs w:val="24"/>
        </w:rPr>
        <w:t xml:space="preserve">порядок взаимодействия </w:t>
      </w:r>
      <w:r w:rsidRPr="0095052E">
        <w:rPr>
          <w:rFonts w:ascii="Times New Roman" w:hAnsi="Times New Roman" w:cs="Times New Roman"/>
          <w:iCs/>
          <w:color w:val="000000"/>
          <w:sz w:val="24"/>
          <w:szCs w:val="24"/>
        </w:rPr>
        <w:t xml:space="preserve">между </w:t>
      </w:r>
      <w:r>
        <w:rPr>
          <w:rFonts w:ascii="Times New Roman" w:hAnsi="Times New Roman" w:cs="Times New Roman"/>
          <w:iCs/>
          <w:color w:val="000000"/>
          <w:sz w:val="24"/>
          <w:szCs w:val="24"/>
        </w:rPr>
        <w:t xml:space="preserve">управлением капитального строительства и архитектуры </w:t>
      </w:r>
      <w:r w:rsidR="000B27CE">
        <w:rPr>
          <w:rFonts w:ascii="Times New Roman" w:hAnsi="Times New Roman" w:cs="Times New Roman"/>
          <w:iCs/>
          <w:color w:val="000000"/>
          <w:sz w:val="24"/>
          <w:szCs w:val="24"/>
        </w:rPr>
        <w:t>администрации</w:t>
      </w:r>
      <w:r>
        <w:rPr>
          <w:rFonts w:ascii="Times New Roman" w:hAnsi="Times New Roman" w:cs="Times New Roman"/>
          <w:iCs/>
          <w:color w:val="000000"/>
          <w:sz w:val="24"/>
          <w:szCs w:val="24"/>
        </w:rPr>
        <w:t xml:space="preserve"> Дивеевского муниципального округа Нижегородской области</w:t>
      </w:r>
      <w:r w:rsidRPr="00333987">
        <w:rPr>
          <w:rFonts w:ascii="Times New Roman" w:hAnsi="Times New Roman" w:cs="Times New Roman"/>
          <w:i/>
          <w:iCs/>
          <w:sz w:val="24"/>
          <w:szCs w:val="24"/>
        </w:rPr>
        <w:t xml:space="preserve"> </w:t>
      </w:r>
      <w:r w:rsidRPr="00333987">
        <w:rPr>
          <w:rFonts w:ascii="Times New Roman" w:hAnsi="Times New Roman" w:cs="Times New Roman"/>
          <w:iCs/>
          <w:sz w:val="24"/>
          <w:szCs w:val="24"/>
        </w:rPr>
        <w:t xml:space="preserve">(далее – </w:t>
      </w:r>
      <w:r>
        <w:rPr>
          <w:rFonts w:ascii="Times New Roman" w:hAnsi="Times New Roman" w:cs="Times New Roman"/>
          <w:iCs/>
          <w:sz w:val="24"/>
          <w:szCs w:val="24"/>
        </w:rPr>
        <w:t>Управление</w:t>
      </w:r>
      <w:r w:rsidRPr="00333987">
        <w:rPr>
          <w:rFonts w:ascii="Times New Roman" w:hAnsi="Times New Roman" w:cs="Times New Roman"/>
          <w:iCs/>
          <w:sz w:val="24"/>
          <w:szCs w:val="24"/>
        </w:rPr>
        <w:t>)</w:t>
      </w:r>
      <w:r>
        <w:rPr>
          <w:rFonts w:ascii="Times New Roman" w:hAnsi="Times New Roman" w:cs="Times New Roman"/>
          <w:iCs/>
          <w:sz w:val="24"/>
          <w:szCs w:val="24"/>
        </w:rPr>
        <w:t xml:space="preserve"> </w:t>
      </w:r>
      <w:r w:rsidRPr="0095052E">
        <w:rPr>
          <w:rFonts w:ascii="Times New Roman" w:hAnsi="Times New Roman" w:cs="Times New Roman"/>
          <w:iCs/>
          <w:color w:val="000000"/>
          <w:sz w:val="24"/>
          <w:szCs w:val="24"/>
        </w:rPr>
        <w:t>и физическими лицами, юридическими лицами и их уполномоченными представителями</w:t>
      </w:r>
      <w:r>
        <w:rPr>
          <w:rFonts w:ascii="Times New Roman" w:hAnsi="Times New Roman" w:cs="Times New Roman"/>
          <w:iCs/>
          <w:color w:val="000000"/>
          <w:sz w:val="24"/>
          <w:szCs w:val="24"/>
        </w:rPr>
        <w:t xml:space="preserve">, </w:t>
      </w:r>
      <w:r>
        <w:rPr>
          <w:rFonts w:ascii="Times New Roman" w:hAnsi="Times New Roman" w:cs="Times New Roman"/>
          <w:iCs/>
          <w:sz w:val="24"/>
          <w:szCs w:val="24"/>
        </w:rPr>
        <w:t>А</w:t>
      </w:r>
      <w:r w:rsidRPr="002709EC">
        <w:rPr>
          <w:rFonts w:ascii="Times New Roman" w:hAnsi="Times New Roman" w:cs="Times New Roman"/>
          <w:iCs/>
          <w:sz w:val="24"/>
          <w:szCs w:val="24"/>
        </w:rPr>
        <w:t xml:space="preserve">дминистрацией </w:t>
      </w:r>
      <w:r w:rsidRPr="00C338A2">
        <w:rPr>
          <w:rFonts w:ascii="Times New Roman" w:hAnsi="Times New Roman" w:cs="Times New Roman"/>
          <w:iCs/>
          <w:sz w:val="24"/>
          <w:szCs w:val="24"/>
        </w:rPr>
        <w:t>и многофункциональным центром предоставления государственных и муниципальных услуг (далее - МФЦ)</w:t>
      </w:r>
      <w:r>
        <w:rPr>
          <w:rFonts w:ascii="Times New Roman" w:hAnsi="Times New Roman" w:cs="Times New Roman"/>
          <w:iCs/>
          <w:sz w:val="24"/>
          <w:szCs w:val="24"/>
        </w:rPr>
        <w:t xml:space="preserve"> </w:t>
      </w:r>
      <w:r w:rsidRPr="004B6248">
        <w:rPr>
          <w:rFonts w:ascii="Times New Roman" w:hAnsi="Times New Roman" w:cs="Times New Roman"/>
          <w:iCs/>
          <w:color w:val="000000"/>
          <w:sz w:val="24"/>
          <w:szCs w:val="24"/>
        </w:rPr>
        <w:t xml:space="preserve">при предоставлении муниципальной услуги, а также порядок обжалования действий (бездействия) </w:t>
      </w:r>
      <w:r>
        <w:rPr>
          <w:rFonts w:ascii="Times New Roman" w:hAnsi="Times New Roman" w:cs="Times New Roman"/>
          <w:iCs/>
          <w:color w:val="000000"/>
          <w:sz w:val="24"/>
          <w:szCs w:val="24"/>
        </w:rPr>
        <w:t xml:space="preserve">органа, предоставляющего муниципальную услугу,  муниципальных служащих, МФЦ, работников МФЦ </w:t>
      </w:r>
      <w:r w:rsidRPr="004B6248">
        <w:rPr>
          <w:rFonts w:ascii="Times New Roman" w:hAnsi="Times New Roman" w:cs="Times New Roman"/>
          <w:iCs/>
          <w:color w:val="000000"/>
          <w:sz w:val="24"/>
          <w:szCs w:val="24"/>
        </w:rPr>
        <w:t>при предоставлении муниципальной услуги.</w:t>
      </w:r>
    </w:p>
    <w:p w:rsidR="008D682F" w:rsidRDefault="008D682F" w:rsidP="00F413D4">
      <w:pPr>
        <w:pStyle w:val="ConsPlusNormal"/>
        <w:ind w:firstLine="540"/>
        <w:jc w:val="both"/>
        <w:rPr>
          <w:sz w:val="24"/>
          <w:szCs w:val="24"/>
        </w:rPr>
      </w:pPr>
      <w:r>
        <w:rPr>
          <w:sz w:val="24"/>
          <w:szCs w:val="24"/>
        </w:rPr>
        <w:t>1.2.  Круг заявителей при предоставлении муниципальной услуги.</w:t>
      </w:r>
    </w:p>
    <w:p w:rsidR="008D682F" w:rsidRDefault="008D682F" w:rsidP="00607E4D">
      <w:pPr>
        <w:suppressAutoHyphens w:val="0"/>
        <w:autoSpaceDE w:val="0"/>
        <w:autoSpaceDN w:val="0"/>
        <w:adjustRightInd w:val="0"/>
        <w:spacing w:after="0" w:line="240" w:lineRule="auto"/>
        <w:ind w:firstLine="540"/>
        <w:rPr>
          <w:rFonts w:ascii="Times New Roman" w:hAnsi="Times New Roman" w:cs="Times New Roman"/>
          <w:sz w:val="24"/>
          <w:szCs w:val="24"/>
          <w:lang w:eastAsia="ru-RU"/>
        </w:rPr>
      </w:pPr>
      <w:r>
        <w:rPr>
          <w:rFonts w:ascii="Times New Roman" w:hAnsi="Times New Roman" w:cs="Times New Roman"/>
          <w:sz w:val="24"/>
          <w:szCs w:val="24"/>
        </w:rPr>
        <w:t>1.2.1. За предоставлением муниципальной услуги вправе обратиться:</w:t>
      </w:r>
    </w:p>
    <w:p w:rsidR="008D682F" w:rsidRDefault="008D682F" w:rsidP="009A5B46">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1) собственники   соответствующего   недвижимого   имущества,   к   которому присоединяется рекламная конструкция;</w:t>
      </w:r>
    </w:p>
    <w:p w:rsidR="008D682F" w:rsidRDefault="008D682F" w:rsidP="00674A59">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 владелец рекламной конструкции по договору с собственником земельного участка, здания или иного недвижимого имущества, к которому присоединяется рекламная конструкция, либо с лицом, уполномоченным собственником такого имущества, в том числе с арендатором;</w:t>
      </w:r>
    </w:p>
    <w:p w:rsidR="008D682F" w:rsidRDefault="008D682F" w:rsidP="00674A59">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 лицо, уполномоченное на заключение договора на установку и эксплуатацию рекламной конструкции общим собранием собственников помещений в многоквартирном доме,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w:t>
      </w:r>
    </w:p>
    <w:p w:rsidR="008D682F" w:rsidRDefault="008D682F" w:rsidP="00674A59">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лицо, обладающее правом хозяйственного ведения, правом оперативного управления или иным вещным правом на недвижимое имущество, к которому </w:t>
      </w:r>
      <w:r>
        <w:rPr>
          <w:rFonts w:ascii="Times New Roman" w:hAnsi="Times New Roman" w:cs="Times New Roman"/>
          <w:sz w:val="24"/>
          <w:szCs w:val="24"/>
          <w:lang w:eastAsia="ru-RU"/>
        </w:rPr>
        <w:lastRenderedPageBreak/>
        <w:t xml:space="preserve">присоединяется рекламная конструкция при наличии согласия собственника такого имущества и соблюдением требований, установленных </w:t>
      </w:r>
      <w:r w:rsidRPr="00196E15">
        <w:rPr>
          <w:rFonts w:ascii="Times New Roman" w:hAnsi="Times New Roman" w:cs="Times New Roman"/>
          <w:color w:val="000000"/>
          <w:sz w:val="24"/>
          <w:szCs w:val="24"/>
          <w:lang w:eastAsia="ru-RU"/>
        </w:rPr>
        <w:t>частью 5.1 статьи 19</w:t>
      </w:r>
      <w:r>
        <w:rPr>
          <w:rFonts w:ascii="Times New Roman" w:hAnsi="Times New Roman" w:cs="Times New Roman"/>
          <w:sz w:val="24"/>
          <w:szCs w:val="24"/>
          <w:lang w:eastAsia="ru-RU"/>
        </w:rPr>
        <w:t xml:space="preserve"> Федерального закона от 13 марта </w:t>
      </w:r>
      <w:smartTag w:uri="urn:schemas-microsoft-com:office:smarttags" w:element="metricconverter">
        <w:smartTagPr>
          <w:attr w:name="ProductID" w:val="2006 г"/>
        </w:smartTagPr>
        <w:r>
          <w:rPr>
            <w:rFonts w:ascii="Times New Roman" w:hAnsi="Times New Roman" w:cs="Times New Roman"/>
            <w:sz w:val="24"/>
            <w:szCs w:val="24"/>
            <w:lang w:eastAsia="ru-RU"/>
          </w:rPr>
          <w:t>2006 г</w:t>
        </w:r>
      </w:smartTag>
      <w:r>
        <w:rPr>
          <w:rFonts w:ascii="Times New Roman" w:hAnsi="Times New Roman" w:cs="Times New Roman"/>
          <w:sz w:val="24"/>
          <w:szCs w:val="24"/>
          <w:lang w:eastAsia="ru-RU"/>
        </w:rPr>
        <w:t>. № 38-ФЗ "О рекламе";</w:t>
      </w:r>
    </w:p>
    <w:p w:rsidR="008D682F" w:rsidRDefault="008D682F" w:rsidP="00674A59">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5) доверительный управляющий при условии, что договор доверительного управления не ограничивает доверительного управляющего в заключении договора на установку и эксплуатацию рекламных конструкций с соответствующим имуществом, желающие получить разрешение на установку и эксплуатацию рекламной конструкции на территории  Дивеевского муниципального округа Нижегородской области (далее – заявители).</w:t>
      </w:r>
    </w:p>
    <w:p w:rsidR="008D682F" w:rsidRDefault="008D682F" w:rsidP="0049191C">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1.2.2. Положения,   предусмотренные   настоящим   Регламентом   в   отношении заявителя, распространяются на его законного или уполномоченного представителя. </w:t>
      </w:r>
    </w:p>
    <w:p w:rsidR="008D682F" w:rsidRDefault="008D682F" w:rsidP="0049191C">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37876">
        <w:rPr>
          <w:rFonts w:ascii="Times New Roman" w:hAnsi="Times New Roman" w:cs="Times New Roman"/>
          <w:sz w:val="24"/>
          <w:szCs w:val="24"/>
          <w:lang w:eastAsia="ru-RU"/>
        </w:rPr>
        <w:t>1.</w:t>
      </w:r>
      <w:r>
        <w:rPr>
          <w:rFonts w:ascii="Times New Roman" w:hAnsi="Times New Roman" w:cs="Times New Roman"/>
          <w:sz w:val="24"/>
          <w:szCs w:val="24"/>
          <w:lang w:eastAsia="ru-RU"/>
        </w:rPr>
        <w:t xml:space="preserve">3. </w:t>
      </w:r>
      <w:r w:rsidRPr="00F37876">
        <w:rPr>
          <w:rFonts w:ascii="Times New Roman" w:hAnsi="Times New Roman" w:cs="Times New Roman"/>
          <w:sz w:val="24"/>
          <w:szCs w:val="24"/>
          <w:lang w:eastAsia="ru-RU"/>
        </w:rPr>
        <w:t>Требования</w:t>
      </w:r>
      <w:r>
        <w:rPr>
          <w:rFonts w:ascii="Times New Roman" w:hAnsi="Times New Roman" w:cs="Times New Roman"/>
          <w:sz w:val="24"/>
          <w:szCs w:val="24"/>
          <w:lang w:eastAsia="ru-RU"/>
        </w:rPr>
        <w:t xml:space="preserve"> </w:t>
      </w:r>
      <w:r w:rsidRPr="00F37876">
        <w:rPr>
          <w:rFonts w:ascii="Times New Roman" w:hAnsi="Times New Roman" w:cs="Times New Roman"/>
          <w:sz w:val="24"/>
          <w:szCs w:val="24"/>
          <w:lang w:eastAsia="ru-RU"/>
        </w:rPr>
        <w:t xml:space="preserve"> к </w:t>
      </w:r>
      <w:r>
        <w:rPr>
          <w:rFonts w:ascii="Times New Roman" w:hAnsi="Times New Roman" w:cs="Times New Roman"/>
          <w:sz w:val="24"/>
          <w:szCs w:val="24"/>
          <w:lang w:eastAsia="ru-RU"/>
        </w:rPr>
        <w:t xml:space="preserve"> </w:t>
      </w:r>
      <w:r w:rsidRPr="00F37876">
        <w:rPr>
          <w:rFonts w:ascii="Times New Roman" w:hAnsi="Times New Roman" w:cs="Times New Roman"/>
          <w:sz w:val="24"/>
          <w:szCs w:val="24"/>
          <w:lang w:eastAsia="ru-RU"/>
        </w:rPr>
        <w:t>порядку</w:t>
      </w:r>
      <w:r>
        <w:rPr>
          <w:rFonts w:ascii="Times New Roman" w:hAnsi="Times New Roman" w:cs="Times New Roman"/>
          <w:sz w:val="24"/>
          <w:szCs w:val="24"/>
          <w:lang w:eastAsia="ru-RU"/>
        </w:rPr>
        <w:t xml:space="preserve"> </w:t>
      </w:r>
      <w:r w:rsidRPr="00F37876">
        <w:rPr>
          <w:rFonts w:ascii="Times New Roman" w:hAnsi="Times New Roman" w:cs="Times New Roman"/>
          <w:sz w:val="24"/>
          <w:szCs w:val="24"/>
          <w:lang w:eastAsia="ru-RU"/>
        </w:rPr>
        <w:t xml:space="preserve"> информи</w:t>
      </w:r>
      <w:r>
        <w:rPr>
          <w:rFonts w:ascii="Times New Roman" w:hAnsi="Times New Roman" w:cs="Times New Roman"/>
          <w:sz w:val="24"/>
          <w:szCs w:val="24"/>
          <w:lang w:eastAsia="ru-RU"/>
        </w:rPr>
        <w:t>р</w:t>
      </w:r>
      <w:r w:rsidRPr="00F37876">
        <w:rPr>
          <w:rFonts w:ascii="Times New Roman" w:hAnsi="Times New Roman" w:cs="Times New Roman"/>
          <w:sz w:val="24"/>
          <w:szCs w:val="24"/>
          <w:lang w:eastAsia="ru-RU"/>
        </w:rPr>
        <w:t xml:space="preserve">ования </w:t>
      </w:r>
      <w:r>
        <w:rPr>
          <w:rFonts w:ascii="Times New Roman" w:hAnsi="Times New Roman" w:cs="Times New Roman"/>
          <w:sz w:val="24"/>
          <w:szCs w:val="24"/>
          <w:lang w:eastAsia="ru-RU"/>
        </w:rPr>
        <w:t xml:space="preserve"> </w:t>
      </w:r>
      <w:r w:rsidRPr="00F37876">
        <w:rPr>
          <w:rFonts w:ascii="Times New Roman" w:hAnsi="Times New Roman" w:cs="Times New Roman"/>
          <w:sz w:val="24"/>
          <w:szCs w:val="24"/>
          <w:lang w:eastAsia="ru-RU"/>
        </w:rPr>
        <w:t>о</w:t>
      </w:r>
      <w:r>
        <w:rPr>
          <w:rFonts w:ascii="Times New Roman" w:hAnsi="Times New Roman" w:cs="Times New Roman"/>
          <w:sz w:val="24"/>
          <w:szCs w:val="24"/>
          <w:lang w:eastAsia="ru-RU"/>
        </w:rPr>
        <w:t xml:space="preserve"> </w:t>
      </w:r>
      <w:r w:rsidRPr="00F37876">
        <w:rPr>
          <w:rFonts w:ascii="Times New Roman" w:hAnsi="Times New Roman" w:cs="Times New Roman"/>
          <w:sz w:val="24"/>
          <w:szCs w:val="24"/>
          <w:lang w:eastAsia="ru-RU"/>
        </w:rPr>
        <w:t xml:space="preserve"> пред</w:t>
      </w:r>
      <w:r>
        <w:rPr>
          <w:rFonts w:ascii="Times New Roman" w:hAnsi="Times New Roman" w:cs="Times New Roman"/>
          <w:sz w:val="24"/>
          <w:szCs w:val="24"/>
          <w:lang w:eastAsia="ru-RU"/>
        </w:rPr>
        <w:t>оставлении  муниципальной услуги.</w:t>
      </w:r>
    </w:p>
    <w:p w:rsidR="008D682F" w:rsidRDefault="008D682F" w:rsidP="00DF2C64">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1.3.1. 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заинтересованные лица вправе обратиться в </w:t>
      </w:r>
      <w:r>
        <w:rPr>
          <w:rFonts w:ascii="Times New Roman" w:hAnsi="Times New Roman" w:cs="Times New Roman"/>
          <w:iCs/>
          <w:sz w:val="24"/>
          <w:szCs w:val="24"/>
        </w:rPr>
        <w:t>Управление</w:t>
      </w:r>
      <w:r>
        <w:rPr>
          <w:rFonts w:ascii="Times New Roman" w:hAnsi="Times New Roman" w:cs="Times New Roman"/>
          <w:sz w:val="24"/>
          <w:szCs w:val="24"/>
          <w:lang w:eastAsia="ru-RU"/>
        </w:rPr>
        <w:t xml:space="preserve"> лично, по телефону, в письменном виде или почтой.</w:t>
      </w:r>
    </w:p>
    <w:p w:rsidR="008D682F" w:rsidRDefault="008D682F" w:rsidP="00DF2C64">
      <w:pPr>
        <w:suppressAutoHyphens w:val="0"/>
        <w:autoSpaceDE w:val="0"/>
        <w:autoSpaceDN w:val="0"/>
        <w:adjustRightInd w:val="0"/>
        <w:spacing w:after="0" w:line="240" w:lineRule="atLeast"/>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 личном обращении  заинтересованного лица специалист управления капитального строительства и архитектуры администрации Дивеевского муниципального округа Нижегородской области (далее – специалист </w:t>
      </w:r>
      <w:r>
        <w:rPr>
          <w:rFonts w:ascii="Times New Roman" w:hAnsi="Times New Roman" w:cs="Times New Roman"/>
          <w:iCs/>
          <w:sz w:val="24"/>
          <w:szCs w:val="24"/>
        </w:rPr>
        <w:t>Управления</w:t>
      </w:r>
      <w:r>
        <w:rPr>
          <w:rFonts w:ascii="Times New Roman" w:hAnsi="Times New Roman" w:cs="Times New Roman"/>
          <w:sz w:val="24"/>
          <w:szCs w:val="24"/>
          <w:lang w:eastAsia="ru-RU"/>
        </w:rPr>
        <w:t>) подробно и в вежливой (корректной) форме информирует обратившихся заинтересованных лиц  по вопросам, указанным в абзаце первом настоящего подпункта. Время ожидания в очереди для получения информации о процедуре  предоставления муниципальной услуги при личном обращении гражданина не должно превышать  15 минут. Время информирования одного гражданина  составляет не более 15 минут.</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Ответ на поступившее обращение направляется специалистом </w:t>
      </w:r>
      <w:r>
        <w:rPr>
          <w:rFonts w:ascii="Times New Roman" w:hAnsi="Times New Roman" w:cs="Times New Roman"/>
          <w:iCs/>
          <w:sz w:val="24"/>
          <w:szCs w:val="24"/>
        </w:rPr>
        <w:t>Управления</w:t>
      </w:r>
      <w:r>
        <w:rPr>
          <w:rFonts w:ascii="Times New Roman" w:hAnsi="Times New Roman" w:cs="Times New Roman"/>
          <w:sz w:val="24"/>
          <w:szCs w:val="24"/>
          <w:lang w:eastAsia="ru-RU"/>
        </w:rPr>
        <w:t xml:space="preserve"> по адресу, указанному на почтовом конверте, или электронному адресу.</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Письменные обращения заинтересованных лиц по вопросам, указанным в абзаце первом настоящего подпункта, включая обращения, поступившие по электронной почте, регистрируются в течение 1 рабочего дня со дня поступления и рассматриваются специалистом </w:t>
      </w:r>
      <w:r>
        <w:rPr>
          <w:rFonts w:ascii="Times New Roman" w:hAnsi="Times New Roman" w:cs="Times New Roman"/>
          <w:iCs/>
          <w:sz w:val="24"/>
          <w:szCs w:val="24"/>
        </w:rPr>
        <w:t>Управления</w:t>
      </w:r>
      <w:r>
        <w:rPr>
          <w:rFonts w:ascii="Times New Roman" w:hAnsi="Times New Roman" w:cs="Times New Roman"/>
          <w:sz w:val="24"/>
          <w:szCs w:val="24"/>
          <w:lang w:eastAsia="ru-RU"/>
        </w:rPr>
        <w:t xml:space="preserve"> с учетом времени подготовки ответа заинтересованному лицу в  срок, не превышающий 12 дней со дня регистрации обращения. </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 ответах на телефонные звонки  заинтересованных лиц специалисты </w:t>
      </w:r>
      <w:r>
        <w:rPr>
          <w:rFonts w:ascii="Times New Roman" w:hAnsi="Times New Roman" w:cs="Times New Roman"/>
          <w:iCs/>
          <w:sz w:val="24"/>
          <w:szCs w:val="24"/>
        </w:rPr>
        <w:t>Управления</w:t>
      </w:r>
      <w:r>
        <w:rPr>
          <w:rFonts w:ascii="Times New Roman" w:hAnsi="Times New Roman" w:cs="Times New Roman"/>
          <w:sz w:val="24"/>
          <w:szCs w:val="24"/>
          <w:lang w:eastAsia="ru-RU"/>
        </w:rPr>
        <w:t xml:space="preserve"> подробно и в вежливой (корректной) форме информируют обратившихся по вопросам, указанным в абзаце первом настоящего подпункта.</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Ответ на телефонный звонок должен начинаться с информации о наименовании Администрации или структурного подразделения, в которую позвонило заинтересованное лицо, фамилии, имени и отчестве (последнее – при наличии) и должности специалиста, принявшего телефонный звонок. При невозможности специалиста </w:t>
      </w:r>
      <w:r>
        <w:rPr>
          <w:rFonts w:ascii="Times New Roman" w:hAnsi="Times New Roman" w:cs="Times New Roman"/>
          <w:iCs/>
          <w:sz w:val="24"/>
          <w:szCs w:val="24"/>
        </w:rPr>
        <w:t>Управления</w:t>
      </w:r>
      <w:r>
        <w:rPr>
          <w:rFonts w:ascii="Times New Roman" w:hAnsi="Times New Roman" w:cs="Times New Roman"/>
          <w:sz w:val="24"/>
          <w:szCs w:val="24"/>
          <w:lang w:eastAsia="ru-RU"/>
        </w:rPr>
        <w:t xml:space="preserve">,  принявшего телефонный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лицу должен быть сообщен телефонный номер, по которому можно получить необходимую информацию. Время информирования одного заинтересованного лица  по телефону составляет не более 10 минут. </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Если для подготовки ответа требуется продолжительное время, специалист </w:t>
      </w:r>
      <w:r>
        <w:rPr>
          <w:rFonts w:ascii="Times New Roman" w:hAnsi="Times New Roman" w:cs="Times New Roman"/>
          <w:iCs/>
          <w:sz w:val="24"/>
          <w:szCs w:val="24"/>
        </w:rPr>
        <w:t>Управления</w:t>
      </w:r>
      <w:r>
        <w:rPr>
          <w:rFonts w:ascii="Times New Roman" w:hAnsi="Times New Roman" w:cs="Times New Roman"/>
          <w:sz w:val="24"/>
          <w:szCs w:val="24"/>
          <w:lang w:eastAsia="ru-RU"/>
        </w:rPr>
        <w:t>, осуществляющий информирование, может предложить заявителю обратиться за необходимой информацией  в письменном виде или по электронной почте либо согласовать другое время устного информирования.</w:t>
      </w:r>
    </w:p>
    <w:p w:rsidR="008D682F" w:rsidRDefault="008D682F" w:rsidP="006A0C5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Специалист </w:t>
      </w:r>
      <w:r>
        <w:rPr>
          <w:rFonts w:ascii="Times New Roman" w:hAnsi="Times New Roman" w:cs="Times New Roman"/>
          <w:iCs/>
          <w:sz w:val="24"/>
          <w:szCs w:val="24"/>
        </w:rPr>
        <w:t>Управления</w:t>
      </w:r>
      <w:r>
        <w:rPr>
          <w:rFonts w:ascii="Times New Roman" w:hAnsi="Times New Roman" w:cs="Times New Roman"/>
          <w:sz w:val="24"/>
          <w:szCs w:val="24"/>
          <w:lang w:eastAsia="ru-RU"/>
        </w:rPr>
        <w:t xml:space="preserve"> не вправе осуществлять информирование по вопросам, не указанным в абзаце первом настоящего подпункта.</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Информирование по вопросам, указанным в абзаце первом настоящего подпункта, осуществляется также в форме письменного информирования путем размещения информации в печатной форме на информационных стендах Администрации, публикации информационных материалов о предоставлении муниципальной услуги на официальном сайте Администрации в информационно-телекоммуникационной   сети "Интернет" по адресу: </w:t>
      </w:r>
      <w:r w:rsidRPr="006A0C5C">
        <w:rPr>
          <w:rFonts w:ascii="Times New Roman" w:hAnsi="Times New Roman" w:cs="Times New Roman"/>
          <w:sz w:val="24"/>
          <w:szCs w:val="24"/>
          <w:lang w:val="en-US" w:eastAsia="ru-RU"/>
        </w:rPr>
        <w:t>http</w:t>
      </w:r>
      <w:r w:rsidRPr="006A0C5C">
        <w:rPr>
          <w:rFonts w:ascii="Times New Roman" w:hAnsi="Times New Roman" w:cs="Times New Roman"/>
          <w:sz w:val="24"/>
          <w:szCs w:val="24"/>
          <w:lang w:eastAsia="ru-RU"/>
        </w:rPr>
        <w:t>://</w:t>
      </w:r>
      <w:hyperlink r:id="rId7" w:history="1">
        <w:r w:rsidRPr="006A0C5C">
          <w:rPr>
            <w:rStyle w:val="a3"/>
            <w:rFonts w:ascii="Times New Roman" w:hAnsi="Times New Roman"/>
            <w:color w:val="auto"/>
            <w:lang w:val="en-US"/>
          </w:rPr>
          <w:t>www</w:t>
        </w:r>
        <w:r w:rsidRPr="006A0C5C">
          <w:rPr>
            <w:rStyle w:val="a3"/>
            <w:rFonts w:ascii="Times New Roman" w:hAnsi="Times New Roman"/>
            <w:color w:val="auto"/>
          </w:rPr>
          <w:t>.</w:t>
        </w:r>
        <w:proofErr w:type="spellStart"/>
        <w:r w:rsidRPr="006A0C5C">
          <w:rPr>
            <w:rStyle w:val="a3"/>
            <w:rFonts w:ascii="Times New Roman" w:hAnsi="Times New Roman"/>
            <w:color w:val="auto"/>
            <w:lang w:val="en-US"/>
          </w:rPr>
          <w:t>diveevo</w:t>
        </w:r>
        <w:proofErr w:type="spellEnd"/>
        <w:r w:rsidRPr="006A0C5C">
          <w:rPr>
            <w:rStyle w:val="a3"/>
            <w:rFonts w:ascii="Times New Roman" w:hAnsi="Times New Roman"/>
            <w:color w:val="auto"/>
          </w:rPr>
          <w:t>-</w:t>
        </w:r>
        <w:proofErr w:type="spellStart"/>
        <w:r w:rsidRPr="006A0C5C">
          <w:rPr>
            <w:rStyle w:val="a3"/>
            <w:rFonts w:ascii="Times New Roman" w:hAnsi="Times New Roman"/>
            <w:color w:val="auto"/>
            <w:lang w:val="en-US"/>
          </w:rPr>
          <w:t>adm</w:t>
        </w:r>
        <w:proofErr w:type="spellEnd"/>
        <w:r w:rsidRPr="006A0C5C">
          <w:rPr>
            <w:rStyle w:val="a3"/>
            <w:rFonts w:ascii="Times New Roman" w:hAnsi="Times New Roman"/>
            <w:color w:val="auto"/>
          </w:rPr>
          <w:t>.</w:t>
        </w:r>
        <w:proofErr w:type="spellStart"/>
        <w:r w:rsidRPr="006A0C5C">
          <w:rPr>
            <w:rStyle w:val="a3"/>
            <w:rFonts w:ascii="Times New Roman" w:hAnsi="Times New Roman"/>
            <w:color w:val="auto"/>
            <w:lang w:val="en-US"/>
          </w:rPr>
          <w:t>ru</w:t>
        </w:r>
        <w:proofErr w:type="spellEnd"/>
      </w:hyperlink>
      <w:r>
        <w:rPr>
          <w:rFonts w:ascii="Times New Roman" w:hAnsi="Times New Roman" w:cs="Times New Roman"/>
          <w:sz w:val="24"/>
          <w:szCs w:val="24"/>
          <w:lang w:eastAsia="ru-RU"/>
        </w:rPr>
        <w:t xml:space="preserve"> (далее – официальный адрес Администрации), а также в государственной информационной системе Нижегородской области "Единый интернет-портал государственных и муниципальных услуг (функций) Нижегородской области", федеральной государственной информационной системе "Единый портал государственных и муниципальных услуг (функций)".</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Информация, указанная в настоящем пункте, предоставляется бесплатно.</w:t>
      </w:r>
    </w:p>
    <w:p w:rsidR="008D682F" w:rsidRPr="006630C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6630C1">
        <w:rPr>
          <w:rFonts w:ascii="Times New Roman" w:hAnsi="Times New Roman" w:cs="Times New Roman"/>
          <w:color w:val="000000"/>
          <w:sz w:val="24"/>
          <w:szCs w:val="24"/>
          <w:lang w:eastAsia="ru-RU"/>
        </w:rPr>
        <w:t xml:space="preserve">1.3.2. Справочная информация о месте нахождения и графике работы </w:t>
      </w:r>
      <w:r>
        <w:rPr>
          <w:rFonts w:ascii="Times New Roman" w:hAnsi="Times New Roman" w:cs="Times New Roman"/>
          <w:iCs/>
          <w:sz w:val="24"/>
          <w:szCs w:val="24"/>
        </w:rPr>
        <w:t>Управления</w:t>
      </w:r>
      <w:r w:rsidRPr="006630C1">
        <w:rPr>
          <w:rFonts w:ascii="Times New Roman" w:hAnsi="Times New Roman" w:cs="Times New Roman"/>
          <w:color w:val="000000"/>
          <w:sz w:val="24"/>
          <w:szCs w:val="24"/>
          <w:lang w:eastAsia="ru-RU"/>
        </w:rPr>
        <w:t xml:space="preserve">, адресе официального сайта Администрации, электронной почте и (форме) обратной связи в информационно-телекоммуникационной сети "Интернет", а также обобщенная информация по вопросам  предоставления  муниципальной услуги со ссылками на нормативные правовые акты Российской Федерации и Нижегородской области  размещается на официальном сайте Администрации </w:t>
      </w:r>
      <w:r w:rsidRPr="006630C1">
        <w:rPr>
          <w:rFonts w:ascii="Times New Roman" w:hAnsi="Times New Roman" w:cs="Times New Roman"/>
          <w:color w:val="000000"/>
          <w:sz w:val="24"/>
          <w:szCs w:val="24"/>
          <w:lang w:val="en-US" w:eastAsia="ru-RU"/>
        </w:rPr>
        <w:t>http</w:t>
      </w:r>
      <w:r w:rsidRPr="006630C1">
        <w:rPr>
          <w:rFonts w:ascii="Times New Roman" w:hAnsi="Times New Roman" w:cs="Times New Roman"/>
          <w:color w:val="000000"/>
          <w:sz w:val="24"/>
          <w:szCs w:val="24"/>
          <w:lang w:eastAsia="ru-RU"/>
        </w:rPr>
        <w:t>://</w:t>
      </w:r>
      <w:hyperlink r:id="rId8" w:history="1">
        <w:r w:rsidRPr="006630C1">
          <w:rPr>
            <w:rStyle w:val="a3"/>
            <w:rFonts w:ascii="Times New Roman" w:hAnsi="Times New Roman"/>
            <w:color w:val="000000"/>
            <w:lang w:val="en-US"/>
          </w:rPr>
          <w:t>www</w:t>
        </w:r>
        <w:r w:rsidRPr="006630C1">
          <w:rPr>
            <w:rStyle w:val="a3"/>
            <w:rFonts w:ascii="Times New Roman" w:hAnsi="Times New Roman"/>
            <w:color w:val="000000"/>
          </w:rPr>
          <w:t>.</w:t>
        </w:r>
        <w:r w:rsidRPr="006630C1">
          <w:rPr>
            <w:rStyle w:val="a3"/>
            <w:rFonts w:ascii="Times New Roman" w:hAnsi="Times New Roman"/>
            <w:color w:val="000000"/>
            <w:lang w:val="en-US"/>
          </w:rPr>
          <w:t>diveevo</w:t>
        </w:r>
        <w:r w:rsidRPr="006630C1">
          <w:rPr>
            <w:rStyle w:val="a3"/>
            <w:rFonts w:ascii="Times New Roman" w:hAnsi="Times New Roman"/>
            <w:color w:val="000000"/>
          </w:rPr>
          <w:t>-</w:t>
        </w:r>
        <w:r w:rsidRPr="006630C1">
          <w:rPr>
            <w:rStyle w:val="a3"/>
            <w:rFonts w:ascii="Times New Roman" w:hAnsi="Times New Roman"/>
            <w:color w:val="000000"/>
            <w:lang w:val="en-US"/>
          </w:rPr>
          <w:t>adm</w:t>
        </w:r>
        <w:r w:rsidRPr="006630C1">
          <w:rPr>
            <w:rStyle w:val="a3"/>
            <w:rFonts w:ascii="Times New Roman" w:hAnsi="Times New Roman"/>
            <w:color w:val="000000"/>
          </w:rPr>
          <w:t>.</w:t>
        </w:r>
        <w:r w:rsidRPr="006630C1">
          <w:rPr>
            <w:rStyle w:val="a3"/>
            <w:rFonts w:ascii="Times New Roman" w:hAnsi="Times New Roman"/>
            <w:color w:val="000000"/>
            <w:lang w:val="en-US"/>
          </w:rPr>
          <w:t>ru</w:t>
        </w:r>
      </w:hyperlink>
      <w:r w:rsidRPr="006630C1">
        <w:rPr>
          <w:rFonts w:ascii="Times New Roman" w:hAnsi="Times New Roman" w:cs="Times New Roman"/>
          <w:color w:val="000000"/>
          <w:sz w:val="24"/>
          <w:szCs w:val="24"/>
          <w:lang w:eastAsia="ru-RU"/>
        </w:rPr>
        <w:t xml:space="preserve">, на сайте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w:t>
      </w:r>
      <w:hyperlink r:id="rId9" w:history="1">
        <w:r w:rsidRPr="006630C1">
          <w:rPr>
            <w:rStyle w:val="a3"/>
            <w:rFonts w:ascii="Times New Roman" w:hAnsi="Times New Roman"/>
            <w:color w:val="000000"/>
            <w:sz w:val="24"/>
            <w:szCs w:val="24"/>
            <w:lang w:val="en-US" w:eastAsia="ru-RU"/>
          </w:rPr>
          <w:t>www</w:t>
        </w:r>
        <w:r w:rsidRPr="006630C1">
          <w:rPr>
            <w:rStyle w:val="a3"/>
            <w:rFonts w:ascii="Times New Roman" w:hAnsi="Times New Roman"/>
            <w:color w:val="000000"/>
            <w:sz w:val="24"/>
            <w:szCs w:val="24"/>
            <w:lang w:eastAsia="ru-RU"/>
          </w:rPr>
          <w:t>.</w:t>
        </w:r>
        <w:r w:rsidRPr="006630C1">
          <w:rPr>
            <w:rStyle w:val="a3"/>
            <w:rFonts w:ascii="Times New Roman" w:hAnsi="Times New Roman"/>
            <w:color w:val="000000"/>
            <w:sz w:val="24"/>
            <w:szCs w:val="24"/>
            <w:lang w:val="en-US" w:eastAsia="ru-RU"/>
          </w:rPr>
          <w:t>gu</w:t>
        </w:r>
        <w:r w:rsidRPr="006630C1">
          <w:rPr>
            <w:rStyle w:val="a3"/>
            <w:rFonts w:ascii="Times New Roman" w:hAnsi="Times New Roman"/>
            <w:color w:val="000000"/>
            <w:sz w:val="24"/>
            <w:szCs w:val="24"/>
            <w:lang w:eastAsia="ru-RU"/>
          </w:rPr>
          <w:t>.</w:t>
        </w:r>
        <w:r w:rsidRPr="006630C1">
          <w:rPr>
            <w:rStyle w:val="a3"/>
            <w:rFonts w:ascii="Times New Roman" w:hAnsi="Times New Roman"/>
            <w:color w:val="000000"/>
            <w:sz w:val="24"/>
            <w:szCs w:val="24"/>
            <w:lang w:val="en-US" w:eastAsia="ru-RU"/>
          </w:rPr>
          <w:t>nnov</w:t>
        </w:r>
        <w:r w:rsidRPr="006630C1">
          <w:rPr>
            <w:rStyle w:val="a3"/>
            <w:rFonts w:ascii="Times New Roman" w:hAnsi="Times New Roman"/>
            <w:color w:val="000000"/>
            <w:sz w:val="24"/>
            <w:szCs w:val="24"/>
            <w:lang w:eastAsia="ru-RU"/>
          </w:rPr>
          <w:t>.</w:t>
        </w:r>
        <w:r w:rsidRPr="006630C1">
          <w:rPr>
            <w:rStyle w:val="a3"/>
            <w:rFonts w:ascii="Times New Roman" w:hAnsi="Times New Roman"/>
            <w:color w:val="000000"/>
            <w:sz w:val="24"/>
            <w:szCs w:val="24"/>
            <w:lang w:val="en-US" w:eastAsia="ru-RU"/>
          </w:rPr>
          <w:t>ru</w:t>
        </w:r>
      </w:hyperlink>
      <w:r w:rsidRPr="006630C1">
        <w:rPr>
          <w:color w:val="000000"/>
        </w:rPr>
        <w:t xml:space="preserve"> </w:t>
      </w:r>
      <w:r w:rsidRPr="006630C1">
        <w:rPr>
          <w:rStyle w:val="a3"/>
          <w:rFonts w:ascii="Times New Roman" w:hAnsi="Times New Roman"/>
          <w:color w:val="000000"/>
          <w:sz w:val="24"/>
          <w:szCs w:val="24"/>
          <w:u w:val="none"/>
          <w:lang w:eastAsia="ru-RU"/>
        </w:rPr>
        <w:t>(далее – Единый Интернет-портал государственных и муниципальных услуг (функций) Нижегородской области)</w:t>
      </w:r>
      <w:r w:rsidRPr="006630C1">
        <w:rPr>
          <w:rFonts w:ascii="Times New Roman" w:hAnsi="Times New Roman" w:cs="Times New Roman"/>
          <w:color w:val="000000"/>
          <w:sz w:val="24"/>
          <w:szCs w:val="24"/>
          <w:lang w:eastAsia="ru-RU"/>
        </w:rPr>
        <w:t xml:space="preserve">, в федеральной государственной информационной системе "Единый портал государственных и муниципальных услуг (функций)" </w:t>
      </w:r>
      <w:hyperlink r:id="rId10" w:history="1">
        <w:r w:rsidRPr="006630C1">
          <w:rPr>
            <w:rStyle w:val="a3"/>
            <w:rFonts w:ascii="Times New Roman" w:hAnsi="Times New Roman"/>
            <w:color w:val="000000"/>
            <w:sz w:val="24"/>
            <w:szCs w:val="24"/>
            <w:lang w:val="en-US" w:eastAsia="ru-RU"/>
          </w:rPr>
          <w:t>www</w:t>
        </w:r>
        <w:r w:rsidRPr="006630C1">
          <w:rPr>
            <w:rStyle w:val="a3"/>
            <w:rFonts w:ascii="Times New Roman" w:hAnsi="Times New Roman"/>
            <w:color w:val="000000"/>
            <w:sz w:val="24"/>
            <w:szCs w:val="24"/>
            <w:lang w:eastAsia="ru-RU"/>
          </w:rPr>
          <w:t>.</w:t>
        </w:r>
        <w:r w:rsidRPr="006630C1">
          <w:rPr>
            <w:rStyle w:val="a3"/>
            <w:rFonts w:ascii="Times New Roman" w:hAnsi="Times New Roman"/>
            <w:color w:val="000000"/>
            <w:sz w:val="24"/>
            <w:szCs w:val="24"/>
            <w:lang w:val="en-US" w:eastAsia="ru-RU"/>
          </w:rPr>
          <w:t>gosuslugi</w:t>
        </w:r>
        <w:r w:rsidRPr="006630C1">
          <w:rPr>
            <w:rStyle w:val="a3"/>
            <w:rFonts w:ascii="Times New Roman" w:hAnsi="Times New Roman"/>
            <w:color w:val="000000"/>
            <w:sz w:val="24"/>
            <w:szCs w:val="24"/>
            <w:lang w:eastAsia="ru-RU"/>
          </w:rPr>
          <w:t>.</w:t>
        </w:r>
        <w:proofErr w:type="spellStart"/>
        <w:r w:rsidRPr="006630C1">
          <w:rPr>
            <w:rStyle w:val="a3"/>
            <w:rFonts w:ascii="Times New Roman" w:hAnsi="Times New Roman"/>
            <w:color w:val="000000"/>
            <w:sz w:val="24"/>
            <w:szCs w:val="24"/>
            <w:lang w:val="en-US" w:eastAsia="ru-RU"/>
          </w:rPr>
          <w:t>ru</w:t>
        </w:r>
        <w:proofErr w:type="spellEnd"/>
      </w:hyperlink>
      <w:r w:rsidRPr="006630C1">
        <w:rPr>
          <w:rStyle w:val="a3"/>
          <w:rFonts w:ascii="Times New Roman" w:hAnsi="Times New Roman"/>
          <w:color w:val="000000"/>
          <w:sz w:val="24"/>
          <w:szCs w:val="24"/>
          <w:u w:val="none"/>
          <w:lang w:eastAsia="ru-RU"/>
        </w:rPr>
        <w:t xml:space="preserve"> (далее – Единый портал государственных и муниципальных услуг (функций)</w:t>
      </w:r>
      <w:r w:rsidRPr="006630C1">
        <w:rPr>
          <w:rFonts w:ascii="Times New Roman" w:hAnsi="Times New Roman" w:cs="Times New Roman"/>
          <w:color w:val="000000"/>
          <w:sz w:val="24"/>
          <w:szCs w:val="24"/>
          <w:lang w:eastAsia="ru-RU"/>
        </w:rPr>
        <w:t xml:space="preserve">, в федеральной государственной информационной системе "Федеральный реестр государственных и муниципальных услуг (функций)" (далее – федеральный реестр), а также печатной форме на информационных стендах, расположенных в местах предоставления муниципальной услуги.  </w:t>
      </w:r>
    </w:p>
    <w:p w:rsidR="008D682F" w:rsidRPr="006630C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Pr>
          <w:rFonts w:ascii="Times New Roman" w:hAnsi="Times New Roman" w:cs="Times New Roman"/>
          <w:iCs/>
          <w:sz w:val="24"/>
          <w:szCs w:val="24"/>
        </w:rPr>
        <w:t>Управление</w:t>
      </w:r>
      <w:r w:rsidRPr="006630C1">
        <w:rPr>
          <w:rFonts w:ascii="Times New Roman" w:hAnsi="Times New Roman" w:cs="Times New Roman"/>
          <w:color w:val="000000"/>
          <w:sz w:val="24"/>
          <w:szCs w:val="24"/>
          <w:lang w:eastAsia="ru-RU"/>
        </w:rPr>
        <w:t xml:space="preserve"> в установленном порядке обеспечивает размещение и актуализацию справочной информации на официальном сайте Администрации и в соответствующих разделах федерального реестра.</w:t>
      </w:r>
    </w:p>
    <w:p w:rsidR="008D682F" w:rsidRPr="00CA20BC" w:rsidRDefault="008D682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6630C1">
        <w:rPr>
          <w:rFonts w:ascii="Times New Roman" w:hAnsi="Times New Roman" w:cs="Times New Roman"/>
          <w:color w:val="000000"/>
          <w:sz w:val="24"/>
          <w:szCs w:val="24"/>
          <w:lang w:eastAsia="ru-RU"/>
        </w:rPr>
        <w:t xml:space="preserve">Справочная информация  о месте нахождения и графике работы, номерах телефонов, адресах электронной почты МФЦ размещается на сайте Администрации, на Едином Интернет-портале государственных и муниципальных услуг (функций) Нижегородской области", на Портале многофункциональных центров предоставления государственных и </w:t>
      </w:r>
      <w:r w:rsidRPr="00CA20BC">
        <w:rPr>
          <w:rFonts w:ascii="Times New Roman" w:hAnsi="Times New Roman" w:cs="Times New Roman"/>
          <w:color w:val="000000"/>
          <w:sz w:val="24"/>
          <w:szCs w:val="24"/>
          <w:lang w:eastAsia="ru-RU"/>
        </w:rPr>
        <w:t xml:space="preserve">муниципальных услуг Нижегородской области (далее – Портал МФЦ Нижегородской области). </w:t>
      </w:r>
    </w:p>
    <w:p w:rsidR="008D682F" w:rsidRPr="00F37876"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1.3.3. </w:t>
      </w:r>
      <w:r w:rsidRPr="00F37876">
        <w:rPr>
          <w:rFonts w:ascii="Times New Roman" w:hAnsi="Times New Roman" w:cs="Times New Roman"/>
          <w:sz w:val="24"/>
          <w:szCs w:val="24"/>
          <w:lang w:eastAsia="ru-RU"/>
        </w:rPr>
        <w:t xml:space="preserve">На стенде </w:t>
      </w:r>
      <w:r>
        <w:rPr>
          <w:rFonts w:ascii="Times New Roman" w:hAnsi="Times New Roman" w:cs="Times New Roman"/>
          <w:iCs/>
          <w:sz w:val="24"/>
          <w:szCs w:val="24"/>
        </w:rPr>
        <w:t>Управления</w:t>
      </w:r>
      <w:r>
        <w:rPr>
          <w:rFonts w:ascii="Times New Roman" w:hAnsi="Times New Roman" w:cs="Times New Roman"/>
          <w:sz w:val="24"/>
          <w:szCs w:val="24"/>
          <w:lang w:eastAsia="ru-RU"/>
        </w:rPr>
        <w:t xml:space="preserve">, МФЦ и на сайте Администрации </w:t>
      </w:r>
      <w:r w:rsidRPr="00F37876">
        <w:rPr>
          <w:rFonts w:ascii="Times New Roman" w:hAnsi="Times New Roman" w:cs="Times New Roman"/>
          <w:sz w:val="24"/>
          <w:szCs w:val="24"/>
          <w:lang w:eastAsia="ru-RU"/>
        </w:rPr>
        <w:t>размещается следующая информация:</w:t>
      </w:r>
    </w:p>
    <w:p w:rsidR="008D682F"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8D682F"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извлечения из текста настоящего Регламента (полная версия размещается на сайте Администрации в информационно-телекоммуникационной сети Интернет </w:t>
      </w:r>
      <w:r w:rsidRPr="006A0C5C">
        <w:rPr>
          <w:rFonts w:ascii="Times New Roman" w:hAnsi="Times New Roman" w:cs="Times New Roman"/>
          <w:sz w:val="24"/>
          <w:szCs w:val="24"/>
          <w:lang w:val="en-US" w:eastAsia="ru-RU"/>
        </w:rPr>
        <w:t>http</w:t>
      </w:r>
      <w:r w:rsidRPr="006A0C5C">
        <w:rPr>
          <w:rFonts w:ascii="Times New Roman" w:hAnsi="Times New Roman" w:cs="Times New Roman"/>
          <w:sz w:val="24"/>
          <w:szCs w:val="24"/>
          <w:lang w:eastAsia="ru-RU"/>
        </w:rPr>
        <w:t>://</w:t>
      </w:r>
      <w:hyperlink r:id="rId11" w:history="1">
        <w:r w:rsidRPr="006A0C5C">
          <w:rPr>
            <w:rStyle w:val="a3"/>
            <w:rFonts w:ascii="Times New Roman" w:hAnsi="Times New Roman"/>
            <w:color w:val="auto"/>
            <w:lang w:val="en-US"/>
          </w:rPr>
          <w:t>www</w:t>
        </w:r>
        <w:r w:rsidRPr="006A0C5C">
          <w:rPr>
            <w:rStyle w:val="a3"/>
            <w:rFonts w:ascii="Times New Roman" w:hAnsi="Times New Roman"/>
            <w:color w:val="auto"/>
          </w:rPr>
          <w:t>.</w:t>
        </w:r>
        <w:proofErr w:type="spellStart"/>
        <w:r w:rsidRPr="006A0C5C">
          <w:rPr>
            <w:rStyle w:val="a3"/>
            <w:rFonts w:ascii="Times New Roman" w:hAnsi="Times New Roman"/>
            <w:color w:val="auto"/>
            <w:lang w:val="en-US"/>
          </w:rPr>
          <w:t>diveevo</w:t>
        </w:r>
        <w:proofErr w:type="spellEnd"/>
        <w:r w:rsidRPr="006A0C5C">
          <w:rPr>
            <w:rStyle w:val="a3"/>
            <w:rFonts w:ascii="Times New Roman" w:hAnsi="Times New Roman"/>
            <w:color w:val="auto"/>
          </w:rPr>
          <w:t>-</w:t>
        </w:r>
        <w:proofErr w:type="spellStart"/>
        <w:r w:rsidRPr="006A0C5C">
          <w:rPr>
            <w:rStyle w:val="a3"/>
            <w:rFonts w:ascii="Times New Roman" w:hAnsi="Times New Roman"/>
            <w:color w:val="auto"/>
            <w:lang w:val="en-US"/>
          </w:rPr>
          <w:t>adm</w:t>
        </w:r>
        <w:proofErr w:type="spellEnd"/>
        <w:r w:rsidRPr="006A0C5C">
          <w:rPr>
            <w:rStyle w:val="a3"/>
            <w:rFonts w:ascii="Times New Roman" w:hAnsi="Times New Roman"/>
            <w:color w:val="auto"/>
          </w:rPr>
          <w:t>.</w:t>
        </w:r>
        <w:proofErr w:type="spellStart"/>
        <w:r w:rsidRPr="006A0C5C">
          <w:rPr>
            <w:rStyle w:val="a3"/>
            <w:rFonts w:ascii="Times New Roman" w:hAnsi="Times New Roman"/>
            <w:color w:val="auto"/>
            <w:lang w:val="en-US"/>
          </w:rPr>
          <w:t>ru</w:t>
        </w:r>
        <w:proofErr w:type="spellEnd"/>
      </w:hyperlink>
      <w:r w:rsidRPr="00E90FBB">
        <w:rPr>
          <w:rFonts w:ascii="Times New Roman" w:hAnsi="Times New Roman" w:cs="Times New Roman"/>
          <w:i/>
          <w:sz w:val="24"/>
          <w:szCs w:val="24"/>
          <w:lang w:eastAsia="ru-RU"/>
        </w:rPr>
        <w:t>;</w:t>
      </w:r>
    </w:p>
    <w:p w:rsidR="008D682F" w:rsidRPr="00F37876"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37876">
        <w:rPr>
          <w:rFonts w:ascii="Times New Roman" w:hAnsi="Times New Roman" w:cs="Times New Roman"/>
          <w:sz w:val="24"/>
          <w:szCs w:val="24"/>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8D682F"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место расположения, режим работы, номера телефонов </w:t>
      </w:r>
      <w:r>
        <w:rPr>
          <w:rFonts w:ascii="Times New Roman" w:hAnsi="Times New Roman" w:cs="Times New Roman"/>
          <w:iCs/>
          <w:sz w:val="24"/>
          <w:szCs w:val="24"/>
        </w:rPr>
        <w:t>Управления</w:t>
      </w:r>
      <w:r>
        <w:rPr>
          <w:rFonts w:ascii="Times New Roman" w:hAnsi="Times New Roman" w:cs="Times New Roman"/>
          <w:sz w:val="24"/>
          <w:szCs w:val="24"/>
          <w:lang w:eastAsia="ru-RU"/>
        </w:rPr>
        <w:t>, МФЦ, адрес электронной почты Администрации, МФЦ;</w:t>
      </w:r>
    </w:p>
    <w:p w:rsidR="008D682F"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справочная информация о должностных лицах </w:t>
      </w:r>
      <w:r>
        <w:rPr>
          <w:rFonts w:ascii="Times New Roman" w:hAnsi="Times New Roman" w:cs="Times New Roman"/>
          <w:iCs/>
          <w:sz w:val="24"/>
          <w:szCs w:val="24"/>
        </w:rPr>
        <w:t>Управления</w:t>
      </w:r>
      <w:r>
        <w:rPr>
          <w:rFonts w:ascii="Times New Roman" w:hAnsi="Times New Roman" w:cs="Times New Roman"/>
          <w:sz w:val="24"/>
          <w:szCs w:val="24"/>
          <w:lang w:eastAsia="ru-RU"/>
        </w:rPr>
        <w:t>, предоставляющих муниципальную услугу: Ф.И.О., место размещения, часы приема;</w:t>
      </w:r>
    </w:p>
    <w:p w:rsidR="008D682F"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форма заявлений и уведомлений, используемые при предоставлении муниципальной услуги, а также предъявляемые к ним требования;</w:t>
      </w:r>
    </w:p>
    <w:p w:rsidR="008D682F" w:rsidRPr="00F37876"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37876">
        <w:rPr>
          <w:rFonts w:ascii="Times New Roman" w:hAnsi="Times New Roman" w:cs="Times New Roman"/>
          <w:sz w:val="24"/>
          <w:szCs w:val="24"/>
          <w:lang w:eastAsia="ru-RU"/>
        </w:rPr>
        <w:t>перечень документов, необходимых для получения муниципальной услуги;</w:t>
      </w:r>
    </w:p>
    <w:p w:rsidR="008D682F" w:rsidRPr="00F37876"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37876">
        <w:rPr>
          <w:rFonts w:ascii="Times New Roman" w:hAnsi="Times New Roman" w:cs="Times New Roman"/>
          <w:sz w:val="24"/>
          <w:szCs w:val="24"/>
          <w:lang w:eastAsia="ru-RU"/>
        </w:rPr>
        <w:t>последовательность административных процедур при предоставлении муниципальной услуги;</w:t>
      </w:r>
    </w:p>
    <w:p w:rsidR="008D682F" w:rsidRPr="00F37876"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37876">
        <w:rPr>
          <w:rFonts w:ascii="Times New Roman" w:hAnsi="Times New Roman" w:cs="Times New Roman"/>
          <w:sz w:val="24"/>
          <w:szCs w:val="24"/>
          <w:lang w:eastAsia="ru-RU"/>
        </w:rPr>
        <w:t xml:space="preserve">основания отказа </w:t>
      </w:r>
      <w:r>
        <w:rPr>
          <w:rFonts w:ascii="Times New Roman" w:hAnsi="Times New Roman" w:cs="Times New Roman"/>
          <w:sz w:val="24"/>
          <w:szCs w:val="24"/>
          <w:lang w:eastAsia="ru-RU"/>
        </w:rPr>
        <w:t xml:space="preserve">в приеме документов, основания для отказа в предоставлении </w:t>
      </w:r>
      <w:r w:rsidRPr="00F37876">
        <w:rPr>
          <w:rFonts w:ascii="Times New Roman" w:hAnsi="Times New Roman" w:cs="Times New Roman"/>
          <w:sz w:val="24"/>
          <w:szCs w:val="24"/>
          <w:lang w:eastAsia="ru-RU"/>
        </w:rPr>
        <w:t xml:space="preserve"> муниципальной услуги;</w:t>
      </w:r>
    </w:p>
    <w:p w:rsidR="008D682F"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F37876">
        <w:rPr>
          <w:rFonts w:ascii="Times New Roman" w:hAnsi="Times New Roman" w:cs="Times New Roman"/>
          <w:sz w:val="24"/>
          <w:szCs w:val="24"/>
          <w:lang w:eastAsia="ru-RU"/>
        </w:rPr>
        <w:t>порядок обжалования решений, действий или бездействия должностных лиц, предоставляющих муниципальную услугу</w:t>
      </w:r>
      <w:r>
        <w:rPr>
          <w:rFonts w:ascii="Times New Roman" w:hAnsi="Times New Roman" w:cs="Times New Roman"/>
          <w:sz w:val="24"/>
          <w:szCs w:val="24"/>
          <w:lang w:eastAsia="ru-RU"/>
        </w:rPr>
        <w:t>;</w:t>
      </w:r>
    </w:p>
    <w:p w:rsidR="008D682F"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иная информация, обязательное предоставление которой предусмотрено законодательством Российской Федерации.</w:t>
      </w:r>
    </w:p>
    <w:p w:rsidR="008D682F"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изменении информации о предоставлении муниципальной услуги осуществляется ее периодическое обновление.</w:t>
      </w:r>
    </w:p>
    <w:p w:rsidR="008D682F" w:rsidRPr="00D175D7" w:rsidRDefault="008D682F" w:rsidP="0031141F">
      <w:pPr>
        <w:pStyle w:val="a4"/>
        <w:widowControl w:val="0"/>
        <w:suppressAutoHyphens w:val="0"/>
        <w:autoSpaceDE w:val="0"/>
        <w:autoSpaceDN w:val="0"/>
        <w:adjustRightInd w:val="0"/>
        <w:spacing w:after="0" w:line="240" w:lineRule="auto"/>
        <w:ind w:left="0" w:firstLine="567"/>
        <w:contextualSpacing/>
        <w:jc w:val="both"/>
        <w:rPr>
          <w:rFonts w:ascii="Times New Roman" w:hAnsi="Times New Roman" w:cs="Times New Roman"/>
          <w:sz w:val="24"/>
          <w:szCs w:val="24"/>
          <w:lang w:eastAsia="ru-RU"/>
        </w:rPr>
      </w:pPr>
      <w:r w:rsidRPr="00D175D7">
        <w:rPr>
          <w:rFonts w:ascii="Times New Roman" w:hAnsi="Times New Roman" w:cs="Times New Roman"/>
          <w:sz w:val="24"/>
          <w:szCs w:val="24"/>
          <w:lang w:eastAsia="ru-RU"/>
        </w:rPr>
        <w:t>1.</w:t>
      </w:r>
      <w:r>
        <w:rPr>
          <w:rFonts w:ascii="Times New Roman" w:hAnsi="Times New Roman" w:cs="Times New Roman"/>
          <w:sz w:val="24"/>
          <w:szCs w:val="24"/>
          <w:lang w:eastAsia="ru-RU"/>
        </w:rPr>
        <w:t>3</w:t>
      </w:r>
      <w:r w:rsidRPr="00D175D7">
        <w:rPr>
          <w:rFonts w:ascii="Times New Roman" w:hAnsi="Times New Roman" w:cs="Times New Roman"/>
          <w:sz w:val="24"/>
          <w:szCs w:val="24"/>
          <w:lang w:eastAsia="ru-RU"/>
        </w:rPr>
        <w:t xml:space="preserve">.4. На Едином портале государственных и муниципальных услуг (функций), </w:t>
      </w:r>
      <w:r w:rsidRPr="00D175D7">
        <w:rPr>
          <w:rFonts w:ascii="Times New Roman" w:hAnsi="Times New Roman" w:cs="Times New Roman"/>
          <w:color w:val="000000"/>
          <w:sz w:val="24"/>
          <w:szCs w:val="24"/>
        </w:rPr>
        <w:t>Едином Интернет-портале государственных и муниципальных услуг (функций) Нижегородской области</w:t>
      </w:r>
      <w:r>
        <w:rPr>
          <w:rFonts w:ascii="Times New Roman" w:hAnsi="Times New Roman" w:cs="Times New Roman"/>
          <w:color w:val="000000"/>
          <w:sz w:val="24"/>
          <w:szCs w:val="24"/>
        </w:rPr>
        <w:t>, Портале МФЦ Нижегородской области</w:t>
      </w:r>
      <w:r w:rsidRPr="00D175D7">
        <w:rPr>
          <w:rFonts w:ascii="Times New Roman" w:hAnsi="Times New Roman" w:cs="Times New Roman"/>
          <w:sz w:val="24"/>
          <w:szCs w:val="24"/>
          <w:lang w:eastAsia="ru-RU"/>
        </w:rPr>
        <w:t xml:space="preserve">  размещается следующая информация:</w:t>
      </w:r>
    </w:p>
    <w:p w:rsidR="008D682F" w:rsidRPr="00D175D7" w:rsidRDefault="008D682F" w:rsidP="0031141F">
      <w:pPr>
        <w:pStyle w:val="a4"/>
        <w:widowControl w:val="0"/>
        <w:suppressAutoHyphens w:val="0"/>
        <w:autoSpaceDE w:val="0"/>
        <w:autoSpaceDN w:val="0"/>
        <w:adjustRightInd w:val="0"/>
        <w:spacing w:after="0" w:line="240" w:lineRule="auto"/>
        <w:ind w:left="0"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и</w:t>
      </w:r>
      <w:r w:rsidRPr="00D175D7">
        <w:rPr>
          <w:rFonts w:ascii="Times New Roman" w:hAnsi="Times New Roman" w:cs="Times New Roman"/>
          <w:sz w:val="24"/>
          <w:szCs w:val="24"/>
          <w:lang w:eastAsia="ru-RU"/>
        </w:rPr>
        <w:t>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rsidR="008D682F" w:rsidRPr="00D175D7" w:rsidRDefault="008D682F" w:rsidP="0031141F">
      <w:pPr>
        <w:widowControl w:val="0"/>
        <w:tabs>
          <w:tab w:val="left" w:pos="567"/>
        </w:tabs>
        <w:suppressAutoHyphens w:val="0"/>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к</w:t>
      </w:r>
      <w:r w:rsidRPr="00D175D7">
        <w:rPr>
          <w:rFonts w:ascii="Times New Roman" w:hAnsi="Times New Roman" w:cs="Times New Roman"/>
          <w:sz w:val="24"/>
          <w:szCs w:val="24"/>
          <w:lang w:eastAsia="ru-RU"/>
        </w:rPr>
        <w:t>руг заявителей;</w:t>
      </w:r>
    </w:p>
    <w:p w:rsidR="008D682F" w:rsidRPr="00D175D7" w:rsidRDefault="008D682F" w:rsidP="0031141F">
      <w:pPr>
        <w:widowControl w:val="0"/>
        <w:suppressAutoHyphens w:val="0"/>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Pr="00D175D7">
        <w:rPr>
          <w:rFonts w:ascii="Times New Roman" w:hAnsi="Times New Roman" w:cs="Times New Roman"/>
          <w:sz w:val="24"/>
          <w:szCs w:val="24"/>
          <w:lang w:eastAsia="ru-RU"/>
        </w:rPr>
        <w:t>рок предоставления муниципальной услуги;</w:t>
      </w:r>
    </w:p>
    <w:p w:rsidR="008D682F" w:rsidRPr="00D175D7" w:rsidRDefault="008D682F" w:rsidP="0031141F">
      <w:pPr>
        <w:widowControl w:val="0"/>
        <w:suppressAutoHyphens w:val="0"/>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Pr="00D175D7">
        <w:rPr>
          <w:rFonts w:ascii="Times New Roman" w:hAnsi="Times New Roman" w:cs="Times New Roman"/>
          <w:sz w:val="24"/>
          <w:szCs w:val="24"/>
          <w:lang w:eastAsia="ru-RU"/>
        </w:rPr>
        <w:t>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8D682F" w:rsidRPr="00D175D7" w:rsidRDefault="008D682F" w:rsidP="0031141F">
      <w:pPr>
        <w:widowControl w:val="0"/>
        <w:suppressAutoHyphens w:val="0"/>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Pr="00D175D7">
        <w:rPr>
          <w:rFonts w:ascii="Times New Roman" w:hAnsi="Times New Roman" w:cs="Times New Roman"/>
          <w:sz w:val="24"/>
          <w:szCs w:val="24"/>
          <w:lang w:eastAsia="ru-RU"/>
        </w:rPr>
        <w:t>азмер государственной пошлины (платы), взимаемой за предоставление муниципальной услуги;</w:t>
      </w:r>
    </w:p>
    <w:p w:rsidR="008D682F" w:rsidRPr="00D175D7" w:rsidRDefault="008D682F" w:rsidP="0031141F">
      <w:pPr>
        <w:widowControl w:val="0"/>
        <w:suppressAutoHyphens w:val="0"/>
        <w:autoSpaceDE w:val="0"/>
        <w:autoSpaceDN w:val="0"/>
        <w:adjustRightInd w:val="0"/>
        <w:spacing w:after="0" w:line="240" w:lineRule="auto"/>
        <w:ind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и</w:t>
      </w:r>
      <w:r w:rsidRPr="00D175D7">
        <w:rPr>
          <w:rFonts w:ascii="Times New Roman" w:hAnsi="Times New Roman" w:cs="Times New Roman"/>
          <w:sz w:val="24"/>
          <w:szCs w:val="24"/>
          <w:lang w:eastAsia="ru-RU"/>
        </w:rPr>
        <w:t>счерпывающий перечень оснований для приостановления или отказа в предоставлении муниципальной услуги, в том числе основания для отказа в приеме документов;</w:t>
      </w:r>
    </w:p>
    <w:p w:rsidR="008D682F" w:rsidRPr="00D175D7" w:rsidRDefault="008D682F" w:rsidP="0031141F">
      <w:pPr>
        <w:pStyle w:val="a4"/>
        <w:widowControl w:val="0"/>
        <w:suppressAutoHyphens w:val="0"/>
        <w:autoSpaceDE w:val="0"/>
        <w:autoSpaceDN w:val="0"/>
        <w:adjustRightInd w:val="0"/>
        <w:spacing w:after="0" w:line="240" w:lineRule="auto"/>
        <w:ind w:left="0"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о</w:t>
      </w:r>
      <w:r w:rsidRPr="00D175D7">
        <w:rPr>
          <w:rFonts w:ascii="Times New Roman" w:hAnsi="Times New Roman" w:cs="Times New Roman"/>
          <w:sz w:val="24"/>
          <w:szCs w:val="24"/>
          <w:lang w:eastAsia="ru-RU"/>
        </w:rPr>
        <w:t xml:space="preserve">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8D682F" w:rsidRDefault="008D682F" w:rsidP="0031141F">
      <w:pPr>
        <w:pStyle w:val="a4"/>
        <w:widowControl w:val="0"/>
        <w:suppressAutoHyphens w:val="0"/>
        <w:autoSpaceDE w:val="0"/>
        <w:autoSpaceDN w:val="0"/>
        <w:adjustRightInd w:val="0"/>
        <w:spacing w:after="0" w:line="240" w:lineRule="auto"/>
        <w:ind w:left="0" w:firstLine="567"/>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Pr="00D175D7">
        <w:rPr>
          <w:rFonts w:ascii="Times New Roman" w:hAnsi="Times New Roman" w:cs="Times New Roman"/>
          <w:sz w:val="24"/>
          <w:szCs w:val="24"/>
          <w:lang w:eastAsia="ru-RU"/>
        </w:rPr>
        <w:t>ормы заявлений, используемые при предоставлении муниципальной услуги.</w:t>
      </w:r>
    </w:p>
    <w:p w:rsidR="008D682F" w:rsidRPr="00D175D7"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175D7">
        <w:rPr>
          <w:rFonts w:ascii="Times New Roman" w:hAnsi="Times New Roman" w:cs="Times New Roman"/>
          <w:sz w:val="24"/>
          <w:szCs w:val="24"/>
          <w:lang w:eastAsia="ru-RU"/>
        </w:rPr>
        <w:t>1.</w:t>
      </w:r>
      <w:r>
        <w:rPr>
          <w:rFonts w:ascii="Times New Roman" w:hAnsi="Times New Roman" w:cs="Times New Roman"/>
          <w:sz w:val="24"/>
          <w:szCs w:val="24"/>
          <w:lang w:eastAsia="ru-RU"/>
        </w:rPr>
        <w:t>3</w:t>
      </w:r>
      <w:r w:rsidRPr="00D175D7">
        <w:rPr>
          <w:rFonts w:ascii="Times New Roman" w:hAnsi="Times New Roman" w:cs="Times New Roman"/>
          <w:sz w:val="24"/>
          <w:szCs w:val="24"/>
          <w:lang w:eastAsia="ru-RU"/>
        </w:rPr>
        <w:t>.5.</w:t>
      </w:r>
      <w:r>
        <w:rPr>
          <w:rFonts w:ascii="Times New Roman" w:hAnsi="Times New Roman" w:cs="Times New Roman"/>
          <w:sz w:val="24"/>
          <w:szCs w:val="24"/>
          <w:lang w:eastAsia="ru-RU"/>
        </w:rPr>
        <w:t xml:space="preserve"> </w:t>
      </w:r>
      <w:r w:rsidRPr="00D175D7">
        <w:rPr>
          <w:rFonts w:ascii="Times New Roman" w:hAnsi="Times New Roman" w:cs="Times New Roman"/>
          <w:sz w:val="24"/>
          <w:szCs w:val="24"/>
          <w:lang w:eastAsia="ru-RU"/>
        </w:rPr>
        <w:t xml:space="preserve">Информация на Едином портале государственных и муниципальных услуг (функций), </w:t>
      </w:r>
      <w:r w:rsidRPr="00D175D7">
        <w:rPr>
          <w:rFonts w:ascii="Times New Roman" w:hAnsi="Times New Roman" w:cs="Times New Roman"/>
          <w:color w:val="000000"/>
          <w:sz w:val="24"/>
          <w:szCs w:val="24"/>
        </w:rPr>
        <w:t>Едином Интернет-портале государственных и муниципальных услуг (функций) Нижегородской области,</w:t>
      </w:r>
      <w:r>
        <w:rPr>
          <w:rFonts w:ascii="Times New Roman" w:hAnsi="Times New Roman" w:cs="Times New Roman"/>
          <w:color w:val="000000"/>
          <w:sz w:val="24"/>
          <w:szCs w:val="24"/>
        </w:rPr>
        <w:t xml:space="preserve"> </w:t>
      </w:r>
      <w:r>
        <w:rPr>
          <w:rFonts w:ascii="Times New Roman" w:hAnsi="Times New Roman" w:cs="Times New Roman"/>
          <w:sz w:val="24"/>
          <w:szCs w:val="24"/>
          <w:lang w:eastAsia="ru-RU"/>
        </w:rPr>
        <w:t>П</w:t>
      </w:r>
      <w:r w:rsidRPr="00D175D7">
        <w:rPr>
          <w:rFonts w:ascii="Times New Roman" w:hAnsi="Times New Roman" w:cs="Times New Roman"/>
          <w:sz w:val="24"/>
          <w:szCs w:val="24"/>
          <w:lang w:eastAsia="ru-RU"/>
        </w:rPr>
        <w:t xml:space="preserve">ортале МФЦ </w:t>
      </w:r>
      <w:r>
        <w:rPr>
          <w:rFonts w:ascii="Times New Roman" w:hAnsi="Times New Roman" w:cs="Times New Roman"/>
          <w:sz w:val="24"/>
          <w:szCs w:val="24"/>
          <w:lang w:eastAsia="ru-RU"/>
        </w:rPr>
        <w:t xml:space="preserve">Нижегородской области </w:t>
      </w:r>
      <w:r w:rsidRPr="00D175D7">
        <w:rPr>
          <w:rFonts w:ascii="Times New Roman" w:hAnsi="Times New Roman" w:cs="Times New Roman"/>
          <w:sz w:val="24"/>
          <w:szCs w:val="24"/>
          <w:lang w:eastAsia="ru-RU"/>
        </w:rPr>
        <w:t xml:space="preserve">и официальном сайте </w:t>
      </w:r>
      <w:r>
        <w:rPr>
          <w:rFonts w:ascii="Times New Roman" w:hAnsi="Times New Roman" w:cs="Times New Roman"/>
          <w:sz w:val="24"/>
          <w:szCs w:val="24"/>
          <w:lang w:eastAsia="ru-RU"/>
        </w:rPr>
        <w:t>А</w:t>
      </w:r>
      <w:r w:rsidRPr="00D175D7">
        <w:rPr>
          <w:rFonts w:ascii="Times New Roman" w:hAnsi="Times New Roman" w:cs="Times New Roman"/>
          <w:sz w:val="24"/>
          <w:szCs w:val="24"/>
          <w:lang w:eastAsia="ru-RU"/>
        </w:rPr>
        <w:t>дминистрации о порядке и сроках предоставления муниципальной услуги предоставляется заявителю бесплатно.</w:t>
      </w:r>
    </w:p>
    <w:p w:rsidR="008D682F" w:rsidRPr="00D175D7"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175D7">
        <w:rPr>
          <w:rFonts w:ascii="Times New Roman" w:hAnsi="Times New Roman" w:cs="Times New Roman"/>
          <w:sz w:val="24"/>
          <w:szCs w:val="24"/>
          <w:lang w:eastAsia="ru-RU"/>
        </w:rPr>
        <w:t xml:space="preserve">Доступ к информации о сроках и порядке предоставления муниципальной услуги осуществляется без выполнения </w:t>
      </w:r>
      <w:r>
        <w:rPr>
          <w:rFonts w:ascii="Times New Roman" w:hAnsi="Times New Roman" w:cs="Times New Roman"/>
          <w:sz w:val="24"/>
          <w:szCs w:val="24"/>
          <w:lang w:eastAsia="ru-RU"/>
        </w:rPr>
        <w:t xml:space="preserve">заинтересованным лицом </w:t>
      </w:r>
      <w:r w:rsidRPr="00D175D7">
        <w:rPr>
          <w:rFonts w:ascii="Times New Roman" w:hAnsi="Times New Roman" w:cs="Times New Roman"/>
          <w:sz w:val="24"/>
          <w:szCs w:val="24"/>
          <w:lang w:eastAsia="ru-RU"/>
        </w:rPr>
        <w:t xml:space="preserve">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предоставление им персональных данных. </w:t>
      </w:r>
    </w:p>
    <w:p w:rsidR="008D682F" w:rsidRPr="00D175D7" w:rsidRDefault="008D682F" w:rsidP="0031141F">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p>
    <w:p w:rsidR="008D682F" w:rsidRPr="00D175D7" w:rsidRDefault="008D682F" w:rsidP="0049191C">
      <w:pPr>
        <w:widowControl w:val="0"/>
        <w:autoSpaceDE w:val="0"/>
        <w:autoSpaceDN w:val="0"/>
        <w:adjustRightInd w:val="0"/>
        <w:spacing w:after="0" w:line="240" w:lineRule="auto"/>
        <w:ind w:firstLine="567"/>
        <w:jc w:val="both"/>
        <w:rPr>
          <w:rFonts w:ascii="Times New Roman" w:hAnsi="Times New Roman" w:cs="Times New Roman"/>
          <w:sz w:val="24"/>
          <w:szCs w:val="24"/>
          <w:lang w:eastAsia="ru-RU"/>
        </w:rPr>
      </w:pPr>
    </w:p>
    <w:p w:rsidR="008D682F" w:rsidRPr="00CA20BC" w:rsidRDefault="008D682F" w:rsidP="0049191C">
      <w:pPr>
        <w:autoSpaceDE w:val="0"/>
        <w:spacing w:after="0" w:line="240" w:lineRule="auto"/>
        <w:ind w:firstLine="567"/>
        <w:jc w:val="center"/>
        <w:rPr>
          <w:rFonts w:ascii="Times New Roman" w:hAnsi="Times New Roman" w:cs="Times New Roman"/>
          <w:b/>
          <w:color w:val="000000"/>
          <w:sz w:val="24"/>
          <w:szCs w:val="24"/>
        </w:rPr>
      </w:pPr>
      <w:r w:rsidRPr="00CA20BC">
        <w:rPr>
          <w:rFonts w:ascii="Times New Roman" w:hAnsi="Times New Roman" w:cs="Times New Roman"/>
          <w:b/>
          <w:color w:val="000000"/>
          <w:sz w:val="24"/>
          <w:szCs w:val="24"/>
          <w:lang w:val="en-US"/>
        </w:rPr>
        <w:t>II</w:t>
      </w:r>
      <w:r w:rsidRPr="00CA20BC">
        <w:rPr>
          <w:rFonts w:ascii="Times New Roman" w:hAnsi="Times New Roman" w:cs="Times New Roman"/>
          <w:b/>
          <w:color w:val="000000"/>
          <w:sz w:val="24"/>
          <w:szCs w:val="24"/>
        </w:rPr>
        <w:t>. СТАНДАРТ ПРЕДОСТАВЛЕНИЯ МУНИЦИПАЛЬНОЙ УСЛУГИ</w:t>
      </w:r>
    </w:p>
    <w:p w:rsidR="008D682F" w:rsidRPr="004B6248" w:rsidRDefault="008D682F" w:rsidP="0049191C">
      <w:pPr>
        <w:autoSpaceDE w:val="0"/>
        <w:spacing w:after="0" w:line="240" w:lineRule="auto"/>
        <w:ind w:firstLine="567"/>
        <w:jc w:val="center"/>
        <w:rPr>
          <w:rFonts w:ascii="Times New Roman" w:hAnsi="Times New Roman" w:cs="Times New Roman"/>
          <w:b/>
          <w:color w:val="000000"/>
          <w:sz w:val="24"/>
          <w:szCs w:val="24"/>
        </w:rPr>
      </w:pPr>
    </w:p>
    <w:p w:rsidR="008D682F" w:rsidRPr="004B6248" w:rsidRDefault="008D682F" w:rsidP="0049191C">
      <w:pPr>
        <w:autoSpaceDE w:val="0"/>
        <w:spacing w:after="0" w:line="240" w:lineRule="auto"/>
        <w:ind w:firstLine="567"/>
        <w:jc w:val="both"/>
        <w:rPr>
          <w:rFonts w:ascii="Times New Roman" w:hAnsi="Times New Roman" w:cs="Times New Roman"/>
          <w:color w:val="000000"/>
          <w:sz w:val="24"/>
          <w:szCs w:val="24"/>
        </w:rPr>
      </w:pPr>
      <w:r w:rsidRPr="004B6248">
        <w:rPr>
          <w:rFonts w:ascii="Times New Roman" w:hAnsi="Times New Roman" w:cs="Times New Roman"/>
          <w:color w:val="000000"/>
          <w:sz w:val="24"/>
          <w:szCs w:val="24"/>
        </w:rPr>
        <w:t>2.1. Наименование муниципальной услуги</w:t>
      </w:r>
      <w:r>
        <w:rPr>
          <w:rFonts w:ascii="Times New Roman" w:hAnsi="Times New Roman" w:cs="Times New Roman"/>
          <w:color w:val="000000"/>
          <w:sz w:val="24"/>
          <w:szCs w:val="24"/>
        </w:rPr>
        <w:t>.</w:t>
      </w:r>
    </w:p>
    <w:p w:rsidR="008D682F" w:rsidRPr="007A7C5F" w:rsidRDefault="008D682F" w:rsidP="00674A59">
      <w:pPr>
        <w:spacing w:after="0" w:line="240" w:lineRule="auto"/>
        <w:ind w:firstLine="567"/>
        <w:jc w:val="both"/>
        <w:rPr>
          <w:rFonts w:ascii="Times New Roman" w:hAnsi="Times New Roman" w:cs="Times New Roman"/>
          <w:color w:val="000000"/>
          <w:sz w:val="24"/>
          <w:szCs w:val="28"/>
        </w:rPr>
      </w:pPr>
      <w:r w:rsidRPr="00BA3E38">
        <w:rPr>
          <w:rFonts w:ascii="Times New Roman" w:hAnsi="Times New Roman" w:cs="Times New Roman"/>
          <w:bCs/>
          <w:sz w:val="24"/>
          <w:szCs w:val="28"/>
        </w:rPr>
        <w:t>Выдача разрешений на установку и эксплуатацию рекламных конструкций на</w:t>
      </w:r>
      <w:r>
        <w:rPr>
          <w:rFonts w:ascii="Times New Roman" w:hAnsi="Times New Roman" w:cs="Times New Roman"/>
          <w:bCs/>
          <w:sz w:val="24"/>
          <w:szCs w:val="28"/>
        </w:rPr>
        <w:t xml:space="preserve"> территории Дивеевского муниципального</w:t>
      </w:r>
      <w:r w:rsidRPr="00BA3E38">
        <w:rPr>
          <w:rFonts w:ascii="Times New Roman" w:hAnsi="Times New Roman" w:cs="Times New Roman"/>
          <w:bCs/>
          <w:sz w:val="24"/>
          <w:szCs w:val="28"/>
        </w:rPr>
        <w:t xml:space="preserve"> </w:t>
      </w:r>
      <w:r>
        <w:rPr>
          <w:rFonts w:ascii="Times New Roman" w:hAnsi="Times New Roman" w:cs="Times New Roman"/>
          <w:bCs/>
          <w:sz w:val="24"/>
          <w:szCs w:val="28"/>
        </w:rPr>
        <w:t>округа Нижегородской области</w:t>
      </w:r>
      <w:r w:rsidRPr="00BA3E38">
        <w:rPr>
          <w:rFonts w:ascii="Times New Roman" w:hAnsi="Times New Roman" w:cs="Times New Roman"/>
          <w:bCs/>
          <w:sz w:val="24"/>
          <w:szCs w:val="28"/>
        </w:rPr>
        <w:t>, аннулирование таких разрешений</w:t>
      </w:r>
      <w:r>
        <w:rPr>
          <w:rFonts w:ascii="Times New Roman" w:hAnsi="Times New Roman" w:cs="Times New Roman"/>
          <w:bCs/>
          <w:sz w:val="24"/>
          <w:szCs w:val="28"/>
        </w:rPr>
        <w:t>.</w:t>
      </w:r>
    </w:p>
    <w:p w:rsidR="008D682F" w:rsidRPr="004B6248" w:rsidRDefault="008D682F" w:rsidP="00FA69CC">
      <w:pPr>
        <w:autoSpaceDE w:val="0"/>
        <w:spacing w:after="0" w:line="240" w:lineRule="auto"/>
        <w:ind w:firstLine="567"/>
        <w:jc w:val="both"/>
        <w:rPr>
          <w:rFonts w:ascii="Times New Roman" w:hAnsi="Times New Roman" w:cs="Times New Roman"/>
          <w:color w:val="000000"/>
          <w:sz w:val="24"/>
          <w:szCs w:val="24"/>
        </w:rPr>
      </w:pPr>
      <w:r w:rsidRPr="004B6248">
        <w:rPr>
          <w:rFonts w:ascii="Times New Roman" w:hAnsi="Times New Roman" w:cs="Times New Roman"/>
          <w:color w:val="000000"/>
          <w:sz w:val="24"/>
          <w:szCs w:val="24"/>
        </w:rPr>
        <w:lastRenderedPageBreak/>
        <w:t>2.2.</w:t>
      </w:r>
      <w:r>
        <w:rPr>
          <w:rFonts w:ascii="Times New Roman" w:hAnsi="Times New Roman" w:cs="Times New Roman"/>
          <w:color w:val="000000"/>
          <w:sz w:val="24"/>
          <w:szCs w:val="24"/>
        </w:rPr>
        <w:t xml:space="preserve"> </w:t>
      </w:r>
      <w:r w:rsidRPr="004B6248">
        <w:rPr>
          <w:rFonts w:ascii="Times New Roman" w:hAnsi="Times New Roman" w:cs="Times New Roman"/>
          <w:color w:val="000000"/>
          <w:sz w:val="24"/>
          <w:szCs w:val="24"/>
        </w:rPr>
        <w:t>Наименование органа, предоставляющего муниципальную услугу</w:t>
      </w:r>
      <w:r>
        <w:rPr>
          <w:rFonts w:ascii="Times New Roman" w:hAnsi="Times New Roman" w:cs="Times New Roman"/>
          <w:color w:val="000000"/>
          <w:sz w:val="24"/>
          <w:szCs w:val="24"/>
        </w:rPr>
        <w:t>.</w:t>
      </w:r>
    </w:p>
    <w:p w:rsidR="008D682F" w:rsidRPr="00E90FBB" w:rsidRDefault="008D682F" w:rsidP="00FA69CC">
      <w:pPr>
        <w:widowControl w:val="0"/>
        <w:autoSpaceDE w:val="0"/>
        <w:autoSpaceDN w:val="0"/>
        <w:adjustRightInd w:val="0"/>
        <w:spacing w:after="0" w:line="240" w:lineRule="auto"/>
        <w:ind w:firstLine="567"/>
        <w:jc w:val="both"/>
        <w:rPr>
          <w:rFonts w:ascii="Times New Roman" w:hAnsi="Times New Roman" w:cs="Times New Roman"/>
          <w:i/>
          <w:sz w:val="24"/>
          <w:szCs w:val="24"/>
        </w:rPr>
      </w:pPr>
      <w:r>
        <w:rPr>
          <w:rFonts w:ascii="Times New Roman" w:hAnsi="Times New Roman" w:cs="Times New Roman"/>
          <w:iCs/>
          <w:sz w:val="24"/>
          <w:szCs w:val="24"/>
        </w:rPr>
        <w:t xml:space="preserve">2.2.1. </w:t>
      </w:r>
      <w:r w:rsidRPr="00395828">
        <w:rPr>
          <w:rFonts w:ascii="Times New Roman" w:hAnsi="Times New Roman" w:cs="Times New Roman"/>
          <w:iCs/>
          <w:sz w:val="24"/>
          <w:szCs w:val="24"/>
        </w:rPr>
        <w:t>Предоставление муниципальной услуги осуществляет администрация</w:t>
      </w:r>
      <w:r>
        <w:rPr>
          <w:rFonts w:ascii="Times New Roman" w:hAnsi="Times New Roman" w:cs="Times New Roman"/>
          <w:iCs/>
          <w:sz w:val="24"/>
          <w:szCs w:val="24"/>
        </w:rPr>
        <w:t xml:space="preserve"> Дивеевского муниципального округа Нижегородской области.</w:t>
      </w:r>
    </w:p>
    <w:p w:rsidR="008D682F" w:rsidRDefault="008D682F" w:rsidP="00FA69CC">
      <w:pPr>
        <w:pStyle w:val="ConsPlusNormal"/>
        <w:ind w:firstLine="540"/>
        <w:jc w:val="both"/>
        <w:rPr>
          <w:b/>
          <w:sz w:val="24"/>
          <w:szCs w:val="24"/>
        </w:rPr>
      </w:pPr>
      <w:r w:rsidRPr="00965167">
        <w:rPr>
          <w:sz w:val="24"/>
          <w:szCs w:val="24"/>
        </w:rPr>
        <w:t>Непосредственное предоставление муниципальной услуги  осуществля</w:t>
      </w:r>
      <w:r>
        <w:rPr>
          <w:sz w:val="24"/>
          <w:szCs w:val="24"/>
        </w:rPr>
        <w:t>ет управление капитального строительства и архитектуры администрации Дивеевского муниципального округа Нижегородской области.</w:t>
      </w:r>
    </w:p>
    <w:p w:rsidR="008D682F" w:rsidRPr="00B71586" w:rsidRDefault="008D682F" w:rsidP="00FA69CC">
      <w:pPr>
        <w:autoSpaceDE w:val="0"/>
        <w:spacing w:after="0" w:line="240" w:lineRule="auto"/>
        <w:ind w:firstLine="567"/>
        <w:jc w:val="both"/>
        <w:rPr>
          <w:rFonts w:ascii="Times New Roman" w:hAnsi="Times New Roman" w:cs="Times New Roman"/>
          <w:iCs/>
          <w:color w:val="000000"/>
          <w:sz w:val="24"/>
          <w:szCs w:val="24"/>
        </w:rPr>
      </w:pPr>
      <w:r w:rsidRPr="00B71586">
        <w:rPr>
          <w:rFonts w:ascii="Times New Roman" w:hAnsi="Times New Roman" w:cs="Times New Roman"/>
          <w:color w:val="000000"/>
          <w:sz w:val="24"/>
          <w:szCs w:val="24"/>
        </w:rPr>
        <w:t xml:space="preserve">Заявитель вправе направить заявление, уведомление, </w:t>
      </w:r>
      <w:r w:rsidRPr="00B71586">
        <w:rPr>
          <w:rFonts w:ascii="Times New Roman" w:hAnsi="Times New Roman" w:cs="Times New Roman"/>
          <w:iCs/>
          <w:color w:val="000000"/>
          <w:sz w:val="24"/>
          <w:szCs w:val="24"/>
        </w:rPr>
        <w:t>а также получить результат услуги в МФЦ, осуществляющем участие в обеспечении предоставления муниципальной услуги в части приема документов и выдачи результата муниципальной услуги</w:t>
      </w:r>
      <w:r w:rsidRPr="00B71586">
        <w:rPr>
          <w:rFonts w:ascii="Times New Roman" w:hAnsi="Times New Roman" w:cs="Times New Roman"/>
          <w:i/>
          <w:iCs/>
          <w:color w:val="000000"/>
          <w:sz w:val="24"/>
          <w:szCs w:val="24"/>
        </w:rPr>
        <w:t>.</w:t>
      </w:r>
    </w:p>
    <w:p w:rsidR="008D682F" w:rsidRPr="00B71586" w:rsidRDefault="008D682F" w:rsidP="00FA69CC">
      <w:pPr>
        <w:pStyle w:val="ConsPlusNormal"/>
        <w:ind w:firstLine="540"/>
        <w:jc w:val="both"/>
        <w:rPr>
          <w:color w:val="000000"/>
          <w:sz w:val="24"/>
          <w:szCs w:val="24"/>
        </w:rPr>
      </w:pPr>
      <w:r w:rsidRPr="00B71586">
        <w:rPr>
          <w:iCs/>
          <w:color w:val="000000"/>
          <w:sz w:val="24"/>
          <w:szCs w:val="24"/>
        </w:rPr>
        <w:t xml:space="preserve">Предоставление услуги в МФЦ осуществляется в соответствии с соглашением о взаимодействии </w:t>
      </w:r>
      <w:r w:rsidRPr="00B71586">
        <w:rPr>
          <w:color w:val="000000"/>
          <w:sz w:val="24"/>
          <w:szCs w:val="24"/>
        </w:rPr>
        <w:t>между Администрацией и государственным бюджетным учреждением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заключенным в порядке, установленном законодательством Российской Федерации (далее - соглашение о взаимодействии).</w:t>
      </w:r>
    </w:p>
    <w:p w:rsidR="008D682F" w:rsidRDefault="008D682F" w:rsidP="00FA69CC">
      <w:pPr>
        <w:autoSpaceDE w:val="0"/>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2.2.2. При предоставлении муниципальной услуги Администрация осуществляет взаимодействие с:</w:t>
      </w:r>
    </w:p>
    <w:p w:rsidR="008D682F" w:rsidRDefault="008D682F" w:rsidP="00674A59">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Федеральной налоговой службой;</w:t>
      </w:r>
    </w:p>
    <w:p w:rsidR="008D682F" w:rsidRDefault="008D682F" w:rsidP="00674A59">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Федеральной службой государственной регистрации, кадастра и картографии;</w:t>
      </w:r>
    </w:p>
    <w:p w:rsidR="008D682F" w:rsidRDefault="008D682F" w:rsidP="00674A59">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Федеральным казначейством;</w:t>
      </w:r>
    </w:p>
    <w:p w:rsidR="008D682F" w:rsidRDefault="008D682F" w:rsidP="00674A59">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 </w:t>
      </w:r>
      <w:proofErr w:type="spellStart"/>
      <w:r>
        <w:rPr>
          <w:rFonts w:ascii="Times New Roman" w:hAnsi="Times New Roman" w:cs="Times New Roman"/>
          <w:sz w:val="24"/>
          <w:szCs w:val="24"/>
        </w:rPr>
        <w:t>Росимуществом</w:t>
      </w:r>
      <w:proofErr w:type="spellEnd"/>
      <w:r>
        <w:rPr>
          <w:rFonts w:ascii="Times New Roman" w:hAnsi="Times New Roman" w:cs="Times New Roman"/>
          <w:sz w:val="24"/>
          <w:szCs w:val="24"/>
        </w:rPr>
        <w:t xml:space="preserve">  (если  </w:t>
      </w:r>
      <w:r>
        <w:rPr>
          <w:rFonts w:ascii="Times New Roman" w:hAnsi="Times New Roman" w:cs="Times New Roman"/>
          <w:sz w:val="24"/>
          <w:szCs w:val="24"/>
          <w:lang w:eastAsia="ru-RU"/>
        </w:rPr>
        <w:t>объект  недвижимости,  к  которому  присоединяется рекламная конструкция, находится в федеральной собственности)</w:t>
      </w:r>
      <w:r>
        <w:rPr>
          <w:rFonts w:ascii="Times New Roman" w:hAnsi="Times New Roman" w:cs="Times New Roman"/>
          <w:sz w:val="24"/>
          <w:szCs w:val="24"/>
        </w:rPr>
        <w:t>;</w:t>
      </w:r>
    </w:p>
    <w:p w:rsidR="008D682F" w:rsidRDefault="008D682F" w:rsidP="00674A59">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 министерством имущественных и земельных отношений Нижегородской области (если </w:t>
      </w:r>
      <w:r>
        <w:rPr>
          <w:rFonts w:ascii="Times New Roman" w:hAnsi="Times New Roman" w:cs="Times New Roman"/>
          <w:sz w:val="24"/>
          <w:szCs w:val="24"/>
          <w:lang w:eastAsia="ru-RU"/>
        </w:rPr>
        <w:t>объект недвижимости, к которому присоединяется рекламная конструкция, находится в собственности Нижегородской области)</w:t>
      </w:r>
      <w:r>
        <w:rPr>
          <w:rFonts w:ascii="Times New Roman" w:hAnsi="Times New Roman" w:cs="Times New Roman"/>
          <w:sz w:val="24"/>
          <w:szCs w:val="24"/>
        </w:rPr>
        <w:t>;</w:t>
      </w:r>
    </w:p>
    <w:p w:rsidR="008D682F" w:rsidRDefault="008D682F" w:rsidP="00674A59">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rPr>
        <w:t>6) у</w:t>
      </w:r>
      <w:r>
        <w:rPr>
          <w:rFonts w:ascii="Times New Roman" w:hAnsi="Times New Roman" w:cs="Times New Roman"/>
          <w:sz w:val="24"/>
          <w:szCs w:val="24"/>
          <w:lang w:eastAsia="ru-RU"/>
        </w:rPr>
        <w:t>правлением государственной охраны объектов культурного наследия Нижегородской области (при размещении рекламных конструкций на объектах культурного наследия, выявленных объектах культурного наследия, на их территориях и в зонах охраны объектов культурного наследия);</w:t>
      </w:r>
    </w:p>
    <w:p w:rsidR="008D682F" w:rsidRDefault="008D682F" w:rsidP="00674A59">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rPr>
        <w:t xml:space="preserve">7) с другими уполномоченными органами для согласования, </w:t>
      </w:r>
      <w:r>
        <w:rPr>
          <w:rFonts w:ascii="Times New Roman" w:hAnsi="Times New Roman" w:cs="Times New Roman"/>
          <w:sz w:val="24"/>
          <w:szCs w:val="24"/>
          <w:lang w:eastAsia="ru-RU"/>
        </w:rPr>
        <w:t>необходимого для принятия решения о выдаче разрешения на установку и эксплуатацию рекламной конструкции или об отказе в его выдаче.</w:t>
      </w:r>
    </w:p>
    <w:p w:rsidR="008D682F" w:rsidRDefault="008D682F" w:rsidP="00FA69CC">
      <w:pPr>
        <w:autoSpaceDE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iCs/>
          <w:sz w:val="24"/>
          <w:szCs w:val="24"/>
        </w:rPr>
        <w:t xml:space="preserve">2.2.3. </w:t>
      </w:r>
      <w:r w:rsidRPr="00395828">
        <w:rPr>
          <w:rFonts w:ascii="Times New Roman" w:hAnsi="Times New Roman" w:cs="Times New Roman"/>
          <w:iCs/>
          <w:sz w:val="24"/>
          <w:szCs w:val="24"/>
        </w:rPr>
        <w:t xml:space="preserve">При предоставлении муниципальной услуги </w:t>
      </w:r>
      <w:r>
        <w:rPr>
          <w:rFonts w:ascii="Times New Roman" w:hAnsi="Times New Roman" w:cs="Times New Roman"/>
          <w:iCs/>
          <w:sz w:val="24"/>
          <w:szCs w:val="24"/>
        </w:rPr>
        <w:t xml:space="preserve">Управление </w:t>
      </w:r>
      <w:r w:rsidRPr="00B71586">
        <w:rPr>
          <w:rFonts w:ascii="Times New Roman" w:hAnsi="Times New Roman" w:cs="Times New Roman"/>
          <w:iCs/>
          <w:color w:val="000000"/>
          <w:sz w:val="24"/>
          <w:szCs w:val="24"/>
        </w:rPr>
        <w:t>и МФЦ запрещается</w:t>
      </w:r>
      <w:r w:rsidRPr="00395828">
        <w:rPr>
          <w:rFonts w:ascii="Times New Roman" w:hAnsi="Times New Roman" w:cs="Times New Roman"/>
          <w:iCs/>
          <w:sz w:val="24"/>
          <w:szCs w:val="24"/>
        </w:rPr>
        <w:t xml:space="preserve">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w:t>
      </w:r>
      <w:r>
        <w:rPr>
          <w:rFonts w:ascii="Times New Roman" w:hAnsi="Times New Roman" w:cs="Times New Roman"/>
          <w:iCs/>
          <w:sz w:val="24"/>
          <w:szCs w:val="24"/>
        </w:rPr>
        <w:t xml:space="preserve">, органы местного самоуправления </w:t>
      </w:r>
      <w:r w:rsidRPr="00395828">
        <w:rPr>
          <w:rFonts w:ascii="Times New Roman" w:hAnsi="Times New Roman" w:cs="Times New Roman"/>
          <w:iCs/>
          <w:sz w:val="24"/>
          <w:szCs w:val="24"/>
        </w:rPr>
        <w:t xml:space="preserve">и организации, </w:t>
      </w:r>
      <w:r>
        <w:rPr>
          <w:rFonts w:ascii="Times New Roman" w:hAnsi="Times New Roman" w:cs="Times New Roman"/>
          <w:sz w:val="24"/>
          <w:szCs w:val="24"/>
          <w:lang w:eastAsia="ru-RU"/>
        </w:rPr>
        <w:t>за исключением получения услуг и получения документов и информации, предоставляемых в резуль</w:t>
      </w:r>
      <w:r w:rsidRPr="003576FF">
        <w:rPr>
          <w:rFonts w:ascii="Times New Roman" w:hAnsi="Times New Roman" w:cs="Times New Roman"/>
          <w:sz w:val="24"/>
          <w:szCs w:val="24"/>
          <w:lang w:eastAsia="ru-RU"/>
        </w:rPr>
        <w:t xml:space="preserve">тате предоставления таких услуг, включенных в перечни, указанные в </w:t>
      </w:r>
      <w:hyperlink r:id="rId12" w:history="1">
        <w:r w:rsidRPr="003576FF">
          <w:rPr>
            <w:rFonts w:ascii="Times New Roman" w:hAnsi="Times New Roman" w:cs="Times New Roman"/>
            <w:sz w:val="24"/>
            <w:szCs w:val="24"/>
            <w:lang w:eastAsia="ru-RU"/>
          </w:rPr>
          <w:t>части 1 статьи 9</w:t>
        </w:r>
      </w:hyperlink>
      <w:r>
        <w:rPr>
          <w:rFonts w:ascii="Times New Roman" w:hAnsi="Times New Roman" w:cs="Times New Roman"/>
          <w:sz w:val="24"/>
          <w:szCs w:val="24"/>
          <w:lang w:eastAsia="ru-RU"/>
        </w:rPr>
        <w:t xml:space="preserve"> Федерального закона от 27 июля 2010 г. № 210-ФЗ "Об организации предоставления государственных и муниципальных услуг".</w:t>
      </w:r>
    </w:p>
    <w:p w:rsidR="008D682F" w:rsidRPr="00091EB4" w:rsidRDefault="008D682F" w:rsidP="0035284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2.3. </w:t>
      </w:r>
      <w:r w:rsidRPr="00091EB4">
        <w:rPr>
          <w:rFonts w:ascii="Times New Roman" w:hAnsi="Times New Roman" w:cs="Times New Roman"/>
          <w:color w:val="000000"/>
          <w:sz w:val="24"/>
          <w:szCs w:val="24"/>
        </w:rPr>
        <w:t>Заявитель обращается за предоставлением муниципальной услуги в следующих случаях:</w:t>
      </w:r>
    </w:p>
    <w:p w:rsidR="008D682F" w:rsidRDefault="008D682F" w:rsidP="00352843">
      <w:pPr>
        <w:shd w:val="clear" w:color="auto" w:fill="FFFFFF"/>
        <w:spacing w:after="0" w:line="240" w:lineRule="auto"/>
        <w:ind w:firstLine="567"/>
        <w:jc w:val="both"/>
        <w:rPr>
          <w:rFonts w:ascii="Times New Roman" w:hAnsi="Times New Roman" w:cs="Times New Roman"/>
          <w:color w:val="000000"/>
          <w:sz w:val="24"/>
          <w:szCs w:val="24"/>
        </w:rPr>
      </w:pPr>
      <w:r w:rsidRPr="00091EB4">
        <w:rPr>
          <w:rFonts w:ascii="Times New Roman" w:hAnsi="Times New Roman" w:cs="Times New Roman"/>
          <w:color w:val="000000"/>
          <w:sz w:val="24"/>
          <w:szCs w:val="24"/>
        </w:rPr>
        <w:t>2.</w:t>
      </w:r>
      <w:r>
        <w:rPr>
          <w:rFonts w:ascii="Times New Roman" w:hAnsi="Times New Roman" w:cs="Times New Roman"/>
          <w:color w:val="000000"/>
          <w:sz w:val="24"/>
          <w:szCs w:val="24"/>
        </w:rPr>
        <w:t>3</w:t>
      </w:r>
      <w:r w:rsidRPr="00091EB4">
        <w:rPr>
          <w:rFonts w:ascii="Times New Roman" w:hAnsi="Times New Roman" w:cs="Times New Roman"/>
          <w:color w:val="000000"/>
          <w:sz w:val="24"/>
          <w:szCs w:val="24"/>
        </w:rPr>
        <w:t xml:space="preserve">.1. Для получения </w:t>
      </w:r>
      <w:r>
        <w:rPr>
          <w:rFonts w:ascii="Times New Roman" w:hAnsi="Times New Roman" w:cs="Times New Roman"/>
          <w:color w:val="000000"/>
          <w:sz w:val="24"/>
          <w:szCs w:val="24"/>
        </w:rPr>
        <w:t xml:space="preserve">разрешения на установку и эксплуатацию рекламной  конструкции. </w:t>
      </w:r>
    </w:p>
    <w:p w:rsidR="008D682F" w:rsidRDefault="008D682F" w:rsidP="00352843">
      <w:pPr>
        <w:shd w:val="clear" w:color="auto" w:fill="FFFFFF"/>
        <w:spacing w:after="0" w:line="240" w:lineRule="auto"/>
        <w:ind w:firstLine="567"/>
        <w:jc w:val="both"/>
        <w:rPr>
          <w:rFonts w:ascii="Times New Roman" w:hAnsi="Times New Roman" w:cs="Times New Roman"/>
          <w:color w:val="000000"/>
          <w:sz w:val="24"/>
          <w:szCs w:val="24"/>
        </w:rPr>
      </w:pPr>
      <w:r w:rsidRPr="00091EB4">
        <w:rPr>
          <w:rFonts w:ascii="Times New Roman" w:hAnsi="Times New Roman" w:cs="Times New Roman"/>
          <w:color w:val="000000"/>
          <w:sz w:val="24"/>
          <w:szCs w:val="24"/>
        </w:rPr>
        <w:t>2.</w:t>
      </w:r>
      <w:r>
        <w:rPr>
          <w:rFonts w:ascii="Times New Roman" w:hAnsi="Times New Roman" w:cs="Times New Roman"/>
          <w:color w:val="000000"/>
          <w:sz w:val="24"/>
          <w:szCs w:val="24"/>
        </w:rPr>
        <w:t>3</w:t>
      </w:r>
      <w:r w:rsidRPr="00091EB4">
        <w:rPr>
          <w:rFonts w:ascii="Times New Roman" w:hAnsi="Times New Roman" w:cs="Times New Roman"/>
          <w:color w:val="000000"/>
          <w:sz w:val="24"/>
          <w:szCs w:val="24"/>
        </w:rPr>
        <w:t>.2.</w:t>
      </w:r>
      <w:r>
        <w:rPr>
          <w:rFonts w:ascii="Times New Roman" w:hAnsi="Times New Roman" w:cs="Times New Roman"/>
          <w:color w:val="000000"/>
          <w:sz w:val="24"/>
          <w:szCs w:val="24"/>
        </w:rPr>
        <w:t xml:space="preserve"> Для аннулирования  разрешения на установку и эксплуатацию рекламной конструкции. </w:t>
      </w:r>
    </w:p>
    <w:p w:rsidR="008D682F" w:rsidRPr="00091EB4" w:rsidRDefault="008D682F" w:rsidP="0035284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2.3.3. </w:t>
      </w:r>
      <w:r w:rsidRPr="00091EB4">
        <w:rPr>
          <w:rFonts w:ascii="Times New Roman" w:hAnsi="Times New Roman" w:cs="Times New Roman"/>
          <w:color w:val="000000"/>
          <w:sz w:val="24"/>
          <w:szCs w:val="24"/>
        </w:rPr>
        <w:t xml:space="preserve">Для исправления опечаток или ошибок в </w:t>
      </w:r>
      <w:r>
        <w:rPr>
          <w:rFonts w:ascii="Times New Roman" w:hAnsi="Times New Roman" w:cs="Times New Roman"/>
          <w:color w:val="000000"/>
          <w:sz w:val="24"/>
          <w:szCs w:val="24"/>
        </w:rPr>
        <w:t xml:space="preserve">разрешении на установку и эксплуатацию рекламной конструкции, уведомлении об аннулировании разрешения на установку и эксплуатацию рекламной конструкции. </w:t>
      </w:r>
    </w:p>
    <w:p w:rsidR="008D682F" w:rsidRPr="00091EB4" w:rsidRDefault="008D682F" w:rsidP="00352843">
      <w:pPr>
        <w:shd w:val="clear" w:color="auto" w:fill="FFFFFF"/>
        <w:spacing w:after="0" w:line="240" w:lineRule="auto"/>
        <w:ind w:firstLine="567"/>
        <w:jc w:val="both"/>
        <w:rPr>
          <w:rFonts w:ascii="Times New Roman" w:hAnsi="Times New Roman" w:cs="Times New Roman"/>
          <w:color w:val="000000"/>
          <w:sz w:val="24"/>
          <w:szCs w:val="24"/>
        </w:rPr>
      </w:pPr>
      <w:r w:rsidRPr="00091EB4">
        <w:rPr>
          <w:rFonts w:ascii="Times New Roman" w:hAnsi="Times New Roman" w:cs="Times New Roman"/>
          <w:color w:val="000000"/>
          <w:sz w:val="24"/>
          <w:szCs w:val="24"/>
        </w:rPr>
        <w:t>2.</w:t>
      </w:r>
      <w:r>
        <w:rPr>
          <w:rFonts w:ascii="Times New Roman" w:hAnsi="Times New Roman" w:cs="Times New Roman"/>
          <w:color w:val="000000"/>
          <w:sz w:val="24"/>
          <w:szCs w:val="24"/>
        </w:rPr>
        <w:t>3</w:t>
      </w:r>
      <w:r w:rsidRPr="00091EB4">
        <w:rPr>
          <w:rFonts w:ascii="Times New Roman" w:hAnsi="Times New Roman" w:cs="Times New Roman"/>
          <w:color w:val="000000"/>
          <w:sz w:val="24"/>
          <w:szCs w:val="24"/>
        </w:rPr>
        <w:t>.</w:t>
      </w:r>
      <w:r>
        <w:rPr>
          <w:rFonts w:ascii="Times New Roman" w:hAnsi="Times New Roman" w:cs="Times New Roman"/>
          <w:color w:val="000000"/>
          <w:sz w:val="24"/>
          <w:szCs w:val="24"/>
        </w:rPr>
        <w:t>4</w:t>
      </w:r>
      <w:r w:rsidRPr="00091EB4">
        <w:rPr>
          <w:rFonts w:ascii="Times New Roman" w:hAnsi="Times New Roman" w:cs="Times New Roman"/>
          <w:color w:val="000000"/>
          <w:sz w:val="24"/>
          <w:szCs w:val="24"/>
        </w:rPr>
        <w:t xml:space="preserve">. Для получения копии </w:t>
      </w:r>
      <w:r>
        <w:rPr>
          <w:rFonts w:ascii="Times New Roman" w:hAnsi="Times New Roman" w:cs="Times New Roman"/>
          <w:color w:val="000000"/>
          <w:sz w:val="24"/>
          <w:szCs w:val="24"/>
        </w:rPr>
        <w:t>разрешения на установку и эксплуатацию рекламной конструкции, уведомления об аннулировании разрешения на установку и эксплуатацию рекламной конструкции.</w:t>
      </w:r>
    </w:p>
    <w:p w:rsidR="008D682F" w:rsidRDefault="008D682F" w:rsidP="00FA69CC">
      <w:pPr>
        <w:autoSpaceDE w:val="0"/>
        <w:spacing w:after="0" w:line="240" w:lineRule="auto"/>
        <w:ind w:firstLine="567"/>
        <w:jc w:val="both"/>
        <w:rPr>
          <w:rFonts w:ascii="Times New Roman" w:hAnsi="Times New Roman" w:cs="Times New Roman"/>
          <w:color w:val="000000"/>
          <w:sz w:val="24"/>
          <w:szCs w:val="24"/>
        </w:rPr>
      </w:pPr>
      <w:r w:rsidRPr="00902755">
        <w:rPr>
          <w:rFonts w:ascii="Times New Roman" w:hAnsi="Times New Roman" w:cs="Times New Roman"/>
          <w:color w:val="000000"/>
          <w:sz w:val="24"/>
          <w:szCs w:val="24"/>
        </w:rPr>
        <w:lastRenderedPageBreak/>
        <w:t xml:space="preserve">2.4. </w:t>
      </w:r>
      <w:r>
        <w:rPr>
          <w:rFonts w:ascii="Times New Roman" w:hAnsi="Times New Roman" w:cs="Times New Roman"/>
          <w:color w:val="000000"/>
          <w:sz w:val="24"/>
          <w:szCs w:val="24"/>
        </w:rPr>
        <w:t>Результатом муниципальной услуги в зависимости от основания обращения являются:</w:t>
      </w:r>
    </w:p>
    <w:p w:rsidR="008D682F" w:rsidRDefault="008D682F" w:rsidP="00C32B5C">
      <w:pPr>
        <w:suppressAutoHyphens w:val="0"/>
        <w:autoSpaceDE w:val="0"/>
        <w:autoSpaceDN w:val="0"/>
        <w:adjustRightInd w:val="0"/>
        <w:spacing w:after="0" w:line="240" w:lineRule="auto"/>
        <w:ind w:firstLine="567"/>
        <w:jc w:val="both"/>
        <w:rPr>
          <w:rFonts w:ascii="Times New Roman" w:hAnsi="Times New Roman" w:cs="Times New Roman"/>
          <w:i/>
          <w:color w:val="000000"/>
          <w:sz w:val="24"/>
        </w:rPr>
      </w:pPr>
      <w:r>
        <w:rPr>
          <w:rFonts w:ascii="Times New Roman" w:hAnsi="Times New Roman" w:cs="Times New Roman"/>
          <w:sz w:val="24"/>
          <w:szCs w:val="28"/>
          <w:lang w:eastAsia="ru-RU"/>
        </w:rPr>
        <w:t>1) в</w:t>
      </w:r>
      <w:r>
        <w:rPr>
          <w:rFonts w:ascii="Times New Roman" w:hAnsi="Times New Roman" w:cs="Times New Roman"/>
          <w:bCs/>
          <w:sz w:val="24"/>
          <w:szCs w:val="28"/>
        </w:rPr>
        <w:t>ыдача разрешения</w:t>
      </w:r>
      <w:r w:rsidRPr="00BA3E38">
        <w:rPr>
          <w:rFonts w:ascii="Times New Roman" w:hAnsi="Times New Roman" w:cs="Times New Roman"/>
          <w:bCs/>
          <w:sz w:val="24"/>
          <w:szCs w:val="28"/>
        </w:rPr>
        <w:t xml:space="preserve"> 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w:t>
      </w:r>
      <w:r w:rsidRPr="00416AA5">
        <w:rPr>
          <w:rFonts w:ascii="Times New Roman" w:hAnsi="Times New Roman" w:cs="Times New Roman"/>
          <w:sz w:val="24"/>
          <w:szCs w:val="28"/>
          <w:lang w:eastAsia="ru-RU"/>
        </w:rPr>
        <w:t>;</w:t>
      </w:r>
    </w:p>
    <w:p w:rsidR="008D682F" w:rsidRDefault="008D682F" w:rsidP="00C32B5C">
      <w:pPr>
        <w:suppressAutoHyphens w:val="0"/>
        <w:autoSpaceDE w:val="0"/>
        <w:autoSpaceDN w:val="0"/>
        <w:adjustRightInd w:val="0"/>
        <w:spacing w:after="0" w:line="240" w:lineRule="auto"/>
        <w:ind w:firstLine="567"/>
        <w:jc w:val="both"/>
        <w:rPr>
          <w:rFonts w:ascii="Times New Roman" w:hAnsi="Times New Roman" w:cs="Times New Roman"/>
          <w:bCs/>
          <w:sz w:val="24"/>
          <w:szCs w:val="28"/>
        </w:rPr>
      </w:pPr>
      <w:r>
        <w:rPr>
          <w:rFonts w:ascii="Times New Roman" w:hAnsi="Times New Roman" w:cs="Times New Roman"/>
          <w:sz w:val="24"/>
          <w:szCs w:val="28"/>
          <w:lang w:eastAsia="ru-RU"/>
        </w:rPr>
        <w:t>2) о</w:t>
      </w:r>
      <w:r>
        <w:rPr>
          <w:rFonts w:ascii="Times New Roman" w:hAnsi="Times New Roman" w:cs="Times New Roman"/>
          <w:bCs/>
          <w:sz w:val="24"/>
          <w:szCs w:val="28"/>
        </w:rPr>
        <w:t>тказ в выдаче разрешения</w:t>
      </w:r>
      <w:r w:rsidRPr="00BA3E38">
        <w:rPr>
          <w:rFonts w:ascii="Times New Roman" w:hAnsi="Times New Roman" w:cs="Times New Roman"/>
          <w:bCs/>
          <w:sz w:val="24"/>
          <w:szCs w:val="28"/>
        </w:rPr>
        <w:t xml:space="preserve"> 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w:t>
      </w:r>
    </w:p>
    <w:p w:rsidR="008D682F" w:rsidRDefault="008D682F" w:rsidP="00C32B5C">
      <w:pPr>
        <w:suppressAutoHyphens w:val="0"/>
        <w:autoSpaceDE w:val="0"/>
        <w:autoSpaceDN w:val="0"/>
        <w:adjustRightInd w:val="0"/>
        <w:spacing w:after="0" w:line="240" w:lineRule="auto"/>
        <w:ind w:firstLine="567"/>
        <w:jc w:val="both"/>
        <w:rPr>
          <w:rFonts w:ascii="Times New Roman" w:hAnsi="Times New Roman" w:cs="Times New Roman"/>
          <w:i/>
          <w:color w:val="000000"/>
          <w:sz w:val="24"/>
        </w:rPr>
      </w:pPr>
      <w:r>
        <w:rPr>
          <w:rFonts w:ascii="Times New Roman" w:hAnsi="Times New Roman" w:cs="Times New Roman"/>
          <w:bCs/>
          <w:sz w:val="24"/>
          <w:szCs w:val="28"/>
        </w:rPr>
        <w:t>3) аннулирование разрешения на установку и эксплуатацию рекламной конструкции</w:t>
      </w:r>
      <w:r>
        <w:rPr>
          <w:rFonts w:ascii="Times New Roman" w:hAnsi="Times New Roman" w:cs="Times New Roman"/>
          <w:i/>
          <w:color w:val="000000"/>
          <w:sz w:val="24"/>
        </w:rPr>
        <w:t>;</w:t>
      </w:r>
    </w:p>
    <w:p w:rsidR="008D682F" w:rsidRPr="00115AB0" w:rsidRDefault="008D682F" w:rsidP="00C32B5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4) и</w:t>
      </w:r>
      <w:r w:rsidRPr="00115AB0">
        <w:rPr>
          <w:rFonts w:ascii="Times New Roman" w:hAnsi="Times New Roman" w:cs="Times New Roman"/>
          <w:color w:val="000000"/>
          <w:sz w:val="24"/>
          <w:szCs w:val="24"/>
        </w:rPr>
        <w:t xml:space="preserve">справление ошибок или опечаток в </w:t>
      </w:r>
      <w:r>
        <w:rPr>
          <w:rFonts w:ascii="Times New Roman" w:hAnsi="Times New Roman" w:cs="Times New Roman"/>
          <w:color w:val="000000"/>
          <w:sz w:val="24"/>
          <w:szCs w:val="24"/>
        </w:rPr>
        <w:t>раз</w:t>
      </w:r>
      <w:r w:rsidRPr="00115AB0">
        <w:rPr>
          <w:rFonts w:ascii="Times New Roman" w:hAnsi="Times New Roman" w:cs="Times New Roman"/>
          <w:color w:val="000000"/>
          <w:sz w:val="24"/>
          <w:szCs w:val="24"/>
        </w:rPr>
        <w:t xml:space="preserve">решении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w:t>
      </w:r>
      <w:r>
        <w:rPr>
          <w:rFonts w:ascii="Times New Roman" w:hAnsi="Times New Roman" w:cs="Times New Roman"/>
          <w:color w:val="000000"/>
          <w:sz w:val="24"/>
          <w:szCs w:val="24"/>
        </w:rPr>
        <w:t>, уведомлении об аннулировании разрешения на установку и эксплуатацию рекламной конструкции;</w:t>
      </w:r>
    </w:p>
    <w:p w:rsidR="008D682F" w:rsidRDefault="008D682F" w:rsidP="00C32B5C">
      <w:pPr>
        <w:suppressAutoHyphens w:val="0"/>
        <w:autoSpaceDE w:val="0"/>
        <w:autoSpaceDN w:val="0"/>
        <w:adjustRightInd w:val="0"/>
        <w:spacing w:after="0" w:line="240" w:lineRule="auto"/>
        <w:ind w:firstLine="567"/>
        <w:jc w:val="both"/>
        <w:rPr>
          <w:rFonts w:ascii="Times New Roman" w:hAnsi="Times New Roman" w:cs="Times New Roman"/>
          <w:bCs/>
          <w:sz w:val="24"/>
          <w:szCs w:val="28"/>
        </w:rPr>
      </w:pPr>
      <w:r>
        <w:rPr>
          <w:rFonts w:ascii="Times New Roman" w:hAnsi="Times New Roman" w:cs="Times New Roman"/>
          <w:color w:val="000000"/>
          <w:sz w:val="24"/>
          <w:szCs w:val="24"/>
        </w:rPr>
        <w:t>5) о</w:t>
      </w:r>
      <w:r w:rsidRPr="00115AB0">
        <w:rPr>
          <w:rFonts w:ascii="Times New Roman" w:hAnsi="Times New Roman" w:cs="Times New Roman"/>
          <w:color w:val="000000"/>
          <w:sz w:val="24"/>
          <w:szCs w:val="24"/>
        </w:rPr>
        <w:t xml:space="preserve">тказ в исправлении ошибок или опечаток в </w:t>
      </w:r>
      <w:r>
        <w:rPr>
          <w:rFonts w:ascii="Times New Roman" w:hAnsi="Times New Roman" w:cs="Times New Roman"/>
          <w:color w:val="000000"/>
          <w:sz w:val="24"/>
          <w:szCs w:val="24"/>
        </w:rPr>
        <w:t>раз</w:t>
      </w:r>
      <w:r w:rsidRPr="00115AB0">
        <w:rPr>
          <w:rFonts w:ascii="Times New Roman" w:hAnsi="Times New Roman" w:cs="Times New Roman"/>
          <w:color w:val="000000"/>
          <w:sz w:val="24"/>
          <w:szCs w:val="24"/>
        </w:rPr>
        <w:t xml:space="preserve">решении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w:t>
      </w:r>
      <w:r>
        <w:rPr>
          <w:rFonts w:ascii="Times New Roman" w:hAnsi="Times New Roman" w:cs="Times New Roman"/>
          <w:color w:val="000000"/>
          <w:sz w:val="24"/>
          <w:szCs w:val="24"/>
        </w:rPr>
        <w:t>, уведомлении об аннулировании разрешения на установку и эксплуатацию рекламной конструкции</w:t>
      </w:r>
      <w:r>
        <w:rPr>
          <w:rFonts w:ascii="Times New Roman" w:hAnsi="Times New Roman" w:cs="Times New Roman"/>
          <w:bCs/>
          <w:sz w:val="24"/>
          <w:szCs w:val="28"/>
        </w:rPr>
        <w:t>;</w:t>
      </w:r>
    </w:p>
    <w:p w:rsidR="008D682F" w:rsidRDefault="008D682F" w:rsidP="00C32B5C">
      <w:pPr>
        <w:suppressAutoHyphens w:val="0"/>
        <w:autoSpaceDE w:val="0"/>
        <w:autoSpaceDN w:val="0"/>
        <w:adjustRightInd w:val="0"/>
        <w:spacing w:after="0" w:line="240" w:lineRule="auto"/>
        <w:ind w:firstLine="567"/>
        <w:jc w:val="both"/>
        <w:rPr>
          <w:rFonts w:ascii="Times New Roman" w:hAnsi="Times New Roman" w:cs="Times New Roman"/>
          <w:bCs/>
          <w:sz w:val="24"/>
          <w:szCs w:val="28"/>
        </w:rPr>
      </w:pPr>
      <w:r>
        <w:rPr>
          <w:rFonts w:ascii="Times New Roman" w:hAnsi="Times New Roman" w:cs="Times New Roman"/>
          <w:bCs/>
          <w:sz w:val="24"/>
          <w:szCs w:val="28"/>
        </w:rPr>
        <w:t>6) выдача копии 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p>
    <w:p w:rsidR="008D682F" w:rsidRDefault="008D682F" w:rsidP="00C32B5C">
      <w:pPr>
        <w:suppressAutoHyphens w:val="0"/>
        <w:autoSpaceDE w:val="0"/>
        <w:autoSpaceDN w:val="0"/>
        <w:adjustRightInd w:val="0"/>
        <w:spacing w:after="0" w:line="240" w:lineRule="auto"/>
        <w:ind w:firstLine="567"/>
        <w:jc w:val="both"/>
        <w:rPr>
          <w:rFonts w:ascii="Times New Roman" w:hAnsi="Times New Roman" w:cs="Times New Roman"/>
          <w:iCs/>
          <w:sz w:val="24"/>
          <w:szCs w:val="28"/>
        </w:rPr>
      </w:pPr>
      <w:r>
        <w:rPr>
          <w:rFonts w:ascii="Times New Roman" w:hAnsi="Times New Roman" w:cs="Times New Roman"/>
          <w:bCs/>
          <w:sz w:val="24"/>
          <w:szCs w:val="28"/>
        </w:rPr>
        <w:t>7) отказ в выдаче копии разрешения на установку и эксплуатацию рекламной конструкции, уведомления об аннулировании разрешения на установку и эксплуатацию рекламной конструкции.</w:t>
      </w:r>
    </w:p>
    <w:p w:rsidR="008D682F" w:rsidRPr="008B7E85" w:rsidRDefault="008D682F" w:rsidP="00FD1FEF">
      <w:pPr>
        <w:autoSpaceDE w:val="0"/>
        <w:spacing w:after="0" w:line="240" w:lineRule="auto"/>
        <w:ind w:firstLine="567"/>
        <w:jc w:val="both"/>
        <w:rPr>
          <w:rFonts w:ascii="Times New Roman" w:hAnsi="Times New Roman" w:cs="Times New Roman"/>
          <w:color w:val="000000"/>
          <w:sz w:val="24"/>
        </w:rPr>
      </w:pPr>
      <w:r w:rsidRPr="008B7E85">
        <w:rPr>
          <w:rFonts w:ascii="Times New Roman" w:hAnsi="Times New Roman" w:cs="Times New Roman"/>
          <w:color w:val="000000"/>
          <w:sz w:val="24"/>
          <w:szCs w:val="24"/>
        </w:rPr>
        <w:t xml:space="preserve">2.5. </w:t>
      </w:r>
      <w:r w:rsidRPr="008B7E85">
        <w:rPr>
          <w:rFonts w:ascii="Times New Roman" w:hAnsi="Times New Roman" w:cs="Times New Roman"/>
          <w:color w:val="000000"/>
          <w:sz w:val="24"/>
        </w:rPr>
        <w:t>Заявителям по результату оказания муниципальной услуги предоставляются следующие документы:</w:t>
      </w:r>
    </w:p>
    <w:p w:rsidR="008D682F" w:rsidRPr="008B7E85" w:rsidRDefault="008D682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sidRPr="008B7E85">
        <w:rPr>
          <w:rFonts w:ascii="Times New Roman" w:hAnsi="Times New Roman" w:cs="Times New Roman"/>
          <w:color w:val="000000"/>
          <w:sz w:val="24"/>
        </w:rPr>
        <w:t xml:space="preserve">2.5.1.В случае принятия решения о выдаче разрешения на установку и эксплуатацию рекламной конструкции:  </w:t>
      </w:r>
    </w:p>
    <w:p w:rsidR="008D682F" w:rsidRPr="00B71586" w:rsidRDefault="008D682F" w:rsidP="0079205B">
      <w:pPr>
        <w:suppressAutoHyphens w:val="0"/>
        <w:autoSpaceDE w:val="0"/>
        <w:autoSpaceDN w:val="0"/>
        <w:adjustRightInd w:val="0"/>
        <w:spacing w:after="0" w:line="240" w:lineRule="auto"/>
        <w:ind w:firstLine="567"/>
        <w:jc w:val="both"/>
        <w:rPr>
          <w:rFonts w:ascii="Times New Roman" w:hAnsi="Times New Roman" w:cs="Times New Roman"/>
          <w:i/>
          <w:color w:val="000000"/>
          <w:sz w:val="24"/>
        </w:rPr>
      </w:pPr>
      <w:r w:rsidRPr="008B7E85">
        <w:rPr>
          <w:rFonts w:ascii="Times New Roman" w:hAnsi="Times New Roman" w:cs="Times New Roman"/>
          <w:color w:val="000000"/>
          <w:sz w:val="24"/>
        </w:rPr>
        <w:t xml:space="preserve"> - разрешение </w:t>
      </w:r>
      <w:r w:rsidRPr="008B7E85">
        <w:rPr>
          <w:rFonts w:ascii="Times New Roman" w:hAnsi="Times New Roman" w:cs="Times New Roman"/>
          <w:bCs/>
          <w:sz w:val="24"/>
          <w:szCs w:val="28"/>
        </w:rPr>
        <w:t xml:space="preserve">на </w:t>
      </w:r>
      <w:r w:rsidRPr="00B71586">
        <w:rPr>
          <w:rFonts w:ascii="Times New Roman" w:hAnsi="Times New Roman" w:cs="Times New Roman"/>
          <w:bCs/>
          <w:color w:val="000000"/>
          <w:sz w:val="24"/>
          <w:szCs w:val="28"/>
        </w:rPr>
        <w:t xml:space="preserve">установку и эксплуатацию рекламной конструкции на бланке согласно приложения 7 к Регламенту за подписью начальника </w:t>
      </w:r>
      <w:r>
        <w:rPr>
          <w:rFonts w:ascii="Times New Roman" w:hAnsi="Times New Roman" w:cs="Times New Roman"/>
          <w:iCs/>
          <w:sz w:val="24"/>
          <w:szCs w:val="24"/>
        </w:rPr>
        <w:t>Управления</w:t>
      </w:r>
      <w:r w:rsidRPr="00B71586">
        <w:rPr>
          <w:rFonts w:ascii="Times New Roman" w:hAnsi="Times New Roman" w:cs="Times New Roman"/>
          <w:bCs/>
          <w:color w:val="000000"/>
          <w:sz w:val="24"/>
          <w:szCs w:val="28"/>
        </w:rPr>
        <w:t xml:space="preserve">. Разрешению присваивается номер и ставится печать </w:t>
      </w:r>
      <w:r>
        <w:rPr>
          <w:rFonts w:ascii="Times New Roman" w:hAnsi="Times New Roman" w:cs="Times New Roman"/>
          <w:iCs/>
          <w:sz w:val="24"/>
          <w:szCs w:val="24"/>
        </w:rPr>
        <w:t>Управления</w:t>
      </w:r>
      <w:r w:rsidRPr="00B71586">
        <w:rPr>
          <w:rFonts w:ascii="Times New Roman" w:hAnsi="Times New Roman" w:cs="Times New Roman"/>
          <w:bCs/>
          <w:color w:val="000000"/>
          <w:sz w:val="24"/>
          <w:szCs w:val="28"/>
        </w:rPr>
        <w:t>.</w:t>
      </w:r>
    </w:p>
    <w:p w:rsidR="008D682F" w:rsidRPr="003576FF" w:rsidRDefault="008D682F" w:rsidP="0079205B">
      <w:pPr>
        <w:suppressAutoHyphens w:val="0"/>
        <w:autoSpaceDE w:val="0"/>
        <w:autoSpaceDN w:val="0"/>
        <w:adjustRightInd w:val="0"/>
        <w:spacing w:after="0" w:line="240" w:lineRule="auto"/>
        <w:ind w:firstLine="567"/>
        <w:jc w:val="both"/>
        <w:rPr>
          <w:rFonts w:ascii="Times New Roman" w:hAnsi="Times New Roman" w:cs="Times New Roman"/>
          <w:sz w:val="24"/>
          <w:szCs w:val="28"/>
          <w:lang w:eastAsia="ru-RU"/>
        </w:rPr>
      </w:pPr>
      <w:r>
        <w:rPr>
          <w:rFonts w:ascii="Times New Roman" w:hAnsi="Times New Roman" w:cs="Times New Roman"/>
          <w:sz w:val="24"/>
          <w:szCs w:val="24"/>
          <w:lang w:eastAsia="ru-RU"/>
        </w:rPr>
        <w:t xml:space="preserve">Разрешение выдается на каждую рекламную конструкцию на срок действия договора на установку и эксплуатацию рекламной конструкции. В случае, если владелец рекламной конструкции является собственником недвижимого имущества, к которому присоединяется рекламная конструкция, разрешение выдается на срок, указанный в заявлении, при условии соответствия указанного срока предельным срокам, которые установлены законодательством Нижегородской области и на которые могут заключаться договоры на установку и эксплуатацию рекламных конструкций, а разрешение в отношении временной рекламной конструкции - на срок, указанный в заявлении, но не более чем на двенадцать месяцев. В разрешении указываются владелец рекламной конструкции, собственник земельного участка, здания или иного недвижимого имущества, к которому присоединена рекламная конструкция, тип рекламной конструкции, площадь ее информационного поля, место установки рекламной конструкции, срок действия разрешения, орган, выдавший разрешение, номер и дата его выдачи, иные сведения. Разрешение является действующим до истечения указанного в нем срока действия либо до его аннулирования или признания недействительным. </w:t>
      </w:r>
    </w:p>
    <w:p w:rsidR="008D682F" w:rsidRPr="00E13B3E" w:rsidRDefault="008D682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sidRPr="00E13B3E">
        <w:rPr>
          <w:rFonts w:ascii="Times New Roman" w:hAnsi="Times New Roman" w:cs="Times New Roman"/>
          <w:color w:val="000000"/>
          <w:sz w:val="24"/>
        </w:rPr>
        <w:t xml:space="preserve">2.5.2. В случае принятия решения об отказе в выдаче разрешения </w:t>
      </w:r>
      <w:r w:rsidRPr="00E13B3E">
        <w:rPr>
          <w:rFonts w:ascii="Times New Roman" w:hAnsi="Times New Roman" w:cs="Times New Roman"/>
          <w:bCs/>
          <w:color w:val="000000"/>
          <w:sz w:val="24"/>
          <w:szCs w:val="28"/>
        </w:rPr>
        <w:t>на установку и эксплуатацию рекламной конструкции</w:t>
      </w:r>
      <w:r w:rsidRPr="00E13B3E">
        <w:rPr>
          <w:rFonts w:ascii="Times New Roman" w:hAnsi="Times New Roman" w:cs="Times New Roman"/>
          <w:color w:val="000000"/>
          <w:sz w:val="24"/>
        </w:rPr>
        <w:t>:</w:t>
      </w:r>
    </w:p>
    <w:p w:rsidR="008D682F" w:rsidRPr="00E13B3E" w:rsidRDefault="008D682F" w:rsidP="0079205B">
      <w:pPr>
        <w:suppressAutoHyphens w:val="0"/>
        <w:autoSpaceDE w:val="0"/>
        <w:autoSpaceDN w:val="0"/>
        <w:adjustRightInd w:val="0"/>
        <w:spacing w:after="0" w:line="240" w:lineRule="auto"/>
        <w:ind w:firstLine="567"/>
        <w:jc w:val="both"/>
        <w:rPr>
          <w:rFonts w:ascii="Times New Roman" w:hAnsi="Times New Roman" w:cs="Times New Roman"/>
          <w:i/>
          <w:color w:val="000000"/>
          <w:sz w:val="24"/>
        </w:rPr>
      </w:pPr>
      <w:r w:rsidRPr="00E13B3E">
        <w:rPr>
          <w:rFonts w:ascii="Times New Roman" w:hAnsi="Times New Roman" w:cs="Times New Roman"/>
          <w:color w:val="000000"/>
          <w:sz w:val="24"/>
        </w:rPr>
        <w:t xml:space="preserve">- решение об отказе в выдаче разрешения </w:t>
      </w:r>
      <w:r w:rsidRPr="00E13B3E">
        <w:rPr>
          <w:rFonts w:ascii="Times New Roman" w:hAnsi="Times New Roman" w:cs="Times New Roman"/>
          <w:bCs/>
          <w:color w:val="000000"/>
          <w:sz w:val="24"/>
          <w:szCs w:val="28"/>
        </w:rPr>
        <w:t xml:space="preserve">на установку и эксплуатацию рекламной конструкции согласно приложения 8 к настоящему Регламенту на бланке </w:t>
      </w:r>
      <w:r>
        <w:rPr>
          <w:rFonts w:ascii="Times New Roman" w:hAnsi="Times New Roman" w:cs="Times New Roman"/>
          <w:iCs/>
          <w:sz w:val="24"/>
          <w:szCs w:val="24"/>
        </w:rPr>
        <w:t xml:space="preserve">Управления </w:t>
      </w:r>
      <w:r w:rsidRPr="00E13B3E">
        <w:rPr>
          <w:rFonts w:ascii="Times New Roman" w:hAnsi="Times New Roman" w:cs="Times New Roman"/>
          <w:bCs/>
          <w:color w:val="000000"/>
          <w:sz w:val="24"/>
          <w:szCs w:val="28"/>
        </w:rPr>
        <w:t xml:space="preserve">за подписью начальника </w:t>
      </w:r>
      <w:r>
        <w:rPr>
          <w:rFonts w:ascii="Times New Roman" w:hAnsi="Times New Roman" w:cs="Times New Roman"/>
          <w:iCs/>
          <w:sz w:val="24"/>
          <w:szCs w:val="24"/>
        </w:rPr>
        <w:t>Управления</w:t>
      </w:r>
      <w:r w:rsidRPr="00E13B3E">
        <w:rPr>
          <w:rFonts w:ascii="Times New Roman" w:hAnsi="Times New Roman" w:cs="Times New Roman"/>
          <w:bCs/>
          <w:color w:val="000000"/>
          <w:sz w:val="24"/>
          <w:szCs w:val="28"/>
        </w:rPr>
        <w:t xml:space="preserve"> и присваивается номер.</w:t>
      </w:r>
    </w:p>
    <w:p w:rsidR="008D682F" w:rsidRPr="00E13B3E" w:rsidRDefault="008D682F" w:rsidP="0079205B">
      <w:pPr>
        <w:suppressAutoHyphens w:val="0"/>
        <w:autoSpaceDE w:val="0"/>
        <w:autoSpaceDN w:val="0"/>
        <w:adjustRightInd w:val="0"/>
        <w:spacing w:after="0" w:line="240" w:lineRule="auto"/>
        <w:ind w:firstLine="567"/>
        <w:jc w:val="both"/>
        <w:rPr>
          <w:rFonts w:ascii="Times New Roman" w:hAnsi="Times New Roman" w:cs="Times New Roman"/>
          <w:bCs/>
          <w:color w:val="000000"/>
          <w:sz w:val="24"/>
          <w:szCs w:val="28"/>
        </w:rPr>
      </w:pPr>
      <w:r w:rsidRPr="00E13B3E">
        <w:rPr>
          <w:rFonts w:ascii="Times New Roman" w:hAnsi="Times New Roman" w:cs="Times New Roman"/>
          <w:color w:val="000000"/>
          <w:sz w:val="24"/>
        </w:rPr>
        <w:t xml:space="preserve">2.5.3. В случае принятия решения об аннулировании </w:t>
      </w:r>
      <w:r w:rsidRPr="00E13B3E">
        <w:rPr>
          <w:rFonts w:ascii="Times New Roman" w:hAnsi="Times New Roman" w:cs="Times New Roman"/>
          <w:bCs/>
          <w:color w:val="000000"/>
          <w:sz w:val="24"/>
          <w:szCs w:val="28"/>
        </w:rPr>
        <w:t>разрешения на установку и эксплуатацию рекламной конструкции:</w:t>
      </w:r>
    </w:p>
    <w:p w:rsidR="008D682F" w:rsidRPr="00E13B3E" w:rsidRDefault="008D682F" w:rsidP="0049191C">
      <w:pPr>
        <w:suppressAutoHyphens w:val="0"/>
        <w:autoSpaceDE w:val="0"/>
        <w:autoSpaceDN w:val="0"/>
        <w:adjustRightInd w:val="0"/>
        <w:spacing w:after="0" w:line="240" w:lineRule="auto"/>
        <w:ind w:firstLine="567"/>
        <w:jc w:val="both"/>
        <w:rPr>
          <w:rFonts w:ascii="Times New Roman" w:hAnsi="Times New Roman" w:cs="Times New Roman"/>
          <w:bCs/>
          <w:color w:val="000000"/>
          <w:sz w:val="24"/>
          <w:szCs w:val="28"/>
        </w:rPr>
      </w:pPr>
      <w:r w:rsidRPr="00E13B3E">
        <w:rPr>
          <w:rFonts w:ascii="Times New Roman" w:hAnsi="Times New Roman" w:cs="Times New Roman"/>
          <w:color w:val="000000"/>
          <w:sz w:val="24"/>
        </w:rPr>
        <w:t xml:space="preserve"> - уведомление об аннулировании разрешения </w:t>
      </w:r>
      <w:r w:rsidRPr="00E13B3E">
        <w:rPr>
          <w:rFonts w:ascii="Times New Roman" w:hAnsi="Times New Roman" w:cs="Times New Roman"/>
          <w:bCs/>
          <w:color w:val="000000"/>
          <w:sz w:val="24"/>
          <w:szCs w:val="28"/>
        </w:rPr>
        <w:t>на установку и эксплуатацию рекламной конструкции согласно приложения 9 к настоящему Регламенту</w:t>
      </w:r>
      <w:r w:rsidRPr="00E13B3E">
        <w:rPr>
          <w:rFonts w:ascii="Times New Roman" w:hAnsi="Times New Roman" w:cs="Times New Roman"/>
          <w:i/>
          <w:color w:val="000000"/>
          <w:sz w:val="24"/>
        </w:rPr>
        <w:t xml:space="preserve"> </w:t>
      </w:r>
      <w:r w:rsidRPr="00E13B3E">
        <w:rPr>
          <w:rFonts w:ascii="Times New Roman" w:hAnsi="Times New Roman" w:cs="Times New Roman"/>
          <w:bCs/>
          <w:color w:val="000000"/>
          <w:sz w:val="24"/>
          <w:szCs w:val="28"/>
        </w:rPr>
        <w:t xml:space="preserve">на бланке </w:t>
      </w:r>
      <w:r>
        <w:rPr>
          <w:rFonts w:ascii="Times New Roman" w:hAnsi="Times New Roman" w:cs="Times New Roman"/>
          <w:iCs/>
          <w:sz w:val="24"/>
          <w:szCs w:val="24"/>
        </w:rPr>
        <w:t>Управления</w:t>
      </w:r>
      <w:r w:rsidRPr="00E13B3E">
        <w:rPr>
          <w:rFonts w:ascii="Times New Roman" w:hAnsi="Times New Roman" w:cs="Times New Roman"/>
          <w:bCs/>
          <w:color w:val="000000"/>
          <w:sz w:val="24"/>
          <w:szCs w:val="28"/>
        </w:rPr>
        <w:t xml:space="preserve"> за подписью начальника </w:t>
      </w:r>
      <w:r>
        <w:rPr>
          <w:rFonts w:ascii="Times New Roman" w:hAnsi="Times New Roman" w:cs="Times New Roman"/>
          <w:iCs/>
          <w:sz w:val="24"/>
          <w:szCs w:val="24"/>
        </w:rPr>
        <w:t>Управления</w:t>
      </w:r>
      <w:r w:rsidRPr="00E13B3E">
        <w:rPr>
          <w:rFonts w:ascii="Times New Roman" w:hAnsi="Times New Roman" w:cs="Times New Roman"/>
          <w:bCs/>
          <w:color w:val="000000"/>
          <w:sz w:val="24"/>
          <w:szCs w:val="28"/>
        </w:rPr>
        <w:t xml:space="preserve"> и присваивается номер.</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 xml:space="preserve">2.5.4. В случае принятия решения об </w:t>
      </w:r>
      <w:r w:rsidRPr="00E41EAF">
        <w:rPr>
          <w:rFonts w:ascii="Times New Roman" w:hAnsi="Times New Roman" w:cs="Times New Roman"/>
          <w:color w:val="000000"/>
          <w:sz w:val="24"/>
        </w:rPr>
        <w:t xml:space="preserve">исправлении опечаток </w:t>
      </w:r>
      <w:r>
        <w:rPr>
          <w:rFonts w:ascii="Times New Roman" w:hAnsi="Times New Roman" w:cs="Times New Roman"/>
          <w:color w:val="000000"/>
          <w:sz w:val="24"/>
        </w:rPr>
        <w:t xml:space="preserve">или </w:t>
      </w:r>
      <w:r w:rsidRPr="00E41EAF">
        <w:rPr>
          <w:rFonts w:ascii="Times New Roman" w:hAnsi="Times New Roman" w:cs="Times New Roman"/>
          <w:color w:val="000000"/>
          <w:sz w:val="24"/>
        </w:rPr>
        <w:t xml:space="preserve">ошибок в </w:t>
      </w:r>
      <w:r>
        <w:rPr>
          <w:rFonts w:ascii="Times New Roman" w:hAnsi="Times New Roman" w:cs="Times New Roman"/>
          <w:color w:val="000000"/>
          <w:sz w:val="24"/>
        </w:rPr>
        <w:t>раз</w:t>
      </w:r>
      <w:r w:rsidRPr="00E41EAF">
        <w:rPr>
          <w:rFonts w:ascii="Times New Roman" w:hAnsi="Times New Roman" w:cs="Times New Roman"/>
          <w:color w:val="000000"/>
          <w:sz w:val="24"/>
        </w:rPr>
        <w:t xml:space="preserve">решении о </w:t>
      </w:r>
      <w:r>
        <w:rPr>
          <w:rFonts w:ascii="Times New Roman" w:hAnsi="Times New Roman" w:cs="Times New Roman"/>
          <w:color w:val="000000"/>
          <w:sz w:val="24"/>
        </w:rPr>
        <w:t>выдаче разрешения на установку и эксплуатацию рекламной конструкции:</w:t>
      </w:r>
    </w:p>
    <w:p w:rsidR="008D682F" w:rsidRPr="00D874F6" w:rsidRDefault="008D682F" w:rsidP="00182A63">
      <w:pPr>
        <w:suppressAutoHyphens w:val="0"/>
        <w:autoSpaceDE w:val="0"/>
        <w:autoSpaceDN w:val="0"/>
        <w:adjustRightInd w:val="0"/>
        <w:spacing w:after="0" w:line="240" w:lineRule="auto"/>
        <w:ind w:firstLine="567"/>
        <w:jc w:val="both"/>
        <w:rPr>
          <w:rFonts w:ascii="Times New Roman" w:hAnsi="Times New Roman" w:cs="Times New Roman"/>
          <w:i/>
          <w:color w:val="FF0000"/>
          <w:sz w:val="24"/>
        </w:rPr>
      </w:pPr>
      <w:r>
        <w:rPr>
          <w:rFonts w:ascii="Times New Roman" w:hAnsi="Times New Roman" w:cs="Times New Roman"/>
          <w:color w:val="000000"/>
          <w:sz w:val="24"/>
          <w:szCs w:val="24"/>
        </w:rPr>
        <w:lastRenderedPageBreak/>
        <w:t>- уведомление об и</w:t>
      </w:r>
      <w:r w:rsidRPr="00115AB0">
        <w:rPr>
          <w:rFonts w:ascii="Times New Roman" w:hAnsi="Times New Roman" w:cs="Times New Roman"/>
          <w:color w:val="000000"/>
          <w:sz w:val="24"/>
          <w:szCs w:val="24"/>
        </w:rPr>
        <w:t>справлени</w:t>
      </w:r>
      <w:r>
        <w:rPr>
          <w:rFonts w:ascii="Times New Roman" w:hAnsi="Times New Roman" w:cs="Times New Roman"/>
          <w:color w:val="000000"/>
          <w:sz w:val="24"/>
          <w:szCs w:val="24"/>
        </w:rPr>
        <w:t xml:space="preserve">и </w:t>
      </w:r>
      <w:r w:rsidRPr="00E41EAF">
        <w:rPr>
          <w:rFonts w:ascii="Times New Roman" w:hAnsi="Times New Roman" w:cs="Times New Roman"/>
          <w:color w:val="000000"/>
          <w:sz w:val="24"/>
        </w:rPr>
        <w:t xml:space="preserve">опечаток </w:t>
      </w:r>
      <w:r>
        <w:rPr>
          <w:rFonts w:ascii="Times New Roman" w:hAnsi="Times New Roman" w:cs="Times New Roman"/>
          <w:color w:val="000000"/>
          <w:sz w:val="24"/>
        </w:rPr>
        <w:t xml:space="preserve">или </w:t>
      </w:r>
      <w:r w:rsidRPr="00E41EAF">
        <w:rPr>
          <w:rFonts w:ascii="Times New Roman" w:hAnsi="Times New Roman" w:cs="Times New Roman"/>
          <w:color w:val="000000"/>
          <w:sz w:val="24"/>
        </w:rPr>
        <w:t>ошибок</w:t>
      </w:r>
      <w:r w:rsidRPr="00115AB0">
        <w:rPr>
          <w:rFonts w:ascii="Times New Roman" w:hAnsi="Times New Roman" w:cs="Times New Roman"/>
          <w:color w:val="000000"/>
          <w:sz w:val="24"/>
          <w:szCs w:val="24"/>
        </w:rPr>
        <w:t xml:space="preserve"> в решении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w:t>
      </w:r>
      <w:r w:rsidRPr="00E13B3E">
        <w:rPr>
          <w:rFonts w:ascii="Times New Roman" w:hAnsi="Times New Roman" w:cs="Times New Roman"/>
          <w:bCs/>
          <w:color w:val="000000"/>
          <w:sz w:val="24"/>
          <w:szCs w:val="28"/>
        </w:rPr>
        <w:t>конструкции согласно приложения 10 к настоящему Регламенту</w:t>
      </w:r>
      <w:r w:rsidRPr="00E13B3E">
        <w:rPr>
          <w:rFonts w:ascii="Times New Roman" w:hAnsi="Times New Roman" w:cs="Times New Roman"/>
          <w:i/>
          <w:color w:val="000000"/>
          <w:sz w:val="24"/>
        </w:rPr>
        <w:t xml:space="preserve"> </w:t>
      </w:r>
      <w:r w:rsidRPr="00E13B3E">
        <w:rPr>
          <w:rFonts w:ascii="Times New Roman" w:hAnsi="Times New Roman" w:cs="Times New Roman"/>
          <w:bCs/>
          <w:color w:val="000000"/>
          <w:sz w:val="24"/>
          <w:szCs w:val="28"/>
        </w:rPr>
        <w:t xml:space="preserve">на бланке </w:t>
      </w:r>
      <w:r>
        <w:rPr>
          <w:rFonts w:ascii="Times New Roman" w:hAnsi="Times New Roman" w:cs="Times New Roman"/>
          <w:iCs/>
          <w:sz w:val="24"/>
          <w:szCs w:val="24"/>
        </w:rPr>
        <w:t>Управления</w:t>
      </w:r>
      <w:r w:rsidRPr="00E13B3E">
        <w:rPr>
          <w:rFonts w:ascii="Times New Roman" w:hAnsi="Times New Roman" w:cs="Times New Roman"/>
          <w:bCs/>
          <w:color w:val="000000"/>
          <w:sz w:val="24"/>
          <w:szCs w:val="28"/>
        </w:rPr>
        <w:t xml:space="preserve"> за подписью начальника </w:t>
      </w:r>
      <w:r>
        <w:rPr>
          <w:rFonts w:ascii="Times New Roman" w:hAnsi="Times New Roman" w:cs="Times New Roman"/>
          <w:iCs/>
          <w:sz w:val="24"/>
          <w:szCs w:val="24"/>
        </w:rPr>
        <w:t>Управления</w:t>
      </w:r>
      <w:r w:rsidRPr="00E13B3E">
        <w:rPr>
          <w:rFonts w:ascii="Times New Roman" w:hAnsi="Times New Roman" w:cs="Times New Roman"/>
          <w:bCs/>
          <w:color w:val="000000"/>
          <w:sz w:val="24"/>
          <w:szCs w:val="28"/>
        </w:rPr>
        <w:t xml:space="preserve"> и присваивается номер</w:t>
      </w:r>
      <w:r w:rsidRPr="00E13B3E">
        <w:rPr>
          <w:rFonts w:ascii="Times New Roman" w:hAnsi="Times New Roman" w:cs="Times New Roman"/>
          <w:color w:val="000000"/>
          <w:sz w:val="24"/>
          <w:szCs w:val="24"/>
        </w:rPr>
        <w:t>;</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 xml:space="preserve">- разрешение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w:t>
      </w:r>
      <w:r>
        <w:rPr>
          <w:rFonts w:ascii="Times New Roman" w:hAnsi="Times New Roman" w:cs="Times New Roman"/>
          <w:color w:val="000000"/>
          <w:sz w:val="24"/>
        </w:rPr>
        <w:t xml:space="preserve"> в новой редакции.</w:t>
      </w:r>
    </w:p>
    <w:p w:rsidR="008D682F" w:rsidRPr="00E41EA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i/>
          <w:color w:val="000000"/>
          <w:sz w:val="24"/>
        </w:rPr>
      </w:pPr>
      <w:r>
        <w:rPr>
          <w:rFonts w:ascii="Times New Roman" w:hAnsi="Times New Roman" w:cs="Times New Roman"/>
          <w:color w:val="000000"/>
          <w:sz w:val="24"/>
        </w:rPr>
        <w:t xml:space="preserve">2.5.5. </w:t>
      </w:r>
      <w:r w:rsidRPr="00E41EAF">
        <w:rPr>
          <w:rFonts w:ascii="Times New Roman" w:hAnsi="Times New Roman" w:cs="Times New Roman"/>
          <w:color w:val="000000"/>
          <w:sz w:val="24"/>
        </w:rPr>
        <w:t xml:space="preserve">В случае принятия решения об отказе  в исправлении опечаток </w:t>
      </w:r>
      <w:r>
        <w:rPr>
          <w:rFonts w:ascii="Times New Roman" w:hAnsi="Times New Roman" w:cs="Times New Roman"/>
          <w:color w:val="000000"/>
          <w:sz w:val="24"/>
        </w:rPr>
        <w:t xml:space="preserve">или </w:t>
      </w:r>
      <w:r w:rsidRPr="00E41EAF">
        <w:rPr>
          <w:rFonts w:ascii="Times New Roman" w:hAnsi="Times New Roman" w:cs="Times New Roman"/>
          <w:color w:val="000000"/>
          <w:sz w:val="24"/>
        </w:rPr>
        <w:t>ошибок в</w:t>
      </w:r>
      <w:r>
        <w:rPr>
          <w:rFonts w:ascii="Times New Roman" w:hAnsi="Times New Roman" w:cs="Times New Roman"/>
          <w:color w:val="000000"/>
          <w:sz w:val="24"/>
        </w:rPr>
        <w:t xml:space="preserve"> выдаче разрешения на установку и эксплуатацию рекламной конструкции</w:t>
      </w:r>
      <w:r w:rsidRPr="00E41EAF">
        <w:rPr>
          <w:rFonts w:ascii="Times New Roman" w:hAnsi="Times New Roman" w:cs="Times New Roman"/>
          <w:color w:val="000000"/>
          <w:sz w:val="24"/>
        </w:rPr>
        <w:t>:</w:t>
      </w:r>
    </w:p>
    <w:p w:rsidR="008D682F" w:rsidRPr="00E13B3E" w:rsidRDefault="008D682F" w:rsidP="00182A63">
      <w:pPr>
        <w:suppressAutoHyphens w:val="0"/>
        <w:autoSpaceDE w:val="0"/>
        <w:autoSpaceDN w:val="0"/>
        <w:adjustRightInd w:val="0"/>
        <w:spacing w:after="0" w:line="240" w:lineRule="auto"/>
        <w:ind w:firstLine="567"/>
        <w:jc w:val="both"/>
        <w:rPr>
          <w:rFonts w:ascii="Times New Roman" w:hAnsi="Times New Roman" w:cs="Times New Roman"/>
          <w:i/>
          <w:color w:val="000000"/>
          <w:sz w:val="24"/>
        </w:rPr>
      </w:pPr>
      <w:r>
        <w:rPr>
          <w:rFonts w:ascii="Times New Roman" w:hAnsi="Times New Roman" w:cs="Times New Roman"/>
          <w:color w:val="000000"/>
          <w:sz w:val="24"/>
          <w:szCs w:val="24"/>
        </w:rPr>
        <w:t>- уведомление об о</w:t>
      </w:r>
      <w:r w:rsidRPr="00115AB0">
        <w:rPr>
          <w:rFonts w:ascii="Times New Roman" w:hAnsi="Times New Roman" w:cs="Times New Roman"/>
          <w:color w:val="000000"/>
          <w:sz w:val="24"/>
          <w:szCs w:val="24"/>
        </w:rPr>
        <w:t>тказ</w:t>
      </w:r>
      <w:r>
        <w:rPr>
          <w:rFonts w:ascii="Times New Roman" w:hAnsi="Times New Roman" w:cs="Times New Roman"/>
          <w:color w:val="000000"/>
          <w:sz w:val="24"/>
          <w:szCs w:val="24"/>
        </w:rPr>
        <w:t>е</w:t>
      </w:r>
      <w:r w:rsidRPr="00115AB0">
        <w:rPr>
          <w:rFonts w:ascii="Times New Roman" w:hAnsi="Times New Roman" w:cs="Times New Roman"/>
          <w:color w:val="000000"/>
          <w:sz w:val="24"/>
          <w:szCs w:val="24"/>
        </w:rPr>
        <w:t xml:space="preserve"> в исправлении </w:t>
      </w:r>
      <w:r w:rsidRPr="00E41EAF">
        <w:rPr>
          <w:rFonts w:ascii="Times New Roman" w:hAnsi="Times New Roman" w:cs="Times New Roman"/>
          <w:color w:val="000000"/>
          <w:sz w:val="24"/>
        </w:rPr>
        <w:t xml:space="preserve">опечаток </w:t>
      </w:r>
      <w:r>
        <w:rPr>
          <w:rFonts w:ascii="Times New Roman" w:hAnsi="Times New Roman" w:cs="Times New Roman"/>
          <w:color w:val="000000"/>
          <w:sz w:val="24"/>
        </w:rPr>
        <w:t xml:space="preserve">или </w:t>
      </w:r>
      <w:r w:rsidRPr="00E41EAF">
        <w:rPr>
          <w:rFonts w:ascii="Times New Roman" w:hAnsi="Times New Roman" w:cs="Times New Roman"/>
          <w:color w:val="000000"/>
          <w:sz w:val="24"/>
        </w:rPr>
        <w:t>ошибок</w:t>
      </w:r>
      <w:r w:rsidRPr="00115AB0">
        <w:rPr>
          <w:rFonts w:ascii="Times New Roman" w:hAnsi="Times New Roman" w:cs="Times New Roman"/>
          <w:color w:val="000000"/>
          <w:sz w:val="24"/>
          <w:szCs w:val="24"/>
        </w:rPr>
        <w:t xml:space="preserve"> в </w:t>
      </w:r>
      <w:r>
        <w:rPr>
          <w:rFonts w:ascii="Times New Roman" w:hAnsi="Times New Roman" w:cs="Times New Roman"/>
          <w:color w:val="000000"/>
          <w:sz w:val="24"/>
          <w:szCs w:val="24"/>
        </w:rPr>
        <w:t>раз</w:t>
      </w:r>
      <w:r w:rsidRPr="00115AB0">
        <w:rPr>
          <w:rFonts w:ascii="Times New Roman" w:hAnsi="Times New Roman" w:cs="Times New Roman"/>
          <w:color w:val="000000"/>
          <w:sz w:val="24"/>
          <w:szCs w:val="24"/>
        </w:rPr>
        <w:t xml:space="preserve">решении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 xml:space="preserve">ой </w:t>
      </w:r>
      <w:r w:rsidRPr="00BA3E38">
        <w:rPr>
          <w:rFonts w:ascii="Times New Roman" w:hAnsi="Times New Roman" w:cs="Times New Roman"/>
          <w:bCs/>
          <w:sz w:val="24"/>
          <w:szCs w:val="28"/>
        </w:rPr>
        <w:t>конструкци</w:t>
      </w:r>
      <w:r>
        <w:rPr>
          <w:rFonts w:ascii="Times New Roman" w:hAnsi="Times New Roman" w:cs="Times New Roman"/>
          <w:bCs/>
          <w:sz w:val="24"/>
          <w:szCs w:val="28"/>
        </w:rPr>
        <w:t xml:space="preserve">и </w:t>
      </w:r>
      <w:r w:rsidRPr="00E13B3E">
        <w:rPr>
          <w:rFonts w:ascii="Times New Roman" w:hAnsi="Times New Roman" w:cs="Times New Roman"/>
          <w:bCs/>
          <w:color w:val="000000"/>
          <w:sz w:val="24"/>
          <w:szCs w:val="28"/>
        </w:rPr>
        <w:t>согласно приложения 11 к настоящему Регламенту</w:t>
      </w:r>
      <w:r w:rsidRPr="00E13B3E">
        <w:rPr>
          <w:rFonts w:ascii="Times New Roman" w:hAnsi="Times New Roman" w:cs="Times New Roman"/>
          <w:i/>
          <w:color w:val="000000"/>
          <w:sz w:val="24"/>
        </w:rPr>
        <w:t xml:space="preserve"> </w:t>
      </w:r>
      <w:r w:rsidRPr="00E13B3E">
        <w:rPr>
          <w:rFonts w:ascii="Times New Roman" w:hAnsi="Times New Roman" w:cs="Times New Roman"/>
          <w:bCs/>
          <w:color w:val="000000"/>
          <w:sz w:val="24"/>
          <w:szCs w:val="28"/>
        </w:rPr>
        <w:t xml:space="preserve">на бланке </w:t>
      </w:r>
      <w:r>
        <w:rPr>
          <w:rFonts w:ascii="Times New Roman" w:hAnsi="Times New Roman" w:cs="Times New Roman"/>
          <w:iCs/>
          <w:sz w:val="24"/>
          <w:szCs w:val="24"/>
        </w:rPr>
        <w:t>Управления</w:t>
      </w:r>
      <w:r w:rsidRPr="00E13B3E">
        <w:rPr>
          <w:rFonts w:ascii="Times New Roman" w:hAnsi="Times New Roman" w:cs="Times New Roman"/>
          <w:bCs/>
          <w:color w:val="000000"/>
          <w:sz w:val="24"/>
          <w:szCs w:val="28"/>
        </w:rPr>
        <w:t xml:space="preserve"> за подписью начальника </w:t>
      </w:r>
      <w:r>
        <w:rPr>
          <w:rFonts w:ascii="Times New Roman" w:hAnsi="Times New Roman" w:cs="Times New Roman"/>
          <w:iCs/>
          <w:sz w:val="24"/>
          <w:szCs w:val="24"/>
        </w:rPr>
        <w:t>Управления</w:t>
      </w:r>
      <w:r w:rsidRPr="00E13B3E">
        <w:rPr>
          <w:rFonts w:ascii="Times New Roman" w:hAnsi="Times New Roman" w:cs="Times New Roman"/>
          <w:bCs/>
          <w:color w:val="000000"/>
          <w:sz w:val="24"/>
          <w:szCs w:val="28"/>
        </w:rPr>
        <w:t xml:space="preserve"> и присваивается номер.</w:t>
      </w:r>
    </w:p>
    <w:p w:rsidR="008D682F" w:rsidRDefault="008D682F" w:rsidP="00182A63">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2.5.6. В случае принятия решения о выдаче копии 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p>
    <w:p w:rsidR="008D682F" w:rsidRDefault="008D682F" w:rsidP="00182A63">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 копия 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p>
    <w:p w:rsidR="008D682F" w:rsidRDefault="008D682F" w:rsidP="00182A63">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 сопроводительное письмо о направлении копии 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p>
    <w:p w:rsidR="008D682F" w:rsidRDefault="008D682F" w:rsidP="00182A63">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2.5.7. В случае принятия решения об отказе в выдаче копии 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p>
    <w:p w:rsidR="008D682F" w:rsidRPr="00F04C64" w:rsidRDefault="008D682F" w:rsidP="00182A63">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 xml:space="preserve">- письмо об отказе в выдаче копии 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 </w:t>
      </w:r>
    </w:p>
    <w:p w:rsidR="008D682F" w:rsidRPr="00E13B3E" w:rsidRDefault="008D682F" w:rsidP="0049191C">
      <w:pPr>
        <w:autoSpaceDE w:val="0"/>
        <w:spacing w:after="0" w:line="240" w:lineRule="auto"/>
        <w:ind w:firstLine="567"/>
        <w:jc w:val="both"/>
        <w:rPr>
          <w:rFonts w:ascii="Times New Roman" w:hAnsi="Times New Roman" w:cs="Times New Roman"/>
          <w:iCs/>
          <w:color w:val="000000"/>
          <w:sz w:val="24"/>
          <w:szCs w:val="28"/>
        </w:rPr>
      </w:pPr>
      <w:r w:rsidRPr="00E13B3E">
        <w:rPr>
          <w:rFonts w:ascii="Times New Roman" w:hAnsi="Times New Roman" w:cs="Times New Roman"/>
          <w:iCs/>
          <w:color w:val="000000"/>
          <w:sz w:val="24"/>
          <w:szCs w:val="28"/>
        </w:rPr>
        <w:t xml:space="preserve">2.5.8. Результат предоставления муниципальной услуги выдается заявителю в форме документа на бумажном носителе в МФЦ (в случае, если пакет документов заявителем был сдан в МФЦ) или лично в </w:t>
      </w:r>
      <w:r>
        <w:rPr>
          <w:rFonts w:ascii="Times New Roman" w:hAnsi="Times New Roman" w:cs="Times New Roman"/>
          <w:iCs/>
          <w:sz w:val="24"/>
          <w:szCs w:val="24"/>
        </w:rPr>
        <w:t>Управление</w:t>
      </w:r>
      <w:r w:rsidRPr="00E13B3E">
        <w:rPr>
          <w:rFonts w:ascii="Times New Roman" w:hAnsi="Times New Roman" w:cs="Times New Roman"/>
          <w:iCs/>
          <w:color w:val="000000"/>
          <w:sz w:val="24"/>
          <w:szCs w:val="28"/>
        </w:rPr>
        <w:t xml:space="preserve"> либо направляется 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Pr="00E13B3E">
        <w:rPr>
          <w:rStyle w:val="a3"/>
          <w:rFonts w:ascii="Times New Roman" w:hAnsi="Times New Roman"/>
          <w:color w:val="000000"/>
          <w:sz w:val="24"/>
          <w:szCs w:val="24"/>
          <w:u w:val="none"/>
          <w:lang w:eastAsia="ru-RU"/>
        </w:rPr>
        <w:t xml:space="preserve">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w:t>
      </w:r>
      <w:r w:rsidRPr="00E13B3E">
        <w:rPr>
          <w:rFonts w:ascii="Times New Roman" w:hAnsi="Times New Roman" w:cs="Times New Roman"/>
          <w:iCs/>
          <w:color w:val="000000"/>
          <w:sz w:val="24"/>
          <w:szCs w:val="28"/>
        </w:rPr>
        <w:t xml:space="preserve">в зависимости от способа, указанного в расписке о приеме документов или в заявлении (уведомлении) в </w:t>
      </w:r>
      <w:r>
        <w:rPr>
          <w:rFonts w:ascii="Times New Roman" w:hAnsi="Times New Roman" w:cs="Times New Roman"/>
          <w:iCs/>
          <w:color w:val="000000"/>
          <w:sz w:val="24"/>
          <w:szCs w:val="28"/>
        </w:rPr>
        <w:t>одном</w:t>
      </w:r>
      <w:r w:rsidRPr="00E13B3E">
        <w:rPr>
          <w:rFonts w:ascii="Times New Roman" w:hAnsi="Times New Roman" w:cs="Times New Roman"/>
          <w:iCs/>
          <w:color w:val="000000"/>
          <w:sz w:val="24"/>
          <w:szCs w:val="28"/>
        </w:rPr>
        <w:t xml:space="preserve"> экземпляре.</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sidRPr="00E41EAF">
        <w:rPr>
          <w:rFonts w:ascii="Times New Roman" w:hAnsi="Times New Roman" w:cs="Times New Roman"/>
          <w:color w:val="000000"/>
          <w:sz w:val="24"/>
        </w:rPr>
        <w:t>Документы выдаются (направляются)</w:t>
      </w:r>
      <w:r>
        <w:rPr>
          <w:rFonts w:ascii="Times New Roman" w:hAnsi="Times New Roman" w:cs="Times New Roman"/>
          <w:color w:val="000000"/>
          <w:sz w:val="24"/>
        </w:rPr>
        <w:t xml:space="preserve"> </w:t>
      </w:r>
      <w:r w:rsidRPr="00E41EAF">
        <w:rPr>
          <w:rFonts w:ascii="Times New Roman" w:hAnsi="Times New Roman" w:cs="Times New Roman"/>
          <w:color w:val="000000"/>
          <w:sz w:val="24"/>
        </w:rPr>
        <w:t xml:space="preserve">заявителю в течение </w:t>
      </w:r>
      <w:r>
        <w:rPr>
          <w:rFonts w:ascii="Times New Roman" w:hAnsi="Times New Roman" w:cs="Times New Roman"/>
          <w:color w:val="000000"/>
          <w:sz w:val="24"/>
        </w:rPr>
        <w:t xml:space="preserve"> одного рабочего дня, следующего за днем подписания и регистрации документов, указанных в подпунктах  2.5.1-2.5.7  настоящего пункта в одном экземпляре.</w:t>
      </w:r>
    </w:p>
    <w:p w:rsidR="008D682F" w:rsidRPr="00E41EAF" w:rsidRDefault="008D682F" w:rsidP="00D3294D">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rPr>
        <w:t xml:space="preserve">В случае обращения заявителя через МФЦ специалист </w:t>
      </w:r>
      <w:r>
        <w:rPr>
          <w:rFonts w:ascii="Times New Roman" w:hAnsi="Times New Roman" w:cs="Times New Roman"/>
          <w:iCs/>
          <w:sz w:val="24"/>
          <w:szCs w:val="24"/>
        </w:rPr>
        <w:t>Управления</w:t>
      </w:r>
      <w:r>
        <w:rPr>
          <w:rFonts w:ascii="Times New Roman" w:hAnsi="Times New Roman" w:cs="Times New Roman"/>
          <w:color w:val="000000"/>
          <w:sz w:val="24"/>
        </w:rPr>
        <w:t xml:space="preserve"> передает в МФЦ результат посредством курьерской доставки МФЦ по реестру передачи дел в течение трех рабочих дней  со дня принятия решения, но не позднее чем за один рабочих день до окончания общего срока предоставления муниципальной услуги.</w:t>
      </w:r>
    </w:p>
    <w:p w:rsidR="008D682F" w:rsidRPr="00E41EAF" w:rsidRDefault="008D682F" w:rsidP="0049191C">
      <w:pPr>
        <w:autoSpaceDE w:val="0"/>
        <w:spacing w:after="0" w:line="240" w:lineRule="auto"/>
        <w:ind w:firstLine="567"/>
        <w:jc w:val="both"/>
        <w:rPr>
          <w:rFonts w:ascii="Times New Roman" w:hAnsi="Times New Roman" w:cs="Times New Roman"/>
          <w:color w:val="000000"/>
          <w:sz w:val="24"/>
          <w:szCs w:val="24"/>
        </w:rPr>
      </w:pPr>
      <w:r w:rsidRPr="00E41EAF">
        <w:rPr>
          <w:rFonts w:ascii="Times New Roman" w:hAnsi="Times New Roman" w:cs="Times New Roman"/>
          <w:color w:val="000000"/>
          <w:sz w:val="24"/>
          <w:szCs w:val="24"/>
        </w:rPr>
        <w:t>2.</w:t>
      </w:r>
      <w:r>
        <w:rPr>
          <w:rFonts w:ascii="Times New Roman" w:hAnsi="Times New Roman" w:cs="Times New Roman"/>
          <w:color w:val="000000"/>
          <w:sz w:val="24"/>
          <w:szCs w:val="24"/>
        </w:rPr>
        <w:t>6</w:t>
      </w:r>
      <w:r w:rsidRPr="00E41EAF">
        <w:rPr>
          <w:rFonts w:ascii="Times New Roman" w:hAnsi="Times New Roman" w:cs="Times New Roman"/>
          <w:color w:val="000000"/>
          <w:sz w:val="24"/>
          <w:szCs w:val="24"/>
        </w:rPr>
        <w:t>. Срок предоставления муниципальной услуги.</w:t>
      </w:r>
    </w:p>
    <w:p w:rsidR="008D682F" w:rsidRDefault="008D682F" w:rsidP="00076A32">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8"/>
        </w:rPr>
      </w:pPr>
      <w:r>
        <w:rPr>
          <w:rFonts w:ascii="Times New Roman" w:hAnsi="Times New Roman" w:cs="Times New Roman"/>
          <w:color w:val="000000"/>
          <w:sz w:val="24"/>
          <w:szCs w:val="28"/>
          <w:lang w:eastAsia="ru-RU"/>
        </w:rPr>
        <w:t xml:space="preserve">2.6.1. </w:t>
      </w:r>
      <w:r w:rsidRPr="00112405">
        <w:rPr>
          <w:rFonts w:ascii="Times New Roman" w:hAnsi="Times New Roman" w:cs="Times New Roman"/>
          <w:color w:val="000000"/>
          <w:sz w:val="24"/>
          <w:szCs w:val="28"/>
          <w:lang w:eastAsia="ru-RU"/>
        </w:rPr>
        <w:t xml:space="preserve">Срок предоставления муниципальной услуги </w:t>
      </w:r>
      <w:r>
        <w:rPr>
          <w:rFonts w:ascii="Times New Roman" w:hAnsi="Times New Roman" w:cs="Times New Roman"/>
          <w:color w:val="000000"/>
          <w:sz w:val="24"/>
          <w:szCs w:val="28"/>
          <w:lang w:eastAsia="ru-RU"/>
        </w:rPr>
        <w:t xml:space="preserve">по выдаче разрешения на установку и эксплуатацию рекламных конструкций </w:t>
      </w:r>
      <w:r w:rsidRPr="00112405">
        <w:rPr>
          <w:rFonts w:ascii="Times New Roman" w:hAnsi="Times New Roman" w:cs="Times New Roman"/>
          <w:color w:val="000000"/>
          <w:sz w:val="24"/>
          <w:szCs w:val="28"/>
          <w:lang w:eastAsia="ru-RU"/>
        </w:rPr>
        <w:t xml:space="preserve">составляет не более </w:t>
      </w:r>
      <w:r>
        <w:rPr>
          <w:rFonts w:ascii="Times New Roman" w:hAnsi="Times New Roman" w:cs="Times New Roman"/>
          <w:color w:val="000000"/>
          <w:sz w:val="24"/>
          <w:szCs w:val="28"/>
          <w:lang w:eastAsia="ru-RU"/>
        </w:rPr>
        <w:t>2 месяцев</w:t>
      </w:r>
      <w:r w:rsidRPr="00112405">
        <w:rPr>
          <w:rFonts w:ascii="Times New Roman" w:hAnsi="Times New Roman" w:cs="Times New Roman"/>
          <w:color w:val="000000"/>
          <w:sz w:val="24"/>
          <w:szCs w:val="28"/>
          <w:lang w:eastAsia="ru-RU"/>
        </w:rPr>
        <w:t xml:space="preserve"> с момента </w:t>
      </w:r>
      <w:r>
        <w:rPr>
          <w:rFonts w:ascii="Times New Roman" w:hAnsi="Times New Roman" w:cs="Times New Roman"/>
          <w:color w:val="000000"/>
          <w:sz w:val="24"/>
          <w:szCs w:val="28"/>
          <w:lang w:eastAsia="ru-RU"/>
        </w:rPr>
        <w:t>приема документов у заявителя</w:t>
      </w:r>
      <w:r w:rsidRPr="00112405">
        <w:rPr>
          <w:rFonts w:ascii="Times New Roman" w:hAnsi="Times New Roman" w:cs="Times New Roman"/>
          <w:color w:val="000000"/>
          <w:sz w:val="24"/>
          <w:szCs w:val="28"/>
        </w:rPr>
        <w:t>.</w:t>
      </w:r>
    </w:p>
    <w:p w:rsidR="008D682F" w:rsidRDefault="008D682F" w:rsidP="00076A32">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8"/>
        </w:rPr>
      </w:pPr>
      <w:r>
        <w:rPr>
          <w:rFonts w:ascii="Times New Roman" w:hAnsi="Times New Roman" w:cs="Times New Roman"/>
          <w:color w:val="000000"/>
          <w:sz w:val="24"/>
          <w:szCs w:val="28"/>
        </w:rPr>
        <w:t xml:space="preserve">2.6.2. Решение об аннулировании разрешения на установку и эксплуатацию рекламной конструкции принимается: </w:t>
      </w:r>
    </w:p>
    <w:p w:rsidR="008D682F" w:rsidRDefault="008D682F" w:rsidP="00076A32">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в течение месяца со дня направления владельцем рекламной конструкции уведомления в письменной форме или в форме электронного документа с использованием </w:t>
      </w:r>
      <w:r>
        <w:rPr>
          <w:rStyle w:val="a3"/>
          <w:rFonts w:ascii="Times New Roman" w:hAnsi="Times New Roman"/>
          <w:color w:val="auto"/>
          <w:sz w:val="24"/>
          <w:szCs w:val="24"/>
          <w:u w:val="none"/>
          <w:lang w:eastAsia="ru-RU"/>
        </w:rPr>
        <w:t xml:space="preserve">Единого </w:t>
      </w:r>
      <w:r w:rsidRPr="00687275">
        <w:rPr>
          <w:rStyle w:val="a3"/>
          <w:rFonts w:ascii="Times New Roman" w:hAnsi="Times New Roman"/>
          <w:color w:val="auto"/>
          <w:sz w:val="24"/>
          <w:szCs w:val="24"/>
          <w:u w:val="none"/>
          <w:lang w:eastAsia="ru-RU"/>
        </w:rPr>
        <w:t>Интернет-портал</w:t>
      </w:r>
      <w:r>
        <w:rPr>
          <w:rStyle w:val="a3"/>
          <w:rFonts w:ascii="Times New Roman" w:hAnsi="Times New Roman"/>
          <w:color w:val="auto"/>
          <w:sz w:val="24"/>
          <w:szCs w:val="24"/>
          <w:u w:val="none"/>
          <w:lang w:eastAsia="ru-RU"/>
        </w:rPr>
        <w:t>а</w:t>
      </w:r>
      <w:r w:rsidRPr="00687275">
        <w:rPr>
          <w:rStyle w:val="a3"/>
          <w:rFonts w:ascii="Times New Roman" w:hAnsi="Times New Roman"/>
          <w:color w:val="auto"/>
          <w:sz w:val="24"/>
          <w:szCs w:val="24"/>
          <w:u w:val="none"/>
          <w:lang w:eastAsia="ru-RU"/>
        </w:rPr>
        <w:t xml:space="preserve"> государственных и муниципальных услуг (функций) </w:t>
      </w:r>
      <w:r w:rsidRPr="00687275">
        <w:rPr>
          <w:rStyle w:val="a3"/>
          <w:rFonts w:ascii="Times New Roman" w:hAnsi="Times New Roman"/>
          <w:color w:val="auto"/>
          <w:sz w:val="24"/>
          <w:szCs w:val="24"/>
          <w:u w:val="none"/>
          <w:lang w:eastAsia="ru-RU"/>
        </w:rPr>
        <w:lastRenderedPageBreak/>
        <w:t>Нижегородской области</w:t>
      </w:r>
      <w:r>
        <w:rPr>
          <w:rStyle w:val="a3"/>
          <w:rFonts w:ascii="Times New Roman" w:hAnsi="Times New Roman"/>
          <w:color w:val="auto"/>
          <w:sz w:val="24"/>
          <w:szCs w:val="24"/>
          <w:u w:val="none"/>
          <w:lang w:eastAsia="ru-RU"/>
        </w:rPr>
        <w:t xml:space="preserve">, Единого портала государственных и муниципальных услуг (функций) </w:t>
      </w:r>
      <w:r w:rsidRPr="00BF1A37">
        <w:rPr>
          <w:rFonts w:ascii="Times New Roman" w:hAnsi="Times New Roman" w:cs="Times New Roman"/>
          <w:sz w:val="24"/>
          <w:szCs w:val="24"/>
          <w:lang w:eastAsia="ru-RU"/>
        </w:rPr>
        <w:t>о своем отказе от дальнейшего использования разрешения;</w:t>
      </w:r>
    </w:p>
    <w:p w:rsidR="008D682F" w:rsidRDefault="008D682F" w:rsidP="00076A32">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2) в течение месяца с момента направления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договора, заключенного между таким собственником или таким владельцем недвижимого имущества и владельцем рекламной конструкции.</w:t>
      </w:r>
    </w:p>
    <w:p w:rsidR="008D682F" w:rsidRDefault="008D682F" w:rsidP="004F777F">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8"/>
          <w:lang w:eastAsia="ru-RU"/>
        </w:rPr>
      </w:pPr>
      <w:r>
        <w:rPr>
          <w:rFonts w:ascii="Times New Roman" w:hAnsi="Times New Roman" w:cs="Times New Roman"/>
          <w:color w:val="000000"/>
          <w:sz w:val="24"/>
          <w:szCs w:val="28"/>
          <w:lang w:eastAsia="ru-RU"/>
        </w:rPr>
        <w:t xml:space="preserve">2.6.3. </w:t>
      </w:r>
      <w:r w:rsidRPr="00E41EAF">
        <w:rPr>
          <w:rFonts w:ascii="Times New Roman" w:hAnsi="Times New Roman" w:cs="Times New Roman"/>
          <w:color w:val="000000"/>
          <w:sz w:val="24"/>
          <w:szCs w:val="28"/>
          <w:lang w:eastAsia="ru-RU"/>
        </w:rPr>
        <w:t xml:space="preserve">Срок рассмотрения заявления об исправлении </w:t>
      </w:r>
      <w:r w:rsidRPr="00E41EAF">
        <w:rPr>
          <w:rFonts w:ascii="Times New Roman" w:hAnsi="Times New Roman" w:cs="Times New Roman"/>
          <w:color w:val="000000"/>
          <w:sz w:val="24"/>
        </w:rPr>
        <w:t xml:space="preserve">опечаток </w:t>
      </w:r>
      <w:r>
        <w:rPr>
          <w:rFonts w:ascii="Times New Roman" w:hAnsi="Times New Roman" w:cs="Times New Roman"/>
          <w:color w:val="000000"/>
          <w:sz w:val="24"/>
        </w:rPr>
        <w:t xml:space="preserve">или </w:t>
      </w:r>
      <w:r w:rsidRPr="00E41EAF">
        <w:rPr>
          <w:rFonts w:ascii="Times New Roman" w:hAnsi="Times New Roman" w:cs="Times New Roman"/>
          <w:color w:val="000000"/>
          <w:sz w:val="24"/>
        </w:rPr>
        <w:t xml:space="preserve">ошибок </w:t>
      </w:r>
      <w:r>
        <w:rPr>
          <w:rFonts w:ascii="Times New Roman" w:hAnsi="Times New Roman" w:cs="Times New Roman"/>
          <w:color w:val="000000"/>
          <w:sz w:val="24"/>
          <w:szCs w:val="28"/>
          <w:lang w:eastAsia="ru-RU"/>
        </w:rPr>
        <w:t>в раз</w:t>
      </w:r>
      <w:r w:rsidRPr="00E41EAF">
        <w:rPr>
          <w:rFonts w:ascii="Times New Roman" w:hAnsi="Times New Roman" w:cs="Times New Roman"/>
          <w:color w:val="000000"/>
          <w:sz w:val="24"/>
          <w:szCs w:val="28"/>
          <w:lang w:eastAsia="ru-RU"/>
        </w:rPr>
        <w:t>решени</w:t>
      </w:r>
      <w:r>
        <w:rPr>
          <w:rFonts w:ascii="Times New Roman" w:hAnsi="Times New Roman" w:cs="Times New Roman"/>
          <w:color w:val="000000"/>
          <w:sz w:val="24"/>
          <w:szCs w:val="28"/>
          <w:lang w:eastAsia="ru-RU"/>
        </w:rPr>
        <w:t>и на установку и эксплуатацию рекламной конструкции</w:t>
      </w:r>
      <w:r w:rsidRPr="00E41EAF">
        <w:rPr>
          <w:rFonts w:ascii="Times New Roman" w:hAnsi="Times New Roman" w:cs="Times New Roman"/>
          <w:color w:val="000000"/>
          <w:sz w:val="24"/>
        </w:rPr>
        <w:t>,</w:t>
      </w:r>
      <w:r w:rsidRPr="00E41EAF">
        <w:rPr>
          <w:rFonts w:ascii="Times New Roman" w:hAnsi="Times New Roman" w:cs="Times New Roman"/>
          <w:color w:val="000000"/>
          <w:sz w:val="24"/>
          <w:szCs w:val="28"/>
          <w:lang w:eastAsia="ru-RU"/>
        </w:rPr>
        <w:t xml:space="preserve"> составляет 5 рабочих дней со дня предоставления </w:t>
      </w:r>
      <w:r>
        <w:rPr>
          <w:rFonts w:ascii="Times New Roman" w:hAnsi="Times New Roman" w:cs="Times New Roman"/>
          <w:color w:val="000000"/>
          <w:sz w:val="24"/>
          <w:szCs w:val="28"/>
          <w:lang w:eastAsia="ru-RU"/>
        </w:rPr>
        <w:t xml:space="preserve">его </w:t>
      </w:r>
      <w:r w:rsidRPr="00E41EAF">
        <w:rPr>
          <w:rFonts w:ascii="Times New Roman" w:hAnsi="Times New Roman" w:cs="Times New Roman"/>
          <w:color w:val="000000"/>
          <w:sz w:val="24"/>
          <w:szCs w:val="28"/>
          <w:lang w:eastAsia="ru-RU"/>
        </w:rPr>
        <w:t xml:space="preserve">в </w:t>
      </w:r>
      <w:r>
        <w:rPr>
          <w:rFonts w:ascii="Times New Roman" w:hAnsi="Times New Roman" w:cs="Times New Roman"/>
          <w:iCs/>
          <w:sz w:val="24"/>
          <w:szCs w:val="24"/>
        </w:rPr>
        <w:t>Управление</w:t>
      </w:r>
      <w:r>
        <w:rPr>
          <w:rFonts w:ascii="Times New Roman" w:hAnsi="Times New Roman" w:cs="Times New Roman"/>
          <w:color w:val="000000"/>
          <w:sz w:val="24"/>
          <w:szCs w:val="28"/>
          <w:lang w:eastAsia="ru-RU"/>
        </w:rPr>
        <w:t xml:space="preserve">. </w:t>
      </w:r>
    </w:p>
    <w:p w:rsidR="008D682F" w:rsidRDefault="008D682F" w:rsidP="004F777F">
      <w:pPr>
        <w:suppressAutoHyphens w:val="0"/>
        <w:autoSpaceDE w:val="0"/>
        <w:autoSpaceDN w:val="0"/>
        <w:adjustRightInd w:val="0"/>
        <w:spacing w:after="0" w:line="240" w:lineRule="auto"/>
        <w:ind w:firstLine="567"/>
        <w:jc w:val="both"/>
        <w:rPr>
          <w:rFonts w:ascii="Times New Roman" w:hAnsi="Times New Roman" w:cs="Times New Roman"/>
          <w:color w:val="000000"/>
          <w:sz w:val="24"/>
        </w:rPr>
      </w:pPr>
      <w:r>
        <w:rPr>
          <w:rFonts w:ascii="Times New Roman" w:hAnsi="Times New Roman" w:cs="Times New Roman"/>
          <w:color w:val="000000"/>
          <w:sz w:val="24"/>
          <w:szCs w:val="28"/>
          <w:lang w:eastAsia="ru-RU"/>
        </w:rPr>
        <w:t xml:space="preserve">2.6.4. Срок рассмотрения заявления о выдаче </w:t>
      </w:r>
      <w:r>
        <w:rPr>
          <w:rFonts w:ascii="Times New Roman" w:hAnsi="Times New Roman" w:cs="Times New Roman"/>
          <w:color w:val="000000"/>
          <w:sz w:val="24"/>
        </w:rPr>
        <w:t xml:space="preserve">копии 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 составляет 3 рабочих дня со дня предоставления его в </w:t>
      </w:r>
      <w:r>
        <w:rPr>
          <w:rFonts w:ascii="Times New Roman" w:hAnsi="Times New Roman" w:cs="Times New Roman"/>
          <w:iCs/>
          <w:sz w:val="24"/>
          <w:szCs w:val="24"/>
        </w:rPr>
        <w:t>Управление</w:t>
      </w:r>
      <w:r>
        <w:rPr>
          <w:rFonts w:ascii="Times New Roman" w:hAnsi="Times New Roman" w:cs="Times New Roman"/>
          <w:color w:val="000000"/>
          <w:sz w:val="24"/>
        </w:rPr>
        <w:t>.</w:t>
      </w:r>
    </w:p>
    <w:p w:rsidR="008D682F" w:rsidRPr="00186A0B" w:rsidRDefault="008D682F" w:rsidP="004F777F">
      <w:pPr>
        <w:suppressAutoHyphens w:val="0"/>
        <w:autoSpaceDE w:val="0"/>
        <w:autoSpaceDN w:val="0"/>
        <w:adjustRightInd w:val="0"/>
        <w:spacing w:after="0" w:line="240" w:lineRule="auto"/>
        <w:ind w:firstLine="567"/>
        <w:jc w:val="both"/>
        <w:rPr>
          <w:rFonts w:ascii="Times New Roman" w:hAnsi="Times New Roman" w:cs="Times New Roman"/>
          <w:color w:val="000000"/>
          <w:szCs w:val="24"/>
        </w:rPr>
      </w:pPr>
      <w:r w:rsidRPr="00186A0B">
        <w:rPr>
          <w:rFonts w:ascii="Times New Roman" w:hAnsi="Times New Roman" w:cs="Times New Roman"/>
          <w:color w:val="000000"/>
          <w:sz w:val="24"/>
          <w:szCs w:val="28"/>
        </w:rPr>
        <w:t xml:space="preserve">2.7. </w:t>
      </w:r>
      <w:r w:rsidRPr="00186A0B">
        <w:rPr>
          <w:rFonts w:ascii="Times New Roman" w:hAnsi="Times New Roman" w:cs="Times New Roman"/>
          <w:color w:val="000000"/>
          <w:sz w:val="24"/>
          <w:szCs w:val="24"/>
        </w:rPr>
        <w:t xml:space="preserve">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 размещен на официальном сайте Администрации в сети Интернет, в федеральной информационной системе "Единый портал государственных и муниципальных услуг (функций)" </w:t>
      </w:r>
      <w:hyperlink r:id="rId13" w:history="1">
        <w:r w:rsidRPr="00186A0B">
          <w:rPr>
            <w:rStyle w:val="a3"/>
            <w:rFonts w:ascii="Times New Roman" w:hAnsi="Times New Roman"/>
            <w:color w:val="000000"/>
            <w:sz w:val="24"/>
            <w:szCs w:val="24"/>
            <w:u w:val="none"/>
            <w:lang w:val="en-US"/>
          </w:rPr>
          <w:t>www</w:t>
        </w:r>
        <w:r w:rsidRPr="00186A0B">
          <w:rPr>
            <w:rStyle w:val="a3"/>
            <w:rFonts w:ascii="Times New Roman" w:hAnsi="Times New Roman"/>
            <w:color w:val="000000"/>
            <w:sz w:val="24"/>
            <w:szCs w:val="24"/>
            <w:u w:val="none"/>
          </w:rPr>
          <w:t>.</w:t>
        </w:r>
        <w:r w:rsidRPr="00186A0B">
          <w:rPr>
            <w:rStyle w:val="a3"/>
            <w:rFonts w:ascii="Times New Roman" w:hAnsi="Times New Roman"/>
            <w:color w:val="000000"/>
            <w:sz w:val="24"/>
            <w:szCs w:val="24"/>
            <w:u w:val="none"/>
            <w:lang w:val="en-US"/>
          </w:rPr>
          <w:t>gosuslugi</w:t>
        </w:r>
        <w:r w:rsidRPr="00186A0B">
          <w:rPr>
            <w:rStyle w:val="a3"/>
            <w:rFonts w:ascii="Times New Roman" w:hAnsi="Times New Roman"/>
            <w:color w:val="000000"/>
            <w:sz w:val="24"/>
            <w:szCs w:val="24"/>
            <w:u w:val="none"/>
          </w:rPr>
          <w:t>.</w:t>
        </w:r>
        <w:r w:rsidRPr="00186A0B">
          <w:rPr>
            <w:rStyle w:val="a3"/>
            <w:rFonts w:ascii="Times New Roman" w:hAnsi="Times New Roman"/>
            <w:color w:val="000000"/>
            <w:sz w:val="24"/>
            <w:szCs w:val="24"/>
            <w:u w:val="none"/>
            <w:lang w:val="en-US"/>
          </w:rPr>
          <w:t>ru</w:t>
        </w:r>
      </w:hyperlink>
      <w:r w:rsidRPr="00186A0B">
        <w:rPr>
          <w:rFonts w:ascii="Times New Roman" w:hAnsi="Times New Roman" w:cs="Times New Roman"/>
          <w:color w:val="000000"/>
          <w:sz w:val="24"/>
          <w:szCs w:val="24"/>
        </w:rPr>
        <w:t xml:space="preserve">, в федеральном реестре, на сайте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w:t>
      </w:r>
      <w:hyperlink r:id="rId14" w:history="1">
        <w:r w:rsidRPr="00186A0B">
          <w:rPr>
            <w:rStyle w:val="a3"/>
            <w:rFonts w:ascii="Times New Roman" w:hAnsi="Times New Roman"/>
            <w:color w:val="000000"/>
            <w:sz w:val="24"/>
            <w:szCs w:val="24"/>
            <w:u w:val="none"/>
            <w:lang w:val="en-US"/>
          </w:rPr>
          <w:t>www</w:t>
        </w:r>
        <w:r w:rsidRPr="00186A0B">
          <w:rPr>
            <w:rStyle w:val="a3"/>
            <w:rFonts w:ascii="Times New Roman" w:hAnsi="Times New Roman"/>
            <w:color w:val="000000"/>
            <w:sz w:val="24"/>
            <w:szCs w:val="24"/>
            <w:u w:val="none"/>
          </w:rPr>
          <w:t>.</w:t>
        </w:r>
        <w:r w:rsidRPr="00186A0B">
          <w:rPr>
            <w:rStyle w:val="a3"/>
            <w:rFonts w:ascii="Times New Roman" w:hAnsi="Times New Roman"/>
            <w:color w:val="000000"/>
            <w:sz w:val="24"/>
            <w:szCs w:val="24"/>
            <w:u w:val="none"/>
            <w:lang w:val="en-US"/>
          </w:rPr>
          <w:t>gu</w:t>
        </w:r>
        <w:r w:rsidRPr="00186A0B">
          <w:rPr>
            <w:rStyle w:val="a3"/>
            <w:rFonts w:ascii="Times New Roman" w:hAnsi="Times New Roman"/>
            <w:color w:val="000000"/>
            <w:sz w:val="24"/>
            <w:szCs w:val="24"/>
            <w:u w:val="none"/>
          </w:rPr>
          <w:t>.</w:t>
        </w:r>
        <w:r w:rsidRPr="00186A0B">
          <w:rPr>
            <w:rStyle w:val="a3"/>
            <w:rFonts w:ascii="Times New Roman" w:hAnsi="Times New Roman"/>
            <w:color w:val="000000"/>
            <w:sz w:val="24"/>
            <w:szCs w:val="24"/>
            <w:u w:val="none"/>
            <w:lang w:val="en-US"/>
          </w:rPr>
          <w:t>nnov</w:t>
        </w:r>
        <w:r w:rsidRPr="00186A0B">
          <w:rPr>
            <w:rStyle w:val="a3"/>
            <w:rFonts w:ascii="Times New Roman" w:hAnsi="Times New Roman"/>
            <w:color w:val="000000"/>
            <w:sz w:val="24"/>
            <w:szCs w:val="24"/>
            <w:u w:val="none"/>
          </w:rPr>
          <w:t>.</w:t>
        </w:r>
        <w:proofErr w:type="spellStart"/>
        <w:r w:rsidRPr="00186A0B">
          <w:rPr>
            <w:rStyle w:val="a3"/>
            <w:rFonts w:ascii="Times New Roman" w:hAnsi="Times New Roman"/>
            <w:color w:val="000000"/>
            <w:sz w:val="24"/>
            <w:szCs w:val="24"/>
            <w:u w:val="none"/>
            <w:lang w:val="en-US"/>
          </w:rPr>
          <w:t>ru</w:t>
        </w:r>
        <w:proofErr w:type="spellEnd"/>
      </w:hyperlink>
      <w:r w:rsidRPr="00186A0B">
        <w:rPr>
          <w:rFonts w:ascii="Times New Roman" w:hAnsi="Times New Roman" w:cs="Times New Roman"/>
          <w:color w:val="000000"/>
          <w:sz w:val="24"/>
          <w:szCs w:val="24"/>
        </w:rPr>
        <w:t xml:space="preserve">.  </w:t>
      </w:r>
    </w:p>
    <w:p w:rsidR="008D682F" w:rsidRPr="0049191C" w:rsidRDefault="008D682F" w:rsidP="0049191C">
      <w:pPr>
        <w:autoSpaceDE w:val="0"/>
        <w:spacing w:after="0" w:line="240" w:lineRule="auto"/>
        <w:ind w:firstLine="567"/>
        <w:jc w:val="both"/>
        <w:rPr>
          <w:rStyle w:val="a9"/>
          <w:rFonts w:ascii="Times New Roman" w:hAnsi="Times New Roman"/>
          <w:iCs/>
          <w:sz w:val="24"/>
          <w:szCs w:val="24"/>
        </w:rPr>
      </w:pPr>
      <w:r>
        <w:rPr>
          <w:rStyle w:val="a9"/>
          <w:rFonts w:ascii="Times New Roman" w:hAnsi="Times New Roman"/>
          <w:iCs/>
          <w:sz w:val="24"/>
          <w:szCs w:val="24"/>
        </w:rPr>
        <w:t>2.8</w:t>
      </w:r>
      <w:r w:rsidRPr="0049191C">
        <w:rPr>
          <w:rStyle w:val="a9"/>
          <w:rFonts w:ascii="Times New Roman" w:hAnsi="Times New Roman"/>
          <w:iCs/>
          <w:sz w:val="24"/>
          <w:szCs w:val="24"/>
        </w:rPr>
        <w:t>. Исчерпывающий перечень документов, необходимых в соответствии с нормат</w:t>
      </w:r>
      <w:r>
        <w:rPr>
          <w:rStyle w:val="a9"/>
          <w:rFonts w:ascii="Times New Roman" w:hAnsi="Times New Roman"/>
          <w:iCs/>
          <w:sz w:val="24"/>
          <w:szCs w:val="24"/>
        </w:rPr>
        <w:t xml:space="preserve">ивными правовыми актами, для принятия решения о выдаче разрешения на установку и эксплуатацию рекламной конструкции: </w:t>
      </w:r>
    </w:p>
    <w:p w:rsidR="008D682F" w:rsidRPr="005B5643" w:rsidRDefault="008D682F" w:rsidP="0049191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w:t>
      </w:r>
      <w:r w:rsidRPr="005B5643">
        <w:rPr>
          <w:rFonts w:ascii="Times New Roman" w:hAnsi="Times New Roman" w:cs="Times New Roman"/>
          <w:sz w:val="24"/>
          <w:szCs w:val="24"/>
        </w:rPr>
        <w:t>.1. Исчерпывающий перечень документов, подлежащих представлению заявителем самостоятельно:</w:t>
      </w:r>
    </w:p>
    <w:p w:rsidR="008D682F" w:rsidRPr="0049191C" w:rsidRDefault="008D682F" w:rsidP="00AA4291">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w:t>
      </w:r>
      <w:r w:rsidRPr="005B5643">
        <w:rPr>
          <w:rFonts w:ascii="Times New Roman" w:hAnsi="Times New Roman" w:cs="Times New Roman"/>
          <w:bCs/>
          <w:sz w:val="24"/>
          <w:szCs w:val="24"/>
        </w:rPr>
        <w:t xml:space="preserve"> заявление</w:t>
      </w:r>
      <w:r>
        <w:rPr>
          <w:rFonts w:ascii="Times New Roman" w:hAnsi="Times New Roman" w:cs="Times New Roman"/>
          <w:bCs/>
          <w:sz w:val="24"/>
          <w:szCs w:val="24"/>
        </w:rPr>
        <w:t xml:space="preserve"> о выдаче разрешения на установку и эксплуатацию рекламной конструкции по форме согласно </w:t>
      </w:r>
      <w:r w:rsidRPr="0049191C">
        <w:rPr>
          <w:rFonts w:ascii="Times New Roman" w:hAnsi="Times New Roman" w:cs="Times New Roman"/>
          <w:bCs/>
          <w:sz w:val="24"/>
          <w:szCs w:val="24"/>
        </w:rPr>
        <w:t>приложени</w:t>
      </w:r>
      <w:r>
        <w:rPr>
          <w:rFonts w:ascii="Times New Roman" w:hAnsi="Times New Roman" w:cs="Times New Roman"/>
          <w:bCs/>
          <w:sz w:val="24"/>
          <w:szCs w:val="24"/>
        </w:rPr>
        <w:t>ю</w:t>
      </w:r>
      <w:r w:rsidRPr="0049191C">
        <w:rPr>
          <w:rFonts w:ascii="Times New Roman" w:hAnsi="Times New Roman" w:cs="Times New Roman"/>
          <w:bCs/>
          <w:sz w:val="24"/>
          <w:szCs w:val="24"/>
        </w:rPr>
        <w:t xml:space="preserve"> 1 к настоящему Регламенту;</w:t>
      </w:r>
    </w:p>
    <w:p w:rsidR="008D682F" w:rsidRPr="0049191C" w:rsidRDefault="008D682F" w:rsidP="00AA4291">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2) </w:t>
      </w:r>
      <w:r w:rsidRPr="0049191C">
        <w:rPr>
          <w:rFonts w:ascii="Times New Roman" w:hAnsi="Times New Roman" w:cs="Times New Roman"/>
          <w:bCs/>
          <w:sz w:val="24"/>
          <w:szCs w:val="24"/>
        </w:rPr>
        <w:t>документы, удостоверяющие личность заявителя (при личном обращении) (паспорт гражданина РФ (выданн</w:t>
      </w:r>
      <w:r>
        <w:rPr>
          <w:rFonts w:ascii="Times New Roman" w:hAnsi="Times New Roman" w:cs="Times New Roman"/>
          <w:bCs/>
          <w:sz w:val="24"/>
          <w:szCs w:val="24"/>
        </w:rPr>
        <w:t>ый</w:t>
      </w:r>
      <w:r w:rsidRPr="0049191C">
        <w:rPr>
          <w:rFonts w:ascii="Times New Roman" w:hAnsi="Times New Roman" w:cs="Times New Roman"/>
          <w:bCs/>
          <w:sz w:val="24"/>
          <w:szCs w:val="24"/>
        </w:rPr>
        <w:t xml:space="preserve">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49191C">
        <w:rPr>
          <w:rFonts w:ascii="Times New Roman" w:hAnsi="Times New Roman" w:cs="Times New Roman"/>
          <w:sz w:val="24"/>
          <w:szCs w:val="24"/>
        </w:rPr>
        <w:t xml:space="preserve">вид на жительство </w:t>
      </w:r>
      <w:r w:rsidRPr="0049191C">
        <w:rPr>
          <w:rFonts w:ascii="Times New Roman" w:hAnsi="Times New Roman" w:cs="Times New Roman"/>
          <w:bCs/>
          <w:color w:val="000000"/>
          <w:sz w:val="24"/>
          <w:szCs w:val="24"/>
        </w:rPr>
        <w:t>(выданн</w:t>
      </w:r>
      <w:r>
        <w:rPr>
          <w:rFonts w:ascii="Times New Roman" w:hAnsi="Times New Roman" w:cs="Times New Roman"/>
          <w:bCs/>
          <w:color w:val="000000"/>
          <w:sz w:val="24"/>
          <w:szCs w:val="24"/>
        </w:rPr>
        <w:t>ый</w:t>
      </w:r>
      <w:r w:rsidRPr="0049191C">
        <w:rPr>
          <w:rFonts w:ascii="Times New Roman" w:hAnsi="Times New Roman" w:cs="Times New Roman"/>
          <w:bCs/>
          <w:color w:val="000000"/>
          <w:sz w:val="24"/>
          <w:szCs w:val="24"/>
        </w:rPr>
        <w:t xml:space="preserve"> ФМС (МВД России), МИД РФ)</w:t>
      </w:r>
      <w:r w:rsidRPr="0049191C">
        <w:rPr>
          <w:rFonts w:ascii="Times New Roman" w:hAnsi="Times New Roman" w:cs="Times New Roman"/>
          <w:sz w:val="24"/>
          <w:szCs w:val="24"/>
        </w:rPr>
        <w:t xml:space="preserve">, 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w:t>
      </w:r>
      <w:r w:rsidRPr="0049191C">
        <w:rPr>
          <w:rFonts w:ascii="Times New Roman" w:hAnsi="Times New Roman" w:cs="Times New Roman"/>
          <w:bCs/>
          <w:color w:val="000000"/>
          <w:sz w:val="24"/>
          <w:szCs w:val="24"/>
        </w:rPr>
        <w:t>(выданное МВД России, МИД РФ) (вправе указать иные документы, удостоверяющие личность)</w:t>
      </w:r>
      <w:r w:rsidRPr="0049191C">
        <w:rPr>
          <w:rFonts w:ascii="Times New Roman" w:hAnsi="Times New Roman" w:cs="Times New Roman"/>
          <w:color w:val="000000"/>
          <w:sz w:val="24"/>
          <w:szCs w:val="24"/>
        </w:rPr>
        <w:t>;</w:t>
      </w:r>
    </w:p>
    <w:p w:rsidR="008D682F" w:rsidRPr="0049191C" w:rsidRDefault="008D682F" w:rsidP="00AA4291">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3) </w:t>
      </w:r>
      <w:r w:rsidRPr="0049191C">
        <w:rPr>
          <w:rFonts w:ascii="Times New Roman" w:hAnsi="Times New Roman" w:cs="Times New Roman"/>
          <w:sz w:val="24"/>
          <w:szCs w:val="24"/>
        </w:rPr>
        <w:t>доверенность на лицо, имеющее право действовать от имени заявителя, в которой должно быть отражен</w:t>
      </w:r>
      <w:r>
        <w:rPr>
          <w:rFonts w:ascii="Times New Roman" w:hAnsi="Times New Roman" w:cs="Times New Roman"/>
          <w:sz w:val="24"/>
          <w:szCs w:val="24"/>
        </w:rPr>
        <w:t>ы</w:t>
      </w:r>
      <w:r w:rsidRPr="0049191C">
        <w:rPr>
          <w:rFonts w:ascii="Times New Roman" w:hAnsi="Times New Roman" w:cs="Times New Roman"/>
          <w:sz w:val="24"/>
          <w:szCs w:val="24"/>
        </w:rPr>
        <w:t xml:space="preserve"> паспортные данные представителя, право подачи заявления и (или) получения результата </w:t>
      </w:r>
      <w:r>
        <w:rPr>
          <w:rFonts w:ascii="Times New Roman" w:hAnsi="Times New Roman" w:cs="Times New Roman"/>
          <w:sz w:val="24"/>
          <w:szCs w:val="24"/>
        </w:rPr>
        <w:t xml:space="preserve">муниципальной услуги, </w:t>
      </w:r>
      <w:r w:rsidRPr="003408D9">
        <w:rPr>
          <w:rFonts w:ascii="Times New Roman" w:hAnsi="Times New Roman" w:cs="Times New Roman"/>
          <w:sz w:val="24"/>
          <w:szCs w:val="24"/>
        </w:rPr>
        <w:t>либо документ, подтверждающий полномочия законного представителя.</w:t>
      </w:r>
      <w:r>
        <w:rPr>
          <w:rFonts w:ascii="Times New Roman" w:hAnsi="Times New Roman" w:cs="Times New Roman"/>
          <w:sz w:val="24"/>
          <w:szCs w:val="24"/>
        </w:rPr>
        <w:t xml:space="preserve"> Д</w:t>
      </w:r>
      <w:r w:rsidRPr="003408D9">
        <w:rPr>
          <w:rFonts w:ascii="Times New Roman" w:hAnsi="Times New Roman" w:cs="Times New Roman"/>
          <w:sz w:val="24"/>
          <w:szCs w:val="24"/>
        </w:rPr>
        <w:t>оверенность от имени юридического лица выдается уполномоченными учредительными документами лицами, и заверяется печатью этой организации. Доверенность на совершение сделок от имени индивидуального предпринимателя или физического лица должна быть нотариально удостоверена.</w:t>
      </w:r>
    </w:p>
    <w:p w:rsidR="008D682F" w:rsidRDefault="008D682F" w:rsidP="00AA4291">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Pr="0049191C">
        <w:rPr>
          <w:rFonts w:ascii="Times New Roman" w:hAnsi="Times New Roman" w:cs="Times New Roman"/>
          <w:sz w:val="24"/>
          <w:szCs w:val="24"/>
        </w:rPr>
        <w:t xml:space="preserve"> документы, удостоверяющие личность представителя заявителя </w:t>
      </w:r>
      <w:r w:rsidRPr="0049191C">
        <w:rPr>
          <w:rFonts w:ascii="Times New Roman" w:hAnsi="Times New Roman" w:cs="Times New Roman"/>
          <w:bCs/>
          <w:sz w:val="24"/>
          <w:szCs w:val="24"/>
        </w:rPr>
        <w:t>(при личном обращении) (паспорт гражданина РФ (выданн</w:t>
      </w:r>
      <w:r>
        <w:rPr>
          <w:rFonts w:ascii="Times New Roman" w:hAnsi="Times New Roman" w:cs="Times New Roman"/>
          <w:bCs/>
          <w:sz w:val="24"/>
          <w:szCs w:val="24"/>
        </w:rPr>
        <w:t>ый</w:t>
      </w:r>
      <w:r w:rsidRPr="0049191C">
        <w:rPr>
          <w:rFonts w:ascii="Times New Roman" w:hAnsi="Times New Roman" w:cs="Times New Roman"/>
          <w:bCs/>
          <w:sz w:val="24"/>
          <w:szCs w:val="24"/>
        </w:rPr>
        <w:t xml:space="preserve">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49191C">
        <w:rPr>
          <w:rFonts w:ascii="Times New Roman" w:hAnsi="Times New Roman" w:cs="Times New Roman"/>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w:t>
      </w:r>
      <w:r w:rsidRPr="0049191C">
        <w:rPr>
          <w:rFonts w:ascii="Times New Roman" w:hAnsi="Times New Roman" w:cs="Times New Roman"/>
          <w:sz w:val="24"/>
          <w:szCs w:val="24"/>
        </w:rPr>
        <w:lastRenderedPageBreak/>
        <w:t xml:space="preserve">международным договором Российской Федерации </w:t>
      </w:r>
      <w:r w:rsidR="000B27CE" w:rsidRPr="0049191C">
        <w:rPr>
          <w:rFonts w:ascii="Times New Roman" w:hAnsi="Times New Roman" w:cs="Times New Roman"/>
          <w:sz w:val="24"/>
          <w:szCs w:val="24"/>
        </w:rPr>
        <w:t>в качестве</w:t>
      </w:r>
      <w:r w:rsidRPr="0049191C">
        <w:rPr>
          <w:rFonts w:ascii="Times New Roman" w:hAnsi="Times New Roman" w:cs="Times New Roman"/>
          <w:sz w:val="24"/>
          <w:szCs w:val="24"/>
        </w:rPr>
        <w:t xml:space="preserve"> документа, удостоверяющего личность иностранного гражданина, </w:t>
      </w:r>
      <w:r>
        <w:rPr>
          <w:rFonts w:ascii="Times New Roman" w:hAnsi="Times New Roman" w:cs="Times New Roman"/>
          <w:sz w:val="24"/>
          <w:szCs w:val="24"/>
        </w:rPr>
        <w:t xml:space="preserve">вид на жительство, </w:t>
      </w:r>
      <w:r w:rsidRPr="0049191C">
        <w:rPr>
          <w:rFonts w:ascii="Times New Roman" w:hAnsi="Times New Roman" w:cs="Times New Roman"/>
          <w:sz w:val="24"/>
          <w:szCs w:val="24"/>
        </w:rPr>
        <w:t xml:space="preserve">разрешение на временное  проживание </w:t>
      </w:r>
      <w:r w:rsidRPr="0049191C">
        <w:rPr>
          <w:rFonts w:ascii="Times New Roman" w:hAnsi="Times New Roman" w:cs="Times New Roman"/>
          <w:bCs/>
          <w:color w:val="000000"/>
          <w:sz w:val="24"/>
          <w:szCs w:val="24"/>
        </w:rPr>
        <w:t>(выданное МВД России, МИД РФ) (вправе указать иные документы, удостоверяющие личность)</w:t>
      </w:r>
      <w:r>
        <w:rPr>
          <w:rFonts w:ascii="Times New Roman" w:hAnsi="Times New Roman" w:cs="Times New Roman"/>
          <w:sz w:val="24"/>
          <w:szCs w:val="24"/>
        </w:rPr>
        <w:t>;</w:t>
      </w:r>
    </w:p>
    <w:p w:rsidR="008D682F" w:rsidRDefault="008D682F" w:rsidP="00AA429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5) правоустанавливающий документ на объект недвижимости, к которому присоединяется рекламная конструкция, если право собственности не зарегистрировано в Едином государственном реестре недвижимости;</w:t>
      </w:r>
    </w:p>
    <w:p w:rsidR="008D682F" w:rsidRDefault="008D682F" w:rsidP="00AA429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rPr>
        <w:t xml:space="preserve">6) </w:t>
      </w:r>
      <w:r>
        <w:rPr>
          <w:rFonts w:ascii="Times New Roman" w:hAnsi="Times New Roman" w:cs="Times New Roman"/>
          <w:sz w:val="24"/>
          <w:szCs w:val="24"/>
          <w:lang w:eastAsia="ru-RU"/>
        </w:rPr>
        <w:t xml:space="preserve">подтверждение в письменной форме согласия собственника или иного указанного в </w:t>
      </w:r>
      <w:r>
        <w:rPr>
          <w:rFonts w:ascii="Times New Roman" w:hAnsi="Times New Roman" w:cs="Times New Roman"/>
          <w:color w:val="000000"/>
          <w:sz w:val="24"/>
          <w:szCs w:val="24"/>
          <w:lang w:eastAsia="ru-RU"/>
        </w:rPr>
        <w:t>части</w:t>
      </w:r>
      <w:r w:rsidRPr="004F0310">
        <w:rPr>
          <w:rFonts w:ascii="Times New Roman" w:hAnsi="Times New Roman" w:cs="Times New Roman"/>
          <w:color w:val="000000"/>
          <w:sz w:val="24"/>
          <w:szCs w:val="24"/>
          <w:lang w:eastAsia="ru-RU"/>
        </w:rPr>
        <w:t xml:space="preserve"> 5</w:t>
      </w:r>
      <w:r>
        <w:rPr>
          <w:rFonts w:ascii="Times New Roman" w:hAnsi="Times New Roman" w:cs="Times New Roman"/>
          <w:color w:val="000000"/>
          <w:sz w:val="24"/>
          <w:szCs w:val="24"/>
          <w:lang w:eastAsia="ru-RU"/>
        </w:rPr>
        <w:t xml:space="preserve"> </w:t>
      </w:r>
      <w:r w:rsidRPr="004F0310">
        <w:rPr>
          <w:rFonts w:ascii="Times New Roman" w:hAnsi="Times New Roman" w:cs="Times New Roman"/>
          <w:color w:val="000000"/>
          <w:sz w:val="24"/>
          <w:szCs w:val="24"/>
          <w:lang w:eastAsia="ru-RU"/>
        </w:rPr>
        <w:t xml:space="preserve">статьи 19 </w:t>
      </w:r>
      <w:r>
        <w:rPr>
          <w:rFonts w:ascii="Times New Roman" w:hAnsi="Times New Roman" w:cs="Times New Roman"/>
          <w:sz w:val="24"/>
          <w:szCs w:val="24"/>
          <w:lang w:eastAsia="ru-RU"/>
        </w:rPr>
        <w:t>Федерального закона от 13 марта 2006 г. № 38-ФЗ "О рекламе" законного владельца соответствующего недвижимого имущества на присоединение к этому имуществу рекламной конструкции, если заявитель не является собственником или иным законным владельцем недвижимого имущества (за исключением, когда  имущество  находится в муниципальной или государственной собственности).</w:t>
      </w:r>
    </w:p>
    <w:p w:rsidR="008D682F" w:rsidRDefault="008D682F" w:rsidP="00AA429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случае если для установки и эксплуатации рекламной конструкции необходимо использование общего имущества собственников помещений в многоквартирном доме, документом, подтверждающим согласие этих собственников, является протокол общего собрания собственников помещений в многоквартирном доме, в том числе проведенного посредством заочного голосования с использованием государственной информационной системы жилищно-коммунального хозяйства в соответствии с Жилищным </w:t>
      </w:r>
      <w:r w:rsidRPr="004F0310">
        <w:rPr>
          <w:rFonts w:ascii="Times New Roman" w:hAnsi="Times New Roman" w:cs="Times New Roman"/>
          <w:color w:val="000000"/>
          <w:sz w:val="24"/>
          <w:szCs w:val="24"/>
          <w:lang w:eastAsia="ru-RU"/>
        </w:rPr>
        <w:t xml:space="preserve">кодексом </w:t>
      </w:r>
      <w:r>
        <w:rPr>
          <w:rFonts w:ascii="Times New Roman" w:hAnsi="Times New Roman" w:cs="Times New Roman"/>
          <w:sz w:val="24"/>
          <w:szCs w:val="24"/>
          <w:lang w:eastAsia="ru-RU"/>
        </w:rPr>
        <w:t xml:space="preserve">Российской Федерации. </w:t>
      </w:r>
    </w:p>
    <w:p w:rsidR="008D682F" w:rsidRDefault="008D682F" w:rsidP="006D4F7A">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4F0310">
        <w:rPr>
          <w:rFonts w:ascii="Times New Roman" w:hAnsi="Times New Roman" w:cs="Times New Roman"/>
          <w:sz w:val="24"/>
          <w:szCs w:val="24"/>
          <w:lang w:eastAsia="ru-RU"/>
        </w:rPr>
        <w:t>Если с заявлением о предоставлении муниципальной услуги обратился представитель заявителя, то он дополнительно представляет документы, подтверждающие согласие заявителя на обработку его персональных данных</w:t>
      </w:r>
      <w:r>
        <w:rPr>
          <w:rFonts w:ascii="Times New Roman" w:hAnsi="Times New Roman" w:cs="Times New Roman"/>
          <w:sz w:val="24"/>
          <w:szCs w:val="24"/>
          <w:lang w:eastAsia="ru-RU"/>
        </w:rPr>
        <w:t>.</w:t>
      </w:r>
    </w:p>
    <w:p w:rsidR="008D682F" w:rsidRPr="003408D9" w:rsidRDefault="008D682F" w:rsidP="007150DF">
      <w:pPr>
        <w:spacing w:after="0" w:line="240" w:lineRule="auto"/>
        <w:ind w:firstLine="567"/>
        <w:jc w:val="both"/>
        <w:rPr>
          <w:rFonts w:ascii="Times New Roman" w:hAnsi="Times New Roman" w:cs="Times New Roman"/>
          <w:sz w:val="24"/>
          <w:szCs w:val="24"/>
        </w:rPr>
      </w:pPr>
      <w:r w:rsidRPr="003408D9">
        <w:rPr>
          <w:rFonts w:ascii="Times New Roman" w:hAnsi="Times New Roman" w:cs="Times New Roman"/>
          <w:sz w:val="24"/>
          <w:szCs w:val="24"/>
        </w:rPr>
        <w:t>7) Проектная техническая документация, включающая в себя чертеж рекламной конструкции, схему узлов крепления. В случае, если предполагается установка рекламной конструкции с подсветкой, то проект выполняется с указанием применяемой технологии подсветки. Техническая документация разрабатывается за счет средств заявителя организацией, имеющей Свидетельство о допуске на выполнение проектных работ и работ по техническому обследованию зданий и сооружений, выданное саморегулируемой организацией в установленном законом порядке. Проектная техническая документация предоставляется в виде оригиналов</w:t>
      </w:r>
      <w:r>
        <w:rPr>
          <w:rFonts w:ascii="Times New Roman" w:hAnsi="Times New Roman" w:cs="Times New Roman"/>
          <w:sz w:val="24"/>
          <w:szCs w:val="24"/>
        </w:rPr>
        <w:t>;</w:t>
      </w:r>
    </w:p>
    <w:p w:rsidR="008D682F" w:rsidRDefault="008D682F" w:rsidP="007150DF">
      <w:pPr>
        <w:spacing w:after="0" w:line="240" w:lineRule="auto"/>
        <w:ind w:firstLine="567"/>
        <w:jc w:val="both"/>
        <w:rPr>
          <w:rFonts w:ascii="Times New Roman" w:hAnsi="Times New Roman" w:cs="Times New Roman"/>
          <w:sz w:val="24"/>
          <w:szCs w:val="24"/>
        </w:rPr>
      </w:pPr>
      <w:r w:rsidRPr="003408D9">
        <w:rPr>
          <w:rFonts w:ascii="Times New Roman" w:hAnsi="Times New Roman" w:cs="Times New Roman"/>
          <w:sz w:val="24"/>
          <w:szCs w:val="24"/>
        </w:rPr>
        <w:t>8) Проект комплексного рекламного оформления (фотомонтаж, цветное изображение) рекламного места с предполагаемым расположением рекламной конструкции и обзором территории до и после планируемой установки. Документ предоставляется в виде оригиналов.</w:t>
      </w:r>
    </w:p>
    <w:p w:rsidR="008D682F" w:rsidRDefault="008D682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w:t>
      </w:r>
      <w:r w:rsidRPr="0049191C">
        <w:rPr>
          <w:rFonts w:ascii="Times New Roman" w:hAnsi="Times New Roman" w:cs="Times New Roman"/>
          <w:sz w:val="24"/>
          <w:szCs w:val="24"/>
        </w:rPr>
        <w:t>.2. Исчерпывающий перечень документов, находящихся в распоряжении государственных органов, органов местного самоуправления и иных организаций, которые</w:t>
      </w:r>
      <w:r>
        <w:rPr>
          <w:rFonts w:ascii="Times New Roman" w:hAnsi="Times New Roman" w:cs="Times New Roman"/>
          <w:sz w:val="24"/>
          <w:szCs w:val="24"/>
        </w:rPr>
        <w:t xml:space="preserve"> </w:t>
      </w:r>
      <w:r w:rsidRPr="0049191C">
        <w:rPr>
          <w:rFonts w:ascii="Times New Roman" w:hAnsi="Times New Roman" w:cs="Times New Roman"/>
          <w:sz w:val="24"/>
          <w:szCs w:val="24"/>
        </w:rPr>
        <w:t xml:space="preserve">заявитель или представитель заявителя также вправе представить самостоятельно: </w:t>
      </w:r>
    </w:p>
    <w:p w:rsidR="008D682F" w:rsidRDefault="008D682F" w:rsidP="001F7335">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1) выписка из Единого государственного реестра индивидуальных предпринимателей (далее - ЕГРИП) об индивидуальном предпринимателе, являющемся заявителем (запрашивается в ФНС России);</w:t>
      </w:r>
    </w:p>
    <w:p w:rsidR="008D682F" w:rsidRDefault="008D682F" w:rsidP="001F7335">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 выписка из Единого государственного реестра юридических лиц (далее - ЕГРЮЛ) о юридическом лице, являющемся заявителем (запрашивается в ФНС России);</w:t>
      </w:r>
    </w:p>
    <w:p w:rsidR="008D682F" w:rsidRDefault="008D682F" w:rsidP="001F7335">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 документ, подтверждающий оплату государственной пошлины за выдачу разрешения на установку и эксплуатацию рекламной конструкции (запрашивается в Федеральном казначействе РФ);</w:t>
      </w:r>
    </w:p>
    <w:p w:rsidR="008D682F" w:rsidRDefault="008D682F" w:rsidP="001F7335">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4) выписка из Единого государственного реестра недвижимости (запрашивается в Федеральной службе государственной регистрации, кадастра и картографии);</w:t>
      </w:r>
    </w:p>
    <w:p w:rsidR="008D682F" w:rsidRDefault="008D682F" w:rsidP="001F7335">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5) сведения о наличии согласия уполномоченного органа на присоединение рекламной конструкции, в случае, если недвижимое имущество находится в </w:t>
      </w:r>
      <w:r>
        <w:rPr>
          <w:rFonts w:ascii="Times New Roman" w:hAnsi="Times New Roman" w:cs="Times New Roman"/>
          <w:sz w:val="24"/>
          <w:szCs w:val="24"/>
          <w:lang w:eastAsia="ru-RU"/>
        </w:rPr>
        <w:lastRenderedPageBreak/>
        <w:t xml:space="preserve">государственной собственности (запрашивается в </w:t>
      </w:r>
      <w:proofErr w:type="spellStart"/>
      <w:r>
        <w:rPr>
          <w:rFonts w:ascii="Times New Roman" w:hAnsi="Times New Roman" w:cs="Times New Roman"/>
          <w:sz w:val="24"/>
          <w:szCs w:val="24"/>
          <w:lang w:eastAsia="ru-RU"/>
        </w:rPr>
        <w:t>Росимуществе</w:t>
      </w:r>
      <w:proofErr w:type="spellEnd"/>
      <w:r>
        <w:rPr>
          <w:rFonts w:ascii="Times New Roman" w:hAnsi="Times New Roman" w:cs="Times New Roman"/>
          <w:sz w:val="24"/>
          <w:szCs w:val="24"/>
          <w:lang w:eastAsia="ru-RU"/>
        </w:rPr>
        <w:t xml:space="preserve"> или министерстве имущественных и земельных отношений Нижегородской области);</w:t>
      </w:r>
    </w:p>
    <w:p w:rsidR="008D682F" w:rsidRDefault="008D682F" w:rsidP="001F7335">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6) согласование уполномоченных организаций, необходимое для принятия решения о выдаче разрешения на установку и эксплуатацию рекламной конструкции или об отказе в его выдаче;</w:t>
      </w:r>
    </w:p>
    <w:p w:rsidR="008D682F" w:rsidRDefault="008D682F" w:rsidP="001F7335">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rPr>
        <w:t>7)</w:t>
      </w:r>
      <w:r w:rsidRPr="0049191C">
        <w:rPr>
          <w:rFonts w:ascii="Times New Roman" w:hAnsi="Times New Roman" w:cs="Times New Roman"/>
          <w:sz w:val="24"/>
          <w:szCs w:val="24"/>
        </w:rPr>
        <w:t xml:space="preserve"> документ, подтверждающий полномочия </w:t>
      </w:r>
      <w:r>
        <w:rPr>
          <w:rFonts w:ascii="Times New Roman" w:hAnsi="Times New Roman" w:cs="Times New Roman"/>
          <w:sz w:val="24"/>
          <w:szCs w:val="24"/>
        </w:rPr>
        <w:t xml:space="preserve">законного </w:t>
      </w:r>
      <w:r w:rsidRPr="0049191C">
        <w:rPr>
          <w:rFonts w:ascii="Times New Roman" w:hAnsi="Times New Roman" w:cs="Times New Roman"/>
          <w:sz w:val="24"/>
          <w:szCs w:val="24"/>
        </w:rPr>
        <w:t>представителя</w:t>
      </w:r>
      <w:r>
        <w:rPr>
          <w:rFonts w:ascii="Times New Roman" w:hAnsi="Times New Roman" w:cs="Times New Roman"/>
          <w:sz w:val="24"/>
          <w:szCs w:val="24"/>
        </w:rPr>
        <w:t xml:space="preserve"> (запрашивается посредством Единой государственной информационной системы социального обеспечения)</w:t>
      </w:r>
      <w:r>
        <w:rPr>
          <w:rFonts w:ascii="Times New Roman" w:hAnsi="Times New Roman" w:cs="Times New Roman"/>
          <w:sz w:val="24"/>
          <w:szCs w:val="24"/>
          <w:lang w:eastAsia="ru-RU"/>
        </w:rPr>
        <w:t>.</w:t>
      </w:r>
    </w:p>
    <w:p w:rsidR="008D682F" w:rsidRDefault="008D682F" w:rsidP="003F351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2.8</w:t>
      </w:r>
      <w:r w:rsidRPr="0049191C">
        <w:rPr>
          <w:rFonts w:ascii="Times New Roman" w:hAnsi="Times New Roman" w:cs="Times New Roman"/>
          <w:sz w:val="24"/>
          <w:szCs w:val="24"/>
        </w:rPr>
        <w:t>.3. 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8D682F" w:rsidRDefault="008D682F" w:rsidP="003F351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получение заключения о возможности установки рекламной конструкции, в случае, если необходимо согласование с организациями, не входящими в систему органов власти и их подведомственные учреждения - заключение о возможности установки и эксплуатации рекламной конструкции;</w:t>
      </w:r>
    </w:p>
    <w:p w:rsidR="008D682F" w:rsidRPr="003408D9" w:rsidRDefault="008D682F" w:rsidP="007150DF">
      <w:pPr>
        <w:spacing w:after="0" w:line="240" w:lineRule="auto"/>
        <w:ind w:firstLine="567"/>
        <w:jc w:val="both"/>
        <w:rPr>
          <w:rFonts w:ascii="Times New Roman" w:hAnsi="Times New Roman" w:cs="Times New Roman"/>
          <w:sz w:val="24"/>
          <w:szCs w:val="24"/>
        </w:rPr>
      </w:pPr>
      <w:r w:rsidRPr="003408D9">
        <w:rPr>
          <w:rFonts w:ascii="Times New Roman" w:hAnsi="Times New Roman" w:cs="Times New Roman"/>
          <w:sz w:val="24"/>
          <w:szCs w:val="24"/>
        </w:rPr>
        <w:t>2)</w:t>
      </w:r>
      <w:r>
        <w:rPr>
          <w:rFonts w:ascii="Times New Roman" w:hAnsi="Times New Roman" w:cs="Times New Roman"/>
          <w:sz w:val="24"/>
          <w:szCs w:val="24"/>
        </w:rPr>
        <w:t xml:space="preserve"> с</w:t>
      </w:r>
      <w:r w:rsidRPr="003408D9">
        <w:rPr>
          <w:rFonts w:ascii="Times New Roman" w:hAnsi="Times New Roman" w:cs="Times New Roman"/>
          <w:sz w:val="24"/>
          <w:szCs w:val="24"/>
        </w:rPr>
        <w:t>огласование органа по охране памятников архитектуры, истории и культуры о допустимости установки рекламной конструкции на объектах культурного наследия, земельных участках в границах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выявленных объектов культурного наследия относятся к землям историко-культурного назначения, правовой режим которых регулируется земельным законодательством Российской Федерации Федеральным законом от 25.06.2002 г. N 73-ФЗ «Об объектах культурного наследия (памятниках истории и культуры) народов Российской Федерации». Документ запрашивается в Управлении государственной охраны объектов культурного наследия Нижегородской области по каналам межведомственного взаимодействия при проведении работ на объектах культурного наследия Нижегородской области, в случае, если не был представлен заявителем самостоятельно.</w:t>
      </w:r>
    </w:p>
    <w:p w:rsidR="008D682F" w:rsidRPr="0049191C" w:rsidRDefault="008D682F" w:rsidP="003F3511">
      <w:pPr>
        <w:autoSpaceDE w:val="0"/>
        <w:spacing w:after="0" w:line="240" w:lineRule="auto"/>
        <w:ind w:firstLine="567"/>
        <w:jc w:val="both"/>
        <w:rPr>
          <w:rStyle w:val="a9"/>
          <w:rFonts w:ascii="Times New Roman" w:hAnsi="Times New Roman"/>
          <w:iCs/>
          <w:sz w:val="24"/>
          <w:szCs w:val="24"/>
        </w:rPr>
      </w:pPr>
      <w:r>
        <w:rPr>
          <w:rStyle w:val="a9"/>
          <w:rFonts w:ascii="Times New Roman" w:hAnsi="Times New Roman"/>
          <w:iCs/>
          <w:sz w:val="24"/>
          <w:szCs w:val="24"/>
        </w:rPr>
        <w:t>2.9</w:t>
      </w:r>
      <w:r w:rsidRPr="0049191C">
        <w:rPr>
          <w:rStyle w:val="a9"/>
          <w:rFonts w:ascii="Times New Roman" w:hAnsi="Times New Roman"/>
          <w:iCs/>
          <w:sz w:val="24"/>
          <w:szCs w:val="24"/>
        </w:rPr>
        <w:t>. Исчерпывающий перечень документов, необходимых в соответствии с нормат</w:t>
      </w:r>
      <w:r>
        <w:rPr>
          <w:rStyle w:val="a9"/>
          <w:rFonts w:ascii="Times New Roman" w:hAnsi="Times New Roman"/>
          <w:iCs/>
          <w:sz w:val="24"/>
          <w:szCs w:val="24"/>
        </w:rPr>
        <w:t xml:space="preserve">ивными правовыми актами, для принятия решения </w:t>
      </w:r>
      <w:r>
        <w:rPr>
          <w:rFonts w:ascii="Times New Roman" w:hAnsi="Times New Roman" w:cs="Times New Roman"/>
          <w:sz w:val="24"/>
          <w:szCs w:val="24"/>
          <w:lang w:eastAsia="ru-RU"/>
        </w:rPr>
        <w:t>об аннулировании разрешения</w:t>
      </w:r>
      <w:r>
        <w:rPr>
          <w:rStyle w:val="a9"/>
          <w:rFonts w:ascii="Times New Roman" w:hAnsi="Times New Roman"/>
          <w:iCs/>
          <w:sz w:val="24"/>
          <w:szCs w:val="24"/>
        </w:rPr>
        <w:t xml:space="preserve"> на установку и эксплуатацию рекламных конструкций: </w:t>
      </w:r>
    </w:p>
    <w:p w:rsidR="008D682F" w:rsidRDefault="008D682F" w:rsidP="003F351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2.9</w:t>
      </w:r>
      <w:r w:rsidRPr="005B5643">
        <w:rPr>
          <w:rFonts w:ascii="Times New Roman" w:hAnsi="Times New Roman" w:cs="Times New Roman"/>
          <w:sz w:val="24"/>
          <w:szCs w:val="24"/>
        </w:rPr>
        <w:t>.1. Исчерпывающий перечень документов, подлежащих представлению заявителем самостоятельно:</w:t>
      </w:r>
    </w:p>
    <w:p w:rsidR="008D682F" w:rsidRPr="0049191C" w:rsidRDefault="008D682F" w:rsidP="00923C88">
      <w:pPr>
        <w:autoSpaceDE w:val="0"/>
        <w:spacing w:after="0" w:line="240" w:lineRule="auto"/>
        <w:ind w:firstLine="567"/>
        <w:jc w:val="both"/>
        <w:rPr>
          <w:rFonts w:ascii="Times New Roman" w:hAnsi="Times New Roman" w:cs="Times New Roman"/>
          <w:bCs/>
          <w:sz w:val="24"/>
          <w:szCs w:val="24"/>
        </w:rPr>
      </w:pPr>
      <w:r w:rsidRPr="00860C0D">
        <w:rPr>
          <w:rFonts w:ascii="Times New Roman" w:hAnsi="Times New Roman" w:cs="Times New Roman"/>
          <w:bCs/>
          <w:sz w:val="24"/>
          <w:szCs w:val="24"/>
        </w:rPr>
        <w:t>1)</w:t>
      </w:r>
      <w:r>
        <w:rPr>
          <w:rFonts w:ascii="Times New Roman" w:hAnsi="Times New Roman" w:cs="Times New Roman"/>
          <w:bCs/>
          <w:sz w:val="24"/>
          <w:szCs w:val="24"/>
        </w:rPr>
        <w:t xml:space="preserve"> </w:t>
      </w:r>
      <w:r w:rsidRPr="00860C0D">
        <w:rPr>
          <w:rFonts w:ascii="Times New Roman" w:hAnsi="Times New Roman" w:cs="Times New Roman"/>
          <w:bCs/>
          <w:sz w:val="24"/>
          <w:szCs w:val="24"/>
        </w:rPr>
        <w:t xml:space="preserve">уведомление </w:t>
      </w:r>
      <w:r w:rsidRPr="00860C0D">
        <w:rPr>
          <w:rFonts w:ascii="Times New Roman" w:hAnsi="Times New Roman" w:cs="Times New Roman"/>
          <w:sz w:val="24"/>
          <w:szCs w:val="24"/>
          <w:lang w:eastAsia="ru-RU"/>
        </w:rPr>
        <w:t>об отказе от дальнейшего использования разрешения на установку и эксплуатацию рекламной конструкции</w:t>
      </w:r>
      <w:r>
        <w:rPr>
          <w:rFonts w:ascii="Times New Roman" w:hAnsi="Times New Roman" w:cs="Times New Roman"/>
          <w:sz w:val="24"/>
          <w:szCs w:val="24"/>
          <w:lang w:eastAsia="ru-RU"/>
        </w:rPr>
        <w:t xml:space="preserve"> (далее - уведомление об отказе от дальнейшего использования разрешения) </w:t>
      </w:r>
      <w:r w:rsidRPr="00860C0D">
        <w:rPr>
          <w:rFonts w:ascii="Times New Roman" w:hAnsi="Times New Roman" w:cs="Times New Roman"/>
          <w:bCs/>
          <w:sz w:val="24"/>
          <w:szCs w:val="24"/>
        </w:rPr>
        <w:t>по форме согласно приложению 2 к наст</w:t>
      </w:r>
      <w:r>
        <w:rPr>
          <w:rFonts w:ascii="Times New Roman" w:hAnsi="Times New Roman" w:cs="Times New Roman"/>
          <w:bCs/>
          <w:sz w:val="24"/>
          <w:szCs w:val="24"/>
        </w:rPr>
        <w:t xml:space="preserve">оящему Регламенту либо заявление об </w:t>
      </w:r>
      <w:r>
        <w:rPr>
          <w:rFonts w:ascii="Times New Roman" w:hAnsi="Times New Roman" w:cs="Times New Roman"/>
          <w:sz w:val="24"/>
          <w:szCs w:val="24"/>
        </w:rPr>
        <w:t>аннулировании</w:t>
      </w:r>
      <w:r w:rsidRPr="00A81343">
        <w:rPr>
          <w:rFonts w:ascii="Times New Roman" w:hAnsi="Times New Roman" w:cs="Times New Roman"/>
          <w:sz w:val="24"/>
          <w:szCs w:val="24"/>
        </w:rPr>
        <w:t xml:space="preserve"> разрешения на установку и эксплуатацию рекламной конструкции</w:t>
      </w:r>
      <w:r>
        <w:rPr>
          <w:rFonts w:ascii="Times New Roman" w:hAnsi="Times New Roman" w:cs="Times New Roman"/>
          <w:sz w:val="24"/>
          <w:szCs w:val="24"/>
        </w:rPr>
        <w:t xml:space="preserve"> (далее - заявление об аннулировании разрешения) по форме, согласно приложению 3 к настоящему Регламенту</w:t>
      </w:r>
      <w:r w:rsidRPr="00860C0D">
        <w:rPr>
          <w:rFonts w:ascii="Times New Roman" w:hAnsi="Times New Roman" w:cs="Times New Roman"/>
          <w:bCs/>
          <w:sz w:val="24"/>
          <w:szCs w:val="24"/>
        </w:rPr>
        <w:t>;</w:t>
      </w:r>
    </w:p>
    <w:p w:rsidR="008D682F" w:rsidRPr="0049191C" w:rsidRDefault="008D682F" w:rsidP="00923C88">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2) </w:t>
      </w:r>
      <w:r w:rsidRPr="0049191C">
        <w:rPr>
          <w:rFonts w:ascii="Times New Roman" w:hAnsi="Times New Roman" w:cs="Times New Roman"/>
          <w:bCs/>
          <w:sz w:val="24"/>
          <w:szCs w:val="24"/>
        </w:rPr>
        <w:t>документы, удостоверяющие личность заявителя (при личном обращении) (паспорт гражданина РФ (выданн</w:t>
      </w:r>
      <w:r>
        <w:rPr>
          <w:rFonts w:ascii="Times New Roman" w:hAnsi="Times New Roman" w:cs="Times New Roman"/>
          <w:bCs/>
          <w:sz w:val="24"/>
          <w:szCs w:val="24"/>
        </w:rPr>
        <w:t>ый</w:t>
      </w:r>
      <w:r w:rsidRPr="0049191C">
        <w:rPr>
          <w:rFonts w:ascii="Times New Roman" w:hAnsi="Times New Roman" w:cs="Times New Roman"/>
          <w:bCs/>
          <w:sz w:val="24"/>
          <w:szCs w:val="24"/>
        </w:rPr>
        <w:t xml:space="preserve">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49191C">
        <w:rPr>
          <w:rFonts w:ascii="Times New Roman" w:hAnsi="Times New Roman" w:cs="Times New Roman"/>
          <w:sz w:val="24"/>
          <w:szCs w:val="24"/>
        </w:rPr>
        <w:t xml:space="preserve">вид на жительство </w:t>
      </w:r>
      <w:r w:rsidRPr="0049191C">
        <w:rPr>
          <w:rFonts w:ascii="Times New Roman" w:hAnsi="Times New Roman" w:cs="Times New Roman"/>
          <w:bCs/>
          <w:color w:val="000000"/>
          <w:sz w:val="24"/>
          <w:szCs w:val="24"/>
        </w:rPr>
        <w:t>(выданн</w:t>
      </w:r>
      <w:r>
        <w:rPr>
          <w:rFonts w:ascii="Times New Roman" w:hAnsi="Times New Roman" w:cs="Times New Roman"/>
          <w:bCs/>
          <w:color w:val="000000"/>
          <w:sz w:val="24"/>
          <w:szCs w:val="24"/>
        </w:rPr>
        <w:t>ый</w:t>
      </w:r>
      <w:r w:rsidRPr="0049191C">
        <w:rPr>
          <w:rFonts w:ascii="Times New Roman" w:hAnsi="Times New Roman" w:cs="Times New Roman"/>
          <w:bCs/>
          <w:color w:val="000000"/>
          <w:sz w:val="24"/>
          <w:szCs w:val="24"/>
        </w:rPr>
        <w:t xml:space="preserve"> ФМС (МВД России), МИД РФ)</w:t>
      </w:r>
      <w:r w:rsidRPr="0049191C">
        <w:rPr>
          <w:rFonts w:ascii="Times New Roman" w:hAnsi="Times New Roman" w:cs="Times New Roman"/>
          <w:sz w:val="24"/>
          <w:szCs w:val="24"/>
        </w:rPr>
        <w:t xml:space="preserve">, 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w:t>
      </w:r>
      <w:r w:rsidRPr="0049191C">
        <w:rPr>
          <w:rFonts w:ascii="Times New Roman" w:hAnsi="Times New Roman" w:cs="Times New Roman"/>
          <w:bCs/>
          <w:color w:val="000000"/>
          <w:sz w:val="24"/>
          <w:szCs w:val="24"/>
        </w:rPr>
        <w:t>(выданное МВД России, МИД РФ) (вправе указать иные документы, удостоверяющие личность)</w:t>
      </w:r>
      <w:r w:rsidRPr="0049191C">
        <w:rPr>
          <w:rFonts w:ascii="Times New Roman" w:hAnsi="Times New Roman" w:cs="Times New Roman"/>
          <w:color w:val="000000"/>
          <w:sz w:val="24"/>
          <w:szCs w:val="24"/>
        </w:rPr>
        <w:t>;</w:t>
      </w:r>
    </w:p>
    <w:p w:rsidR="008D682F" w:rsidRPr="0049191C" w:rsidRDefault="008D682F" w:rsidP="00923C88">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3) </w:t>
      </w:r>
      <w:r w:rsidRPr="0049191C">
        <w:rPr>
          <w:rFonts w:ascii="Times New Roman" w:hAnsi="Times New Roman" w:cs="Times New Roman"/>
          <w:sz w:val="24"/>
          <w:szCs w:val="24"/>
        </w:rPr>
        <w:t>доверенность на лицо, имеющее право действовать от имени заявителя, в которой должно быть отражено паспортные данные представителя, право подачи заявления и (ил</w:t>
      </w:r>
      <w:r>
        <w:rPr>
          <w:rFonts w:ascii="Times New Roman" w:hAnsi="Times New Roman" w:cs="Times New Roman"/>
          <w:sz w:val="24"/>
          <w:szCs w:val="24"/>
        </w:rPr>
        <w:t xml:space="preserve">и) получения результата услуги), </w:t>
      </w:r>
      <w:r w:rsidRPr="003408D9">
        <w:rPr>
          <w:rFonts w:ascii="Times New Roman" w:hAnsi="Times New Roman" w:cs="Times New Roman"/>
          <w:sz w:val="24"/>
          <w:szCs w:val="24"/>
        </w:rPr>
        <w:t xml:space="preserve">либо документ, подтверждающий полномочия законного </w:t>
      </w:r>
      <w:r w:rsidRPr="003408D9">
        <w:rPr>
          <w:rFonts w:ascii="Times New Roman" w:hAnsi="Times New Roman" w:cs="Times New Roman"/>
          <w:sz w:val="24"/>
          <w:szCs w:val="24"/>
        </w:rPr>
        <w:lastRenderedPageBreak/>
        <w:t>представителя (решение органа опеки и попечительства о назначении опеки (попечительства);</w:t>
      </w:r>
    </w:p>
    <w:p w:rsidR="008D682F" w:rsidRDefault="008D682F" w:rsidP="00923C88">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Pr="0049191C">
        <w:rPr>
          <w:rFonts w:ascii="Times New Roman" w:hAnsi="Times New Roman" w:cs="Times New Roman"/>
          <w:sz w:val="24"/>
          <w:szCs w:val="24"/>
        </w:rPr>
        <w:t xml:space="preserve"> документы, удостоверяющие личность представителя заявителя </w:t>
      </w:r>
      <w:r w:rsidRPr="0049191C">
        <w:rPr>
          <w:rFonts w:ascii="Times New Roman" w:hAnsi="Times New Roman" w:cs="Times New Roman"/>
          <w:bCs/>
          <w:sz w:val="24"/>
          <w:szCs w:val="24"/>
        </w:rPr>
        <w:t>(при личном обращении) (паспорт гражданина РФ (выданн</w:t>
      </w:r>
      <w:r>
        <w:rPr>
          <w:rFonts w:ascii="Times New Roman" w:hAnsi="Times New Roman" w:cs="Times New Roman"/>
          <w:bCs/>
          <w:sz w:val="24"/>
          <w:szCs w:val="24"/>
        </w:rPr>
        <w:t>ый</w:t>
      </w:r>
      <w:r w:rsidRPr="0049191C">
        <w:rPr>
          <w:rFonts w:ascii="Times New Roman" w:hAnsi="Times New Roman" w:cs="Times New Roman"/>
          <w:bCs/>
          <w:sz w:val="24"/>
          <w:szCs w:val="24"/>
        </w:rPr>
        <w:t xml:space="preserve">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49191C">
        <w:rPr>
          <w:rFonts w:ascii="Times New Roman" w:hAnsi="Times New Roman" w:cs="Times New Roman"/>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w:t>
      </w:r>
      <w:proofErr w:type="spellStart"/>
      <w:r w:rsidRPr="0049191C">
        <w:rPr>
          <w:rFonts w:ascii="Times New Roman" w:hAnsi="Times New Roman" w:cs="Times New Roman"/>
          <w:sz w:val="24"/>
          <w:szCs w:val="24"/>
        </w:rPr>
        <w:t>вкачестве</w:t>
      </w:r>
      <w:proofErr w:type="spellEnd"/>
      <w:r w:rsidRPr="0049191C">
        <w:rPr>
          <w:rFonts w:ascii="Times New Roman" w:hAnsi="Times New Roman" w:cs="Times New Roman"/>
          <w:sz w:val="24"/>
          <w:szCs w:val="24"/>
        </w:rPr>
        <w:t xml:space="preserve"> документа, удостоверяющего личность иностранного гражданина, </w:t>
      </w:r>
      <w:r>
        <w:rPr>
          <w:rFonts w:ascii="Times New Roman" w:hAnsi="Times New Roman" w:cs="Times New Roman"/>
          <w:sz w:val="24"/>
          <w:szCs w:val="24"/>
        </w:rPr>
        <w:t xml:space="preserve">вид на жительство, </w:t>
      </w:r>
      <w:r w:rsidRPr="0049191C">
        <w:rPr>
          <w:rFonts w:ascii="Times New Roman" w:hAnsi="Times New Roman" w:cs="Times New Roman"/>
          <w:sz w:val="24"/>
          <w:szCs w:val="24"/>
        </w:rPr>
        <w:t xml:space="preserve">разрешение на временное  проживание </w:t>
      </w:r>
      <w:r w:rsidRPr="0049191C">
        <w:rPr>
          <w:rFonts w:ascii="Times New Roman" w:hAnsi="Times New Roman" w:cs="Times New Roman"/>
          <w:bCs/>
          <w:color w:val="000000"/>
          <w:sz w:val="24"/>
          <w:szCs w:val="24"/>
        </w:rPr>
        <w:t>(выданное МВД России, МИД РФ) (вправе указать иные документы, удостоверяющие личность)</w:t>
      </w:r>
      <w:r>
        <w:rPr>
          <w:rFonts w:ascii="Times New Roman" w:hAnsi="Times New Roman" w:cs="Times New Roman"/>
          <w:sz w:val="24"/>
          <w:szCs w:val="24"/>
        </w:rPr>
        <w:t>;</w:t>
      </w:r>
    </w:p>
    <w:p w:rsidR="008D682F" w:rsidRDefault="008D682F" w:rsidP="00923C88">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5) документ, подтверждающий прекращение действия договора, заключенного между собственником или иным владельцем недвижимого имущества и владельцем рекламной конструкции.</w:t>
      </w:r>
    </w:p>
    <w:p w:rsidR="008D682F" w:rsidRDefault="008D682F" w:rsidP="00923C88">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2.9</w:t>
      </w:r>
      <w:r w:rsidRPr="0049191C">
        <w:rPr>
          <w:rFonts w:ascii="Times New Roman" w:hAnsi="Times New Roman" w:cs="Times New Roman"/>
          <w:sz w:val="24"/>
          <w:szCs w:val="24"/>
        </w:rPr>
        <w:t xml:space="preserve">.2. 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w:t>
      </w:r>
    </w:p>
    <w:p w:rsidR="008D682F" w:rsidRDefault="008D682F" w:rsidP="00923C8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1) выписка из ЕГРИП об индивидуальном предпринимателе, являющемся заявителем (запрашивается в ФНС России);</w:t>
      </w:r>
    </w:p>
    <w:p w:rsidR="008D682F" w:rsidRDefault="008D682F" w:rsidP="00923C88">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2) выписка из ЕГРЮЛ о юридическом лице, являющемся заявителем (запрашивается в ФНС России);</w:t>
      </w:r>
    </w:p>
    <w:p w:rsidR="008D682F" w:rsidRDefault="008D682F" w:rsidP="00923C8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3) выписка из Единого государственного реестра недвижимости (запрашивается в Федеральной службе государственной регистрации, кадастра и картографии);</w:t>
      </w:r>
    </w:p>
    <w:p w:rsidR="008D682F" w:rsidRDefault="008D682F" w:rsidP="00923C8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w:t>
      </w:r>
      <w:r w:rsidRPr="0049191C">
        <w:rPr>
          <w:rFonts w:ascii="Times New Roman" w:hAnsi="Times New Roman" w:cs="Times New Roman"/>
          <w:sz w:val="24"/>
          <w:szCs w:val="24"/>
        </w:rPr>
        <w:t xml:space="preserve">документ, подтверждающий полномочия </w:t>
      </w:r>
      <w:r>
        <w:rPr>
          <w:rFonts w:ascii="Times New Roman" w:hAnsi="Times New Roman" w:cs="Times New Roman"/>
          <w:sz w:val="24"/>
          <w:szCs w:val="24"/>
        </w:rPr>
        <w:t xml:space="preserve">законного </w:t>
      </w:r>
      <w:r w:rsidRPr="0049191C">
        <w:rPr>
          <w:rFonts w:ascii="Times New Roman" w:hAnsi="Times New Roman" w:cs="Times New Roman"/>
          <w:sz w:val="24"/>
          <w:szCs w:val="24"/>
        </w:rPr>
        <w:t>представителя</w:t>
      </w:r>
      <w:r>
        <w:rPr>
          <w:rFonts w:ascii="Times New Roman" w:hAnsi="Times New Roman" w:cs="Times New Roman"/>
          <w:sz w:val="24"/>
          <w:szCs w:val="24"/>
        </w:rPr>
        <w:t xml:space="preserve"> (запрашивается посредством Единой государственной информационной системы социального обеспечения)</w:t>
      </w:r>
      <w:r>
        <w:rPr>
          <w:rFonts w:ascii="Times New Roman" w:hAnsi="Times New Roman" w:cs="Times New Roman"/>
          <w:sz w:val="24"/>
          <w:szCs w:val="24"/>
          <w:lang w:eastAsia="ru-RU"/>
        </w:rPr>
        <w:t>.</w:t>
      </w:r>
    </w:p>
    <w:p w:rsidR="008D682F" w:rsidRDefault="008D682F" w:rsidP="004F6CB5">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2.9.3. </w:t>
      </w:r>
      <w:r w:rsidRPr="0049191C">
        <w:rPr>
          <w:rFonts w:ascii="Times New Roman" w:hAnsi="Times New Roman" w:cs="Times New Roman"/>
          <w:sz w:val="24"/>
          <w:szCs w:val="24"/>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Pr>
          <w:rFonts w:ascii="Times New Roman" w:hAnsi="Times New Roman" w:cs="Times New Roman"/>
          <w:sz w:val="24"/>
          <w:szCs w:val="24"/>
        </w:rPr>
        <w:t xml:space="preserve"> отсутствует.</w:t>
      </w:r>
    </w:p>
    <w:p w:rsidR="008D682F" w:rsidRPr="008B7E85" w:rsidRDefault="008D682F" w:rsidP="005709E4">
      <w:pPr>
        <w:autoSpaceDE w:val="0"/>
        <w:spacing w:after="0" w:line="240" w:lineRule="auto"/>
        <w:ind w:firstLine="567"/>
        <w:jc w:val="both"/>
        <w:rPr>
          <w:rFonts w:ascii="Times New Roman" w:hAnsi="Times New Roman" w:cs="Times New Roman"/>
          <w:sz w:val="24"/>
          <w:szCs w:val="24"/>
        </w:rPr>
      </w:pPr>
      <w:r w:rsidRPr="008B7E85">
        <w:rPr>
          <w:rFonts w:ascii="Times New Roman" w:hAnsi="Times New Roman" w:cs="Times New Roman"/>
          <w:sz w:val="24"/>
          <w:szCs w:val="24"/>
        </w:rPr>
        <w:t>2.10. Исчерпывающий перечень документов, необходимый при исправлении ошибок или опечаток:</w:t>
      </w:r>
    </w:p>
    <w:p w:rsidR="008D682F" w:rsidRPr="008B7E85" w:rsidRDefault="008D682F" w:rsidP="005709E4">
      <w:pPr>
        <w:autoSpaceDE w:val="0"/>
        <w:spacing w:after="0" w:line="240" w:lineRule="auto"/>
        <w:ind w:firstLine="567"/>
        <w:jc w:val="both"/>
        <w:rPr>
          <w:rFonts w:ascii="Times New Roman" w:hAnsi="Times New Roman" w:cs="Times New Roman"/>
          <w:sz w:val="24"/>
          <w:szCs w:val="24"/>
        </w:rPr>
      </w:pPr>
      <w:r w:rsidRPr="008B7E85">
        <w:rPr>
          <w:rFonts w:ascii="Times New Roman" w:hAnsi="Times New Roman" w:cs="Times New Roman"/>
          <w:sz w:val="24"/>
          <w:szCs w:val="24"/>
        </w:rPr>
        <w:t>2.10.1. Исчерпывающий перечень документов, предоставляемых заявителем самостоятельно:</w:t>
      </w:r>
    </w:p>
    <w:p w:rsidR="008D682F" w:rsidRDefault="008D682F" w:rsidP="005709E4">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заявление об исправлении </w:t>
      </w:r>
      <w:r w:rsidRPr="00E41EAF">
        <w:rPr>
          <w:rFonts w:ascii="Times New Roman" w:hAnsi="Times New Roman" w:cs="Times New Roman"/>
          <w:color w:val="000000"/>
          <w:sz w:val="24"/>
        </w:rPr>
        <w:t xml:space="preserve">опечаток </w:t>
      </w:r>
      <w:r>
        <w:rPr>
          <w:rFonts w:ascii="Times New Roman" w:hAnsi="Times New Roman" w:cs="Times New Roman"/>
          <w:color w:val="000000"/>
          <w:sz w:val="24"/>
        </w:rPr>
        <w:t xml:space="preserve">или </w:t>
      </w:r>
      <w:r w:rsidRPr="00E41EAF">
        <w:rPr>
          <w:rFonts w:ascii="Times New Roman" w:hAnsi="Times New Roman" w:cs="Times New Roman"/>
          <w:color w:val="000000"/>
          <w:sz w:val="24"/>
        </w:rPr>
        <w:t xml:space="preserve">ошибок </w:t>
      </w:r>
      <w:r>
        <w:rPr>
          <w:rFonts w:ascii="Times New Roman" w:hAnsi="Times New Roman" w:cs="Times New Roman"/>
          <w:color w:val="000000"/>
          <w:sz w:val="24"/>
        </w:rPr>
        <w:t>в разрешении на установку и эксплуатацию рекламной конструкции</w:t>
      </w:r>
      <w:r>
        <w:rPr>
          <w:rFonts w:ascii="Times New Roman" w:hAnsi="Times New Roman" w:cs="Times New Roman"/>
          <w:color w:val="000000"/>
          <w:sz w:val="24"/>
          <w:szCs w:val="24"/>
        </w:rPr>
        <w:t>, уведомлении об аннулировании разрешения на установку и эксплуатацию рекламной конструкции</w:t>
      </w:r>
      <w:r>
        <w:rPr>
          <w:rFonts w:ascii="Times New Roman" w:hAnsi="Times New Roman" w:cs="Times New Roman"/>
          <w:color w:val="000000"/>
          <w:sz w:val="24"/>
        </w:rPr>
        <w:t xml:space="preserve"> (далее – заявление об исправлении опечаток или ошибок) </w:t>
      </w:r>
      <w:r>
        <w:rPr>
          <w:rFonts w:ascii="Times New Roman" w:hAnsi="Times New Roman" w:cs="Times New Roman"/>
          <w:sz w:val="24"/>
          <w:szCs w:val="24"/>
        </w:rPr>
        <w:t>по форме согласно  приложению 4 к настоящему Регламенту;</w:t>
      </w:r>
    </w:p>
    <w:p w:rsidR="008D682F" w:rsidRDefault="008D682F" w:rsidP="005709E4">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 xml:space="preserve">2) </w:t>
      </w:r>
      <w:r w:rsidRPr="0049191C">
        <w:rPr>
          <w:rFonts w:ascii="Times New Roman" w:hAnsi="Times New Roman" w:cs="Times New Roman"/>
          <w:sz w:val="24"/>
          <w:szCs w:val="24"/>
        </w:rPr>
        <w:t xml:space="preserve">документы, удостоверяющие личность </w:t>
      </w:r>
      <w:r w:rsidRPr="0049191C">
        <w:rPr>
          <w:rFonts w:ascii="Times New Roman" w:hAnsi="Times New Roman" w:cs="Times New Roman"/>
          <w:bCs/>
          <w:sz w:val="24"/>
          <w:szCs w:val="24"/>
        </w:rPr>
        <w:t>(паспорт гражданина РФ (выданн</w:t>
      </w:r>
      <w:r>
        <w:rPr>
          <w:rFonts w:ascii="Times New Roman" w:hAnsi="Times New Roman" w:cs="Times New Roman"/>
          <w:bCs/>
          <w:sz w:val="24"/>
          <w:szCs w:val="24"/>
        </w:rPr>
        <w:t>ый</w:t>
      </w:r>
      <w:r w:rsidRPr="0049191C">
        <w:rPr>
          <w:rFonts w:ascii="Times New Roman" w:hAnsi="Times New Roman" w:cs="Times New Roman"/>
          <w:bCs/>
          <w:sz w:val="24"/>
          <w:szCs w:val="24"/>
        </w:rPr>
        <w:t xml:space="preserve">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49191C">
        <w:rPr>
          <w:rFonts w:ascii="Times New Roman" w:hAnsi="Times New Roman" w:cs="Times New Roman"/>
          <w:sz w:val="24"/>
          <w:szCs w:val="24"/>
        </w:rPr>
        <w:t>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w:t>
      </w:r>
      <w:r>
        <w:rPr>
          <w:rFonts w:ascii="Times New Roman" w:hAnsi="Times New Roman" w:cs="Times New Roman"/>
          <w:sz w:val="24"/>
          <w:szCs w:val="24"/>
        </w:rPr>
        <w:t xml:space="preserve">, вид на жительство </w:t>
      </w:r>
      <w:r w:rsidRPr="0049191C">
        <w:rPr>
          <w:rFonts w:ascii="Times New Roman" w:hAnsi="Times New Roman" w:cs="Times New Roman"/>
          <w:bCs/>
          <w:color w:val="000000"/>
          <w:sz w:val="24"/>
          <w:szCs w:val="24"/>
        </w:rPr>
        <w:t>(выданн</w:t>
      </w:r>
      <w:r>
        <w:rPr>
          <w:rFonts w:ascii="Times New Roman" w:hAnsi="Times New Roman" w:cs="Times New Roman"/>
          <w:bCs/>
          <w:color w:val="000000"/>
          <w:sz w:val="24"/>
          <w:szCs w:val="24"/>
        </w:rPr>
        <w:t>ый</w:t>
      </w:r>
      <w:r w:rsidRPr="0049191C">
        <w:rPr>
          <w:rFonts w:ascii="Times New Roman" w:hAnsi="Times New Roman" w:cs="Times New Roman"/>
          <w:bCs/>
          <w:color w:val="000000"/>
          <w:sz w:val="24"/>
          <w:szCs w:val="24"/>
        </w:rPr>
        <w:t xml:space="preserve"> МВД России)</w:t>
      </w:r>
      <w:r>
        <w:rPr>
          <w:rFonts w:ascii="Times New Roman" w:hAnsi="Times New Roman" w:cs="Times New Roman"/>
          <w:bCs/>
          <w:color w:val="000000"/>
          <w:sz w:val="24"/>
          <w:szCs w:val="24"/>
        </w:rPr>
        <w:t xml:space="preserve"> </w:t>
      </w:r>
      <w:r w:rsidRPr="0049191C">
        <w:rPr>
          <w:rFonts w:ascii="Times New Roman" w:hAnsi="Times New Roman" w:cs="Times New Roman"/>
          <w:bCs/>
          <w:color w:val="000000"/>
          <w:sz w:val="24"/>
          <w:szCs w:val="24"/>
        </w:rPr>
        <w:t>(вправе указать иные документы, удостоверяющие личность)</w:t>
      </w:r>
      <w:r>
        <w:rPr>
          <w:rFonts w:ascii="Times New Roman" w:hAnsi="Times New Roman" w:cs="Times New Roman"/>
          <w:bCs/>
          <w:sz w:val="24"/>
          <w:szCs w:val="24"/>
        </w:rPr>
        <w:t>;</w:t>
      </w:r>
    </w:p>
    <w:p w:rsidR="008D682F" w:rsidRDefault="008D682F" w:rsidP="003C35AF">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3) </w:t>
      </w:r>
      <w:r w:rsidRPr="0049191C">
        <w:rPr>
          <w:rFonts w:ascii="Times New Roman" w:hAnsi="Times New Roman" w:cs="Times New Roman"/>
          <w:sz w:val="24"/>
          <w:szCs w:val="24"/>
        </w:rPr>
        <w:t>доверенность на лицо, имеющее право действовать от имени заявителя, в которой должн</w:t>
      </w:r>
      <w:r>
        <w:rPr>
          <w:rFonts w:ascii="Times New Roman" w:hAnsi="Times New Roman" w:cs="Times New Roman"/>
          <w:sz w:val="24"/>
          <w:szCs w:val="24"/>
        </w:rPr>
        <w:t>ы</w:t>
      </w:r>
      <w:r w:rsidRPr="0049191C">
        <w:rPr>
          <w:rFonts w:ascii="Times New Roman" w:hAnsi="Times New Roman" w:cs="Times New Roman"/>
          <w:sz w:val="24"/>
          <w:szCs w:val="24"/>
        </w:rPr>
        <w:t xml:space="preserve"> быть отражено паспортные данные представителя, право подачи заявления и (или) получения результата услуги </w:t>
      </w:r>
      <w:r>
        <w:rPr>
          <w:rFonts w:ascii="Times New Roman" w:hAnsi="Times New Roman" w:cs="Times New Roman"/>
          <w:sz w:val="24"/>
          <w:szCs w:val="24"/>
        </w:rPr>
        <w:t>(предоставляется оригинал и копия)</w:t>
      </w:r>
      <w:r w:rsidRPr="0049191C">
        <w:rPr>
          <w:rFonts w:ascii="Times New Roman" w:hAnsi="Times New Roman" w:cs="Times New Roman"/>
          <w:sz w:val="24"/>
          <w:szCs w:val="24"/>
        </w:rPr>
        <w:t>;</w:t>
      </w:r>
    </w:p>
    <w:p w:rsidR="008D682F" w:rsidRDefault="008D682F" w:rsidP="003C35AF">
      <w:pPr>
        <w:autoSpaceDE w:val="0"/>
        <w:spacing w:after="0" w:line="240" w:lineRule="auto"/>
        <w:ind w:firstLine="567"/>
        <w:jc w:val="both"/>
        <w:rPr>
          <w:rFonts w:ascii="Times New Roman" w:hAnsi="Times New Roman" w:cs="Times New Roman"/>
          <w:bCs/>
          <w:color w:val="000000"/>
          <w:sz w:val="24"/>
          <w:szCs w:val="24"/>
        </w:rPr>
      </w:pPr>
      <w:r>
        <w:rPr>
          <w:rFonts w:ascii="Times New Roman" w:hAnsi="Times New Roman" w:cs="Times New Roman"/>
          <w:sz w:val="24"/>
          <w:szCs w:val="24"/>
        </w:rPr>
        <w:lastRenderedPageBreak/>
        <w:t>4)</w:t>
      </w:r>
      <w:r w:rsidRPr="0049191C">
        <w:rPr>
          <w:rFonts w:ascii="Times New Roman" w:hAnsi="Times New Roman" w:cs="Times New Roman"/>
          <w:sz w:val="24"/>
          <w:szCs w:val="24"/>
        </w:rPr>
        <w:t xml:space="preserve"> документы, удостоверяющие личность представителя заявителя </w:t>
      </w:r>
      <w:r>
        <w:rPr>
          <w:rFonts w:ascii="Times New Roman" w:hAnsi="Times New Roman" w:cs="Times New Roman"/>
          <w:sz w:val="24"/>
          <w:szCs w:val="24"/>
        </w:rPr>
        <w:t xml:space="preserve"> - физического лица для удостоверения личности </w:t>
      </w:r>
      <w:r w:rsidRPr="0049191C">
        <w:rPr>
          <w:rFonts w:ascii="Times New Roman" w:hAnsi="Times New Roman" w:cs="Times New Roman"/>
          <w:bCs/>
          <w:sz w:val="24"/>
          <w:szCs w:val="24"/>
        </w:rPr>
        <w:t>(при личном обращении) (паспорт гражданина РФ (выданн</w:t>
      </w:r>
      <w:r>
        <w:rPr>
          <w:rFonts w:ascii="Times New Roman" w:hAnsi="Times New Roman" w:cs="Times New Roman"/>
          <w:bCs/>
          <w:sz w:val="24"/>
          <w:szCs w:val="24"/>
        </w:rPr>
        <w:t>ый</w:t>
      </w:r>
      <w:r w:rsidRPr="0049191C">
        <w:rPr>
          <w:rFonts w:ascii="Times New Roman" w:hAnsi="Times New Roman" w:cs="Times New Roman"/>
          <w:bCs/>
          <w:sz w:val="24"/>
          <w:szCs w:val="24"/>
        </w:rPr>
        <w:t xml:space="preserve">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49191C">
        <w:rPr>
          <w:rFonts w:ascii="Times New Roman" w:hAnsi="Times New Roman" w:cs="Times New Roman"/>
          <w:sz w:val="24"/>
          <w:szCs w:val="24"/>
        </w:rPr>
        <w:t>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w:t>
      </w:r>
      <w:r>
        <w:rPr>
          <w:rFonts w:ascii="Times New Roman" w:hAnsi="Times New Roman" w:cs="Times New Roman"/>
          <w:sz w:val="24"/>
          <w:szCs w:val="24"/>
        </w:rPr>
        <w:t>, вид на жительство</w:t>
      </w:r>
      <w:r w:rsidRPr="0049191C">
        <w:rPr>
          <w:rFonts w:ascii="Times New Roman" w:hAnsi="Times New Roman" w:cs="Times New Roman"/>
          <w:bCs/>
          <w:color w:val="000000"/>
          <w:sz w:val="24"/>
          <w:szCs w:val="24"/>
        </w:rPr>
        <w:t>(выданн</w:t>
      </w:r>
      <w:r>
        <w:rPr>
          <w:rFonts w:ascii="Times New Roman" w:hAnsi="Times New Roman" w:cs="Times New Roman"/>
          <w:bCs/>
          <w:color w:val="000000"/>
          <w:sz w:val="24"/>
          <w:szCs w:val="24"/>
        </w:rPr>
        <w:t>ый</w:t>
      </w:r>
      <w:r w:rsidRPr="0049191C">
        <w:rPr>
          <w:rFonts w:ascii="Times New Roman" w:hAnsi="Times New Roman" w:cs="Times New Roman"/>
          <w:bCs/>
          <w:color w:val="000000"/>
          <w:sz w:val="24"/>
          <w:szCs w:val="24"/>
        </w:rPr>
        <w:t xml:space="preserve"> МВД России) (вправе указать иные документы, удостоверяющие личность)</w:t>
      </w:r>
      <w:r>
        <w:rPr>
          <w:rFonts w:ascii="Times New Roman" w:hAnsi="Times New Roman" w:cs="Times New Roman"/>
          <w:bCs/>
          <w:color w:val="000000"/>
          <w:sz w:val="24"/>
          <w:szCs w:val="24"/>
        </w:rPr>
        <w:t xml:space="preserve">. </w:t>
      </w:r>
    </w:p>
    <w:p w:rsidR="008D682F" w:rsidRDefault="008D682F" w:rsidP="005709E4">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2.10.2. Исчерпывающий перечень документов, </w:t>
      </w:r>
      <w:r w:rsidRPr="0049191C">
        <w:rPr>
          <w:rFonts w:ascii="Times New Roman" w:hAnsi="Times New Roman" w:cs="Times New Roman"/>
          <w:sz w:val="24"/>
          <w:szCs w:val="24"/>
        </w:rPr>
        <w:t xml:space="preserve">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w:t>
      </w:r>
    </w:p>
    <w:p w:rsidR="008D682F" w:rsidRDefault="008D682F" w:rsidP="0002671E">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1) выписка из ЕГРИП об индивидуальном предпринимателе, являющемся заявителем (запрашивается в ФНС России);</w:t>
      </w:r>
    </w:p>
    <w:p w:rsidR="008D682F" w:rsidRDefault="008D682F" w:rsidP="0002671E">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2) выписка из ЕГРЮЛ о юридическом лице, являющемся заявителем (запрашивается в ФНС России).</w:t>
      </w:r>
    </w:p>
    <w:p w:rsidR="008D682F" w:rsidRDefault="008D682F" w:rsidP="005709E4">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2.10.3. </w:t>
      </w:r>
      <w:r w:rsidRPr="0049191C">
        <w:rPr>
          <w:rFonts w:ascii="Times New Roman" w:hAnsi="Times New Roman" w:cs="Times New Roman"/>
          <w:sz w:val="24"/>
          <w:szCs w:val="24"/>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Pr>
          <w:rFonts w:ascii="Times New Roman" w:hAnsi="Times New Roman" w:cs="Times New Roman"/>
          <w:sz w:val="24"/>
          <w:szCs w:val="24"/>
        </w:rPr>
        <w:t xml:space="preserve"> отсутствует.</w:t>
      </w:r>
    </w:p>
    <w:p w:rsidR="008D682F" w:rsidRDefault="008D682F" w:rsidP="005709E4">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2.11. Исчерпывающий перечень документов, необходимых для выдачи копии разрешения на установки и эксплуатацию рекламной конструкции или уведомления об аннулировании разрешения на  установку и эксплуатацию рекламной конструкции.  </w:t>
      </w:r>
    </w:p>
    <w:p w:rsidR="008D682F" w:rsidRDefault="008D682F" w:rsidP="005709E4">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2.11.1. Исчерпывающий перечень документов, предоставляемых заявителем самостоятельно:</w:t>
      </w:r>
    </w:p>
    <w:p w:rsidR="008D682F" w:rsidRDefault="008D682F" w:rsidP="00387B7F">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заявление о выдаче копии 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 (далее – заявление о выдаче копии) по форме согласно приложению 5 к настоящему Регламенту;</w:t>
      </w:r>
    </w:p>
    <w:p w:rsidR="008D682F" w:rsidRDefault="008D682F" w:rsidP="00387B7F">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 xml:space="preserve">2) </w:t>
      </w:r>
      <w:r w:rsidRPr="0049191C">
        <w:rPr>
          <w:rFonts w:ascii="Times New Roman" w:hAnsi="Times New Roman" w:cs="Times New Roman"/>
          <w:sz w:val="24"/>
          <w:szCs w:val="24"/>
        </w:rPr>
        <w:t xml:space="preserve">документы, удостоверяющие личность </w:t>
      </w:r>
      <w:r w:rsidRPr="0049191C">
        <w:rPr>
          <w:rFonts w:ascii="Times New Roman" w:hAnsi="Times New Roman" w:cs="Times New Roman"/>
          <w:bCs/>
          <w:sz w:val="24"/>
          <w:szCs w:val="24"/>
        </w:rPr>
        <w:t>(паспорт гражданина РФ (выданн</w:t>
      </w:r>
      <w:r>
        <w:rPr>
          <w:rFonts w:ascii="Times New Roman" w:hAnsi="Times New Roman" w:cs="Times New Roman"/>
          <w:bCs/>
          <w:sz w:val="24"/>
          <w:szCs w:val="24"/>
        </w:rPr>
        <w:t>ый</w:t>
      </w:r>
      <w:r w:rsidRPr="0049191C">
        <w:rPr>
          <w:rFonts w:ascii="Times New Roman" w:hAnsi="Times New Roman" w:cs="Times New Roman"/>
          <w:bCs/>
          <w:sz w:val="24"/>
          <w:szCs w:val="24"/>
        </w:rPr>
        <w:t xml:space="preserve">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49191C">
        <w:rPr>
          <w:rFonts w:ascii="Times New Roman" w:hAnsi="Times New Roman" w:cs="Times New Roman"/>
          <w:sz w:val="24"/>
          <w:szCs w:val="24"/>
        </w:rPr>
        <w:t>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w:t>
      </w:r>
      <w:r>
        <w:rPr>
          <w:rFonts w:ascii="Times New Roman" w:hAnsi="Times New Roman" w:cs="Times New Roman"/>
          <w:sz w:val="24"/>
          <w:szCs w:val="24"/>
        </w:rPr>
        <w:t xml:space="preserve">, вид на жительство </w:t>
      </w:r>
      <w:r w:rsidRPr="0049191C">
        <w:rPr>
          <w:rFonts w:ascii="Times New Roman" w:hAnsi="Times New Roman" w:cs="Times New Roman"/>
          <w:bCs/>
          <w:color w:val="000000"/>
          <w:sz w:val="24"/>
          <w:szCs w:val="24"/>
        </w:rPr>
        <w:t>(выданн</w:t>
      </w:r>
      <w:r>
        <w:rPr>
          <w:rFonts w:ascii="Times New Roman" w:hAnsi="Times New Roman" w:cs="Times New Roman"/>
          <w:bCs/>
          <w:color w:val="000000"/>
          <w:sz w:val="24"/>
          <w:szCs w:val="24"/>
        </w:rPr>
        <w:t>ый</w:t>
      </w:r>
      <w:r w:rsidRPr="0049191C">
        <w:rPr>
          <w:rFonts w:ascii="Times New Roman" w:hAnsi="Times New Roman" w:cs="Times New Roman"/>
          <w:bCs/>
          <w:color w:val="000000"/>
          <w:sz w:val="24"/>
          <w:szCs w:val="24"/>
        </w:rPr>
        <w:t xml:space="preserve"> МВД России(вправе указать иные документы, удостоверяющие личность)</w:t>
      </w:r>
      <w:r>
        <w:rPr>
          <w:rFonts w:ascii="Times New Roman" w:hAnsi="Times New Roman" w:cs="Times New Roman"/>
          <w:bCs/>
          <w:sz w:val="24"/>
          <w:szCs w:val="24"/>
        </w:rPr>
        <w:t>;</w:t>
      </w:r>
    </w:p>
    <w:p w:rsidR="008D682F" w:rsidRDefault="008D682F" w:rsidP="00387B7F">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3) </w:t>
      </w:r>
      <w:r w:rsidRPr="0049191C">
        <w:rPr>
          <w:rFonts w:ascii="Times New Roman" w:hAnsi="Times New Roman" w:cs="Times New Roman"/>
          <w:sz w:val="24"/>
          <w:szCs w:val="24"/>
        </w:rPr>
        <w:t>доверенность на лицо, имеющее право действовать от имени заявителя, в которой должно быть отражено</w:t>
      </w:r>
      <w:r>
        <w:rPr>
          <w:rFonts w:ascii="Times New Roman" w:hAnsi="Times New Roman" w:cs="Times New Roman"/>
          <w:sz w:val="24"/>
          <w:szCs w:val="24"/>
        </w:rPr>
        <w:t xml:space="preserve"> </w:t>
      </w:r>
      <w:r w:rsidRPr="0049191C">
        <w:rPr>
          <w:rFonts w:ascii="Times New Roman" w:hAnsi="Times New Roman" w:cs="Times New Roman"/>
          <w:sz w:val="24"/>
          <w:szCs w:val="24"/>
        </w:rPr>
        <w:t>паспортные данные представителя, право подачи заявления и (или) получения результата услуги</w:t>
      </w:r>
      <w:r>
        <w:rPr>
          <w:rFonts w:ascii="Times New Roman" w:hAnsi="Times New Roman" w:cs="Times New Roman"/>
          <w:sz w:val="24"/>
          <w:szCs w:val="24"/>
        </w:rPr>
        <w:t xml:space="preserve"> (предоставляется оригинал и копия)</w:t>
      </w:r>
      <w:r w:rsidRPr="0049191C">
        <w:rPr>
          <w:rFonts w:ascii="Times New Roman" w:hAnsi="Times New Roman" w:cs="Times New Roman"/>
          <w:sz w:val="24"/>
          <w:szCs w:val="24"/>
        </w:rPr>
        <w:t>;</w:t>
      </w:r>
    </w:p>
    <w:p w:rsidR="008D682F" w:rsidRDefault="008D682F" w:rsidP="00387B7F">
      <w:pPr>
        <w:autoSpaceDE w:val="0"/>
        <w:spacing w:after="0" w:line="240" w:lineRule="auto"/>
        <w:ind w:firstLine="567"/>
        <w:jc w:val="both"/>
        <w:rPr>
          <w:rFonts w:ascii="Times New Roman" w:hAnsi="Times New Roman" w:cs="Times New Roman"/>
          <w:bCs/>
          <w:color w:val="000000"/>
          <w:sz w:val="24"/>
          <w:szCs w:val="24"/>
        </w:rPr>
      </w:pPr>
      <w:r>
        <w:rPr>
          <w:rFonts w:ascii="Times New Roman" w:hAnsi="Times New Roman" w:cs="Times New Roman"/>
          <w:sz w:val="24"/>
          <w:szCs w:val="24"/>
        </w:rPr>
        <w:t>4)</w:t>
      </w:r>
      <w:r w:rsidRPr="0049191C">
        <w:rPr>
          <w:rFonts w:ascii="Times New Roman" w:hAnsi="Times New Roman" w:cs="Times New Roman"/>
          <w:sz w:val="24"/>
          <w:szCs w:val="24"/>
        </w:rPr>
        <w:t xml:space="preserve"> документы, удостоверяющие личность представителя заявителя </w:t>
      </w:r>
      <w:r>
        <w:rPr>
          <w:rFonts w:ascii="Times New Roman" w:hAnsi="Times New Roman" w:cs="Times New Roman"/>
          <w:sz w:val="24"/>
          <w:szCs w:val="24"/>
        </w:rPr>
        <w:t xml:space="preserve"> - физического лица для удостоверения личности </w:t>
      </w:r>
      <w:r w:rsidRPr="0049191C">
        <w:rPr>
          <w:rFonts w:ascii="Times New Roman" w:hAnsi="Times New Roman" w:cs="Times New Roman"/>
          <w:bCs/>
          <w:sz w:val="24"/>
          <w:szCs w:val="24"/>
        </w:rPr>
        <w:t>(при личном обращении) (паспорт гражданина РФ (выданн</w:t>
      </w:r>
      <w:r>
        <w:rPr>
          <w:rFonts w:ascii="Times New Roman" w:hAnsi="Times New Roman" w:cs="Times New Roman"/>
          <w:bCs/>
          <w:sz w:val="24"/>
          <w:szCs w:val="24"/>
        </w:rPr>
        <w:t>ый</w:t>
      </w:r>
      <w:r w:rsidRPr="0049191C">
        <w:rPr>
          <w:rFonts w:ascii="Times New Roman" w:hAnsi="Times New Roman" w:cs="Times New Roman"/>
          <w:bCs/>
          <w:sz w:val="24"/>
          <w:szCs w:val="24"/>
        </w:rPr>
        <w:t xml:space="preserve">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49191C">
        <w:rPr>
          <w:rFonts w:ascii="Times New Roman" w:hAnsi="Times New Roman" w:cs="Times New Roman"/>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w:t>
      </w:r>
      <w:r w:rsidRPr="0049191C">
        <w:rPr>
          <w:rFonts w:ascii="Times New Roman" w:hAnsi="Times New Roman" w:cs="Times New Roman"/>
          <w:sz w:val="24"/>
          <w:szCs w:val="24"/>
        </w:rPr>
        <w:lastRenderedPageBreak/>
        <w:t>гражданина, разрешение на временное  проживание</w:t>
      </w:r>
      <w:r>
        <w:rPr>
          <w:rFonts w:ascii="Times New Roman" w:hAnsi="Times New Roman" w:cs="Times New Roman"/>
          <w:sz w:val="24"/>
          <w:szCs w:val="24"/>
        </w:rPr>
        <w:t xml:space="preserve">, вид на жительство </w:t>
      </w:r>
      <w:r w:rsidRPr="0049191C">
        <w:rPr>
          <w:rFonts w:ascii="Times New Roman" w:hAnsi="Times New Roman" w:cs="Times New Roman"/>
          <w:bCs/>
          <w:color w:val="000000"/>
          <w:sz w:val="24"/>
          <w:szCs w:val="24"/>
        </w:rPr>
        <w:t>(выданн</w:t>
      </w:r>
      <w:r>
        <w:rPr>
          <w:rFonts w:ascii="Times New Roman" w:hAnsi="Times New Roman" w:cs="Times New Roman"/>
          <w:bCs/>
          <w:color w:val="000000"/>
          <w:sz w:val="24"/>
          <w:szCs w:val="24"/>
        </w:rPr>
        <w:t>ый</w:t>
      </w:r>
      <w:r w:rsidRPr="0049191C">
        <w:rPr>
          <w:rFonts w:ascii="Times New Roman" w:hAnsi="Times New Roman" w:cs="Times New Roman"/>
          <w:bCs/>
          <w:color w:val="000000"/>
          <w:sz w:val="24"/>
          <w:szCs w:val="24"/>
        </w:rPr>
        <w:t xml:space="preserve"> МВД России) (вправе указать иные документы, удостоверяющие личность)</w:t>
      </w:r>
      <w:r>
        <w:rPr>
          <w:rFonts w:ascii="Times New Roman" w:hAnsi="Times New Roman" w:cs="Times New Roman"/>
          <w:bCs/>
          <w:color w:val="000000"/>
          <w:sz w:val="24"/>
          <w:szCs w:val="24"/>
        </w:rPr>
        <w:t xml:space="preserve">. </w:t>
      </w:r>
    </w:p>
    <w:p w:rsidR="008D682F" w:rsidRDefault="008D682F" w:rsidP="00387B7F">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2.11.2. Исчерпывающий перечень документов, </w:t>
      </w:r>
      <w:r w:rsidRPr="0049191C">
        <w:rPr>
          <w:rFonts w:ascii="Times New Roman" w:hAnsi="Times New Roman" w:cs="Times New Roman"/>
          <w:sz w:val="24"/>
          <w:szCs w:val="24"/>
        </w:rPr>
        <w:t>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8D682F" w:rsidRDefault="008D682F" w:rsidP="00387B7F">
      <w:pPr>
        <w:autoSpaceDE w:val="0"/>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 xml:space="preserve">1) </w:t>
      </w:r>
      <w:r w:rsidRPr="0049191C">
        <w:rPr>
          <w:rFonts w:ascii="Times New Roman" w:hAnsi="Times New Roman" w:cs="Times New Roman"/>
          <w:sz w:val="24"/>
          <w:szCs w:val="24"/>
        </w:rPr>
        <w:t xml:space="preserve">документ, подтверждающий полномочия </w:t>
      </w:r>
      <w:r>
        <w:rPr>
          <w:rFonts w:ascii="Times New Roman" w:hAnsi="Times New Roman" w:cs="Times New Roman"/>
          <w:sz w:val="24"/>
          <w:szCs w:val="24"/>
        </w:rPr>
        <w:t xml:space="preserve">законного </w:t>
      </w:r>
      <w:r w:rsidRPr="0049191C">
        <w:rPr>
          <w:rFonts w:ascii="Times New Roman" w:hAnsi="Times New Roman" w:cs="Times New Roman"/>
          <w:sz w:val="24"/>
          <w:szCs w:val="24"/>
        </w:rPr>
        <w:t>представителя</w:t>
      </w:r>
      <w:r>
        <w:rPr>
          <w:rFonts w:ascii="Times New Roman" w:hAnsi="Times New Roman" w:cs="Times New Roman"/>
          <w:sz w:val="24"/>
          <w:szCs w:val="24"/>
        </w:rPr>
        <w:t xml:space="preserve"> (запрашивается посредством Единой государственной информационной системы социального обеспечения)</w:t>
      </w:r>
      <w:r>
        <w:rPr>
          <w:rFonts w:ascii="Times New Roman" w:hAnsi="Times New Roman" w:cs="Times New Roman"/>
          <w:sz w:val="24"/>
          <w:szCs w:val="24"/>
          <w:lang w:eastAsia="ru-RU"/>
        </w:rPr>
        <w:t>.</w:t>
      </w:r>
    </w:p>
    <w:p w:rsidR="008D682F" w:rsidRDefault="008D682F" w:rsidP="00387B7F">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 xml:space="preserve">2.11.3.  </w:t>
      </w:r>
      <w:r w:rsidRPr="0049191C">
        <w:rPr>
          <w:rFonts w:ascii="Times New Roman" w:hAnsi="Times New Roman" w:cs="Times New Roman"/>
          <w:sz w:val="24"/>
          <w:szCs w:val="24"/>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Pr>
          <w:rFonts w:ascii="Times New Roman" w:hAnsi="Times New Roman" w:cs="Times New Roman"/>
          <w:sz w:val="24"/>
          <w:szCs w:val="24"/>
        </w:rPr>
        <w:t xml:space="preserve"> отсутствует.</w:t>
      </w:r>
    </w:p>
    <w:p w:rsidR="008D682F" w:rsidRPr="0049191C" w:rsidRDefault="008D682F" w:rsidP="00387B7F">
      <w:pPr>
        <w:autoSpaceDE w:val="0"/>
        <w:spacing w:after="0" w:line="240" w:lineRule="auto"/>
        <w:ind w:firstLine="567"/>
        <w:jc w:val="both"/>
        <w:rPr>
          <w:rFonts w:ascii="Times New Roman" w:hAnsi="Times New Roman" w:cs="Times New Roman"/>
          <w:iCs/>
          <w:sz w:val="24"/>
          <w:szCs w:val="24"/>
        </w:rPr>
      </w:pPr>
      <w:r w:rsidRPr="0049191C">
        <w:rPr>
          <w:rFonts w:ascii="Times New Roman" w:hAnsi="Times New Roman" w:cs="Times New Roman"/>
          <w:sz w:val="24"/>
          <w:szCs w:val="24"/>
        </w:rPr>
        <w:t>2.</w:t>
      </w:r>
      <w:r>
        <w:rPr>
          <w:rFonts w:ascii="Times New Roman" w:hAnsi="Times New Roman" w:cs="Times New Roman"/>
          <w:sz w:val="24"/>
          <w:szCs w:val="24"/>
        </w:rPr>
        <w:t>12</w:t>
      </w:r>
      <w:r w:rsidRPr="0049191C">
        <w:rPr>
          <w:rFonts w:ascii="Times New Roman" w:hAnsi="Times New Roman" w:cs="Times New Roman"/>
          <w:sz w:val="24"/>
          <w:szCs w:val="24"/>
        </w:rPr>
        <w:t>. При предоставлении муниципальной услуги з</w:t>
      </w:r>
      <w:r w:rsidRPr="0049191C">
        <w:rPr>
          <w:rFonts w:ascii="Times New Roman" w:hAnsi="Times New Roman" w:cs="Times New Roman"/>
          <w:iCs/>
          <w:sz w:val="24"/>
          <w:szCs w:val="24"/>
        </w:rPr>
        <w:t>апрещается требовать от заявителя:</w:t>
      </w:r>
    </w:p>
    <w:p w:rsidR="008D682F" w:rsidRDefault="008D682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8D682F" w:rsidRPr="003952B0" w:rsidRDefault="008D682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Нижегородской области, муниципальными правовыми актами, за исключением документов, включенных в определенный </w:t>
      </w:r>
      <w:hyperlink r:id="rId15" w:history="1">
        <w:r w:rsidRPr="003952B0">
          <w:rPr>
            <w:rFonts w:ascii="Times New Roman" w:hAnsi="Times New Roman" w:cs="Times New Roman"/>
            <w:sz w:val="24"/>
            <w:szCs w:val="24"/>
            <w:lang w:eastAsia="ru-RU"/>
          </w:rPr>
          <w:t>частью 6 ст</w:t>
        </w:r>
        <w:r>
          <w:rPr>
            <w:rFonts w:ascii="Times New Roman" w:hAnsi="Times New Roman" w:cs="Times New Roman"/>
            <w:sz w:val="24"/>
            <w:szCs w:val="24"/>
            <w:lang w:eastAsia="ru-RU"/>
          </w:rPr>
          <w:t>атьи</w:t>
        </w:r>
        <w:r w:rsidRPr="003952B0">
          <w:rPr>
            <w:rFonts w:ascii="Times New Roman" w:hAnsi="Times New Roman" w:cs="Times New Roman"/>
            <w:sz w:val="24"/>
            <w:szCs w:val="24"/>
            <w:lang w:eastAsia="ru-RU"/>
          </w:rPr>
          <w:t xml:space="preserve"> 7</w:t>
        </w:r>
      </w:hyperlink>
      <w:r w:rsidRPr="003952B0">
        <w:rPr>
          <w:rFonts w:ascii="Times New Roman" w:hAnsi="Times New Roman" w:cs="Times New Roman"/>
          <w:sz w:val="24"/>
          <w:szCs w:val="24"/>
          <w:lang w:eastAsia="ru-RU"/>
        </w:rPr>
        <w:t xml:space="preserve"> Федерального закона от 27 июля 2010 г. № 210-ФЗ </w:t>
      </w:r>
      <w:r>
        <w:rPr>
          <w:rFonts w:ascii="Times New Roman" w:hAnsi="Times New Roman" w:cs="Times New Roman"/>
          <w:sz w:val="24"/>
          <w:szCs w:val="24"/>
          <w:lang w:eastAsia="ru-RU"/>
        </w:rPr>
        <w:t>"</w:t>
      </w:r>
      <w:r w:rsidRPr="003952B0">
        <w:rPr>
          <w:rFonts w:ascii="Times New Roman" w:hAnsi="Times New Roman" w:cs="Times New Roman"/>
          <w:sz w:val="24"/>
          <w:szCs w:val="24"/>
          <w:lang w:eastAsia="ru-RU"/>
        </w:rPr>
        <w:t>Об организации предоставления государственных и муниципальных услуг</w:t>
      </w:r>
      <w:r>
        <w:rPr>
          <w:rFonts w:ascii="Times New Roman" w:hAnsi="Times New Roman" w:cs="Times New Roman"/>
          <w:sz w:val="24"/>
          <w:szCs w:val="24"/>
          <w:lang w:eastAsia="ru-RU"/>
        </w:rPr>
        <w:t>"</w:t>
      </w:r>
      <w:r w:rsidRPr="003952B0">
        <w:rPr>
          <w:rFonts w:ascii="Times New Roman" w:hAnsi="Times New Roman" w:cs="Times New Roman"/>
          <w:sz w:val="24"/>
          <w:szCs w:val="24"/>
          <w:lang w:eastAsia="ru-RU"/>
        </w:rPr>
        <w:t xml:space="preserve">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8D682F" w:rsidRDefault="008D682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3952B0">
        <w:rPr>
          <w:rFonts w:ascii="Times New Roman" w:hAnsi="Times New Roman" w:cs="Times New Roman"/>
          <w:sz w:val="24"/>
          <w:szCs w:val="24"/>
          <w:lang w:eastAsia="ru-RU"/>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6" w:history="1">
        <w:r w:rsidRPr="003952B0">
          <w:rPr>
            <w:rFonts w:ascii="Times New Roman" w:hAnsi="Times New Roman" w:cs="Times New Roman"/>
            <w:sz w:val="24"/>
            <w:szCs w:val="24"/>
            <w:lang w:eastAsia="ru-RU"/>
          </w:rPr>
          <w:t>части 1 статьи 9</w:t>
        </w:r>
      </w:hyperlink>
      <w:r>
        <w:rPr>
          <w:rFonts w:ascii="Times New Roman" w:hAnsi="Times New Roman" w:cs="Times New Roman"/>
          <w:sz w:val="24"/>
          <w:szCs w:val="24"/>
          <w:lang w:eastAsia="ru-RU"/>
        </w:rPr>
        <w:t>Федерального закона от 27 июля 2010 г. № 210-ФЗ "Об организации предоставления государственных и муниципальных услуг";</w:t>
      </w:r>
    </w:p>
    <w:p w:rsidR="008D682F" w:rsidRDefault="008D682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8D682F" w:rsidRDefault="008D682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8D682F" w:rsidRDefault="008D682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б) наличие ошибок в запросе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D682F" w:rsidRDefault="008D682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D682F" w:rsidRDefault="008D682F" w:rsidP="009A3AAB">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8D682F" w:rsidRDefault="008D682F" w:rsidP="002D6B7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17" w:history="1">
        <w:r w:rsidRPr="000E762F">
          <w:rPr>
            <w:rFonts w:ascii="Times New Roman" w:hAnsi="Times New Roman" w:cs="Times New Roman"/>
            <w:sz w:val="24"/>
            <w:szCs w:val="24"/>
            <w:lang w:eastAsia="ru-RU"/>
          </w:rPr>
          <w:t>пунктом 7.2 части 1 статьи 16</w:t>
        </w:r>
      </w:hyperlink>
      <w:r w:rsidRPr="000E762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Федерального закона от 27 июля 2010 г.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8D682F" w:rsidRPr="0049191C" w:rsidRDefault="008D682F" w:rsidP="0049191C">
      <w:pPr>
        <w:autoSpaceDE w:val="0"/>
        <w:spacing w:after="0" w:line="240" w:lineRule="auto"/>
        <w:ind w:firstLine="567"/>
        <w:jc w:val="both"/>
        <w:rPr>
          <w:rFonts w:ascii="Times New Roman" w:hAnsi="Times New Roman" w:cs="Times New Roman"/>
          <w:sz w:val="24"/>
          <w:szCs w:val="24"/>
        </w:rPr>
      </w:pPr>
      <w:r w:rsidRPr="0049191C">
        <w:rPr>
          <w:rFonts w:ascii="Times New Roman" w:hAnsi="Times New Roman" w:cs="Times New Roman"/>
          <w:sz w:val="24"/>
          <w:szCs w:val="24"/>
        </w:rPr>
        <w:t>2.</w:t>
      </w:r>
      <w:r>
        <w:rPr>
          <w:rFonts w:ascii="Times New Roman" w:hAnsi="Times New Roman" w:cs="Times New Roman"/>
          <w:sz w:val="24"/>
          <w:szCs w:val="24"/>
        </w:rPr>
        <w:t>13</w:t>
      </w:r>
      <w:r w:rsidRPr="0049191C">
        <w:rPr>
          <w:rFonts w:ascii="Times New Roman" w:hAnsi="Times New Roman" w:cs="Times New Roman"/>
          <w:sz w:val="24"/>
          <w:szCs w:val="24"/>
        </w:rPr>
        <w:t>.</w:t>
      </w:r>
      <w:r>
        <w:rPr>
          <w:rFonts w:ascii="Times New Roman" w:hAnsi="Times New Roman" w:cs="Times New Roman"/>
          <w:sz w:val="24"/>
          <w:szCs w:val="24"/>
        </w:rPr>
        <w:t xml:space="preserve"> Заявление, уведомление и д</w:t>
      </w:r>
      <w:r w:rsidRPr="0049191C">
        <w:rPr>
          <w:rFonts w:ascii="Times New Roman" w:hAnsi="Times New Roman" w:cs="Times New Roman"/>
          <w:sz w:val="24"/>
          <w:szCs w:val="24"/>
        </w:rPr>
        <w:t xml:space="preserve">окументы, указанные в </w:t>
      </w:r>
      <w:hyperlink r:id="rId18" w:history="1">
        <w:r>
          <w:rPr>
            <w:rStyle w:val="a3"/>
            <w:rFonts w:ascii="Times New Roman" w:hAnsi="Times New Roman"/>
            <w:color w:val="auto"/>
            <w:sz w:val="24"/>
            <w:szCs w:val="24"/>
            <w:u w:val="none"/>
          </w:rPr>
          <w:t>пунктах 2.8, 2.9, 2.10, 2.11</w:t>
        </w:r>
      </w:hyperlink>
      <w:r>
        <w:t xml:space="preserve"> </w:t>
      </w:r>
      <w:r w:rsidRPr="0049191C">
        <w:rPr>
          <w:rFonts w:ascii="Times New Roman" w:hAnsi="Times New Roman" w:cs="Times New Roman"/>
          <w:sz w:val="24"/>
          <w:szCs w:val="24"/>
        </w:rPr>
        <w:t>настоящего Регламента, должны отвечать следующим требованиям:</w:t>
      </w:r>
    </w:p>
    <w:p w:rsidR="008D682F" w:rsidRPr="00EB4E8E" w:rsidRDefault="008D682F" w:rsidP="00E63769">
      <w:pPr>
        <w:autoSpaceDE w:val="0"/>
        <w:spacing w:after="0" w:line="240" w:lineRule="auto"/>
        <w:ind w:firstLine="567"/>
        <w:jc w:val="both"/>
        <w:rPr>
          <w:rFonts w:ascii="Times New Roman" w:hAnsi="Times New Roman" w:cs="Times New Roman"/>
          <w:sz w:val="24"/>
          <w:szCs w:val="24"/>
        </w:rPr>
      </w:pPr>
      <w:r w:rsidRPr="00EB4E8E">
        <w:rPr>
          <w:rFonts w:ascii="Times New Roman" w:hAnsi="Times New Roman" w:cs="Times New Roman"/>
          <w:sz w:val="24"/>
          <w:szCs w:val="24"/>
        </w:rPr>
        <w:t>1)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8D682F" w:rsidRDefault="008D682F" w:rsidP="00E63769">
      <w:pPr>
        <w:autoSpaceDE w:val="0"/>
        <w:spacing w:after="0" w:line="240" w:lineRule="auto"/>
        <w:ind w:firstLine="567"/>
        <w:jc w:val="both"/>
        <w:rPr>
          <w:rFonts w:ascii="Times New Roman" w:hAnsi="Times New Roman" w:cs="Times New Roman"/>
          <w:sz w:val="24"/>
          <w:szCs w:val="24"/>
        </w:rPr>
      </w:pPr>
      <w:r w:rsidRPr="00EB4E8E">
        <w:rPr>
          <w:rFonts w:ascii="Times New Roman" w:hAnsi="Times New Roman" w:cs="Times New Roman"/>
          <w:sz w:val="24"/>
          <w:szCs w:val="24"/>
        </w:rPr>
        <w:t>2) тексты документов написаны разборчиво,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w:t>
      </w:r>
    </w:p>
    <w:p w:rsidR="008D682F" w:rsidRPr="00EB4E8E" w:rsidRDefault="008D682F" w:rsidP="00E63769">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в тексте документа имеющиеся исправления, заверенные в установленном законодательством Российской Федерации порядке;</w:t>
      </w:r>
    </w:p>
    <w:p w:rsidR="008D682F" w:rsidRPr="00EB4E8E" w:rsidRDefault="008D682F" w:rsidP="00E63769">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Pr="00EB4E8E">
        <w:rPr>
          <w:rFonts w:ascii="Times New Roman" w:hAnsi="Times New Roman" w:cs="Times New Roman"/>
          <w:sz w:val="24"/>
          <w:szCs w:val="24"/>
        </w:rPr>
        <w:t>) документы не исполнены карандашом;</w:t>
      </w:r>
    </w:p>
    <w:p w:rsidR="008D682F" w:rsidRPr="00EB4E8E" w:rsidRDefault="008D682F" w:rsidP="00E63769">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Pr="00EB4E8E">
        <w:rPr>
          <w:rFonts w:ascii="Times New Roman" w:hAnsi="Times New Roman" w:cs="Times New Roman"/>
          <w:sz w:val="24"/>
          <w:szCs w:val="24"/>
        </w:rPr>
        <w:t>) документы не имеют серьезных повреждений, наличие которых не позволяет однозначно истолковать их содержание.</w:t>
      </w:r>
    </w:p>
    <w:p w:rsidR="008D682F" w:rsidRDefault="008D682F" w:rsidP="009B2A3F">
      <w:pPr>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З</w:t>
      </w:r>
      <w:r w:rsidRPr="005B5643">
        <w:rPr>
          <w:rFonts w:ascii="Times New Roman" w:hAnsi="Times New Roman" w:cs="Times New Roman"/>
          <w:bCs/>
          <w:sz w:val="24"/>
          <w:szCs w:val="24"/>
        </w:rPr>
        <w:t>аявление</w:t>
      </w:r>
      <w:r>
        <w:rPr>
          <w:rFonts w:ascii="Times New Roman" w:hAnsi="Times New Roman" w:cs="Times New Roman"/>
          <w:bCs/>
          <w:sz w:val="24"/>
          <w:szCs w:val="24"/>
        </w:rPr>
        <w:t xml:space="preserve">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уведомление об отказе от дальнейшего использования разрешения, </w:t>
      </w:r>
      <w:r>
        <w:rPr>
          <w:rFonts w:ascii="Times New Roman" w:hAnsi="Times New Roman" w:cs="Times New Roman"/>
          <w:sz w:val="24"/>
          <w:szCs w:val="24"/>
        </w:rPr>
        <w:t xml:space="preserve">заявление об аннулировании разрешения, </w:t>
      </w:r>
      <w:r>
        <w:rPr>
          <w:rFonts w:ascii="Times New Roman" w:hAnsi="Times New Roman" w:cs="Times New Roman"/>
          <w:color w:val="000000"/>
          <w:sz w:val="24"/>
        </w:rPr>
        <w:t xml:space="preserve">заявление об исправлении опечаток или ошибок, </w:t>
      </w:r>
      <w:r>
        <w:rPr>
          <w:rFonts w:ascii="Times New Roman" w:hAnsi="Times New Roman" w:cs="Times New Roman"/>
          <w:sz w:val="24"/>
          <w:szCs w:val="24"/>
        </w:rPr>
        <w:t xml:space="preserve">заявление о выдаче копии </w:t>
      </w:r>
      <w:r w:rsidRPr="0049191C">
        <w:rPr>
          <w:rFonts w:ascii="Times New Roman" w:hAnsi="Times New Roman" w:cs="Times New Roman"/>
          <w:sz w:val="24"/>
          <w:szCs w:val="24"/>
        </w:rPr>
        <w:t xml:space="preserve"> предоставляется в одном экземпляре. </w:t>
      </w:r>
    </w:p>
    <w:p w:rsidR="008D682F" w:rsidRPr="0049191C" w:rsidRDefault="008D682F" w:rsidP="009B2A3F">
      <w:pPr>
        <w:spacing w:after="0" w:line="240" w:lineRule="auto"/>
        <w:ind w:firstLine="567"/>
        <w:jc w:val="both"/>
        <w:rPr>
          <w:rFonts w:ascii="Times New Roman" w:hAnsi="Times New Roman" w:cs="Times New Roman"/>
          <w:sz w:val="24"/>
          <w:szCs w:val="24"/>
        </w:rPr>
      </w:pPr>
      <w:r w:rsidRPr="0049191C">
        <w:rPr>
          <w:rFonts w:ascii="Times New Roman" w:hAnsi="Times New Roman" w:cs="Times New Roman"/>
          <w:sz w:val="24"/>
          <w:szCs w:val="24"/>
        </w:rPr>
        <w:t>Документ, удостоверяющий личность, предоставляется для удостоверения личности заявителя</w:t>
      </w:r>
      <w:r>
        <w:rPr>
          <w:rFonts w:ascii="Times New Roman" w:hAnsi="Times New Roman" w:cs="Times New Roman"/>
          <w:sz w:val="24"/>
          <w:szCs w:val="24"/>
        </w:rPr>
        <w:t xml:space="preserve"> (при личном обращении)</w:t>
      </w:r>
      <w:r w:rsidRPr="0049191C">
        <w:rPr>
          <w:rFonts w:ascii="Times New Roman" w:hAnsi="Times New Roman" w:cs="Times New Roman"/>
          <w:sz w:val="24"/>
          <w:szCs w:val="24"/>
        </w:rPr>
        <w:t>.</w:t>
      </w:r>
    </w:p>
    <w:p w:rsidR="008D682F" w:rsidRDefault="008D682F" w:rsidP="009B2A3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Прилагаемые документы представляются в подлиннике либо в копиях, заверяемых специалистом </w:t>
      </w:r>
      <w:r>
        <w:rPr>
          <w:rFonts w:ascii="Times New Roman" w:hAnsi="Times New Roman" w:cs="Times New Roman"/>
          <w:iCs/>
          <w:sz w:val="24"/>
          <w:szCs w:val="24"/>
        </w:rPr>
        <w:t>Управления</w:t>
      </w:r>
      <w:r>
        <w:rPr>
          <w:rFonts w:ascii="Times New Roman" w:hAnsi="Times New Roman" w:cs="Times New Roman"/>
          <w:sz w:val="24"/>
          <w:szCs w:val="24"/>
          <w:lang w:eastAsia="ru-RU"/>
        </w:rPr>
        <w:t>, принимающим з</w:t>
      </w:r>
      <w:r w:rsidRPr="005B5643">
        <w:rPr>
          <w:rFonts w:ascii="Times New Roman" w:hAnsi="Times New Roman" w:cs="Times New Roman"/>
          <w:bCs/>
          <w:sz w:val="24"/>
          <w:szCs w:val="24"/>
        </w:rPr>
        <w:t>аявление</w:t>
      </w:r>
      <w:r>
        <w:rPr>
          <w:rFonts w:ascii="Times New Roman" w:hAnsi="Times New Roman" w:cs="Times New Roman"/>
          <w:bCs/>
          <w:sz w:val="24"/>
          <w:szCs w:val="24"/>
        </w:rPr>
        <w:t xml:space="preserve">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уведомление об отказе от дальнейшего использования разрешения, </w:t>
      </w:r>
      <w:r>
        <w:rPr>
          <w:rFonts w:ascii="Times New Roman" w:hAnsi="Times New Roman" w:cs="Times New Roman"/>
          <w:sz w:val="24"/>
          <w:szCs w:val="24"/>
        </w:rPr>
        <w:t xml:space="preserve">заявление об аннулировании разрешения, </w:t>
      </w:r>
      <w:r>
        <w:rPr>
          <w:rFonts w:ascii="Times New Roman" w:hAnsi="Times New Roman" w:cs="Times New Roman"/>
          <w:color w:val="000000"/>
          <w:sz w:val="24"/>
        </w:rPr>
        <w:t xml:space="preserve">заявление об исправлении опечаток или ошибок, </w:t>
      </w:r>
      <w:r>
        <w:rPr>
          <w:rFonts w:ascii="Times New Roman" w:hAnsi="Times New Roman" w:cs="Times New Roman"/>
          <w:sz w:val="24"/>
          <w:szCs w:val="24"/>
        </w:rPr>
        <w:t>заявление о выдаче копии</w:t>
      </w:r>
      <w:r>
        <w:rPr>
          <w:rFonts w:ascii="Times New Roman" w:hAnsi="Times New Roman" w:cs="Times New Roman"/>
          <w:sz w:val="24"/>
          <w:szCs w:val="24"/>
          <w:lang w:eastAsia="ru-RU"/>
        </w:rPr>
        <w:t xml:space="preserve">. Если документ представляется в копии, заявитель представляет на обозрение специалисту </w:t>
      </w:r>
      <w:r>
        <w:rPr>
          <w:rFonts w:ascii="Times New Roman" w:hAnsi="Times New Roman" w:cs="Times New Roman"/>
          <w:iCs/>
          <w:sz w:val="24"/>
          <w:szCs w:val="24"/>
        </w:rPr>
        <w:t>Управления</w:t>
      </w:r>
      <w:r>
        <w:rPr>
          <w:rFonts w:ascii="Times New Roman" w:hAnsi="Times New Roman" w:cs="Times New Roman"/>
          <w:sz w:val="24"/>
          <w:szCs w:val="24"/>
          <w:lang w:eastAsia="ru-RU"/>
        </w:rPr>
        <w:t>, принимающему з</w:t>
      </w:r>
      <w:r w:rsidRPr="005B5643">
        <w:rPr>
          <w:rFonts w:ascii="Times New Roman" w:hAnsi="Times New Roman" w:cs="Times New Roman"/>
          <w:bCs/>
          <w:sz w:val="24"/>
          <w:szCs w:val="24"/>
        </w:rPr>
        <w:t>аявление</w:t>
      </w:r>
      <w:r>
        <w:rPr>
          <w:rFonts w:ascii="Times New Roman" w:hAnsi="Times New Roman" w:cs="Times New Roman"/>
          <w:bCs/>
          <w:sz w:val="24"/>
          <w:szCs w:val="24"/>
        </w:rPr>
        <w:t xml:space="preserve">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уведомление об отказе от дальнейшего использования разрешения, </w:t>
      </w:r>
      <w:r>
        <w:rPr>
          <w:rFonts w:ascii="Times New Roman" w:hAnsi="Times New Roman" w:cs="Times New Roman"/>
          <w:sz w:val="24"/>
          <w:szCs w:val="24"/>
        </w:rPr>
        <w:t xml:space="preserve">заявление об аннулировании разрешения, </w:t>
      </w:r>
      <w:r>
        <w:rPr>
          <w:rFonts w:ascii="Times New Roman" w:hAnsi="Times New Roman" w:cs="Times New Roman"/>
          <w:color w:val="000000"/>
          <w:sz w:val="24"/>
        </w:rPr>
        <w:t xml:space="preserve">заявление об исправлении опечаток или ошибок, </w:t>
      </w:r>
      <w:r>
        <w:rPr>
          <w:rFonts w:ascii="Times New Roman" w:hAnsi="Times New Roman" w:cs="Times New Roman"/>
          <w:sz w:val="24"/>
          <w:szCs w:val="24"/>
        </w:rPr>
        <w:t>заявление о выдаче копии</w:t>
      </w:r>
      <w:r>
        <w:rPr>
          <w:rFonts w:ascii="Times New Roman" w:hAnsi="Times New Roman" w:cs="Times New Roman"/>
          <w:sz w:val="24"/>
          <w:szCs w:val="24"/>
          <w:lang w:eastAsia="ru-RU"/>
        </w:rPr>
        <w:t xml:space="preserve">, его подлинник. </w:t>
      </w:r>
    </w:p>
    <w:p w:rsidR="008D682F" w:rsidRDefault="008D682F" w:rsidP="00181CB8">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направлении документов по почте копии документов должны быть заверены нотариально.</w:t>
      </w:r>
    </w:p>
    <w:p w:rsidR="008D682F" w:rsidRDefault="008D682F" w:rsidP="00A4470B">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2.</w:t>
      </w:r>
      <w:r>
        <w:rPr>
          <w:rFonts w:ascii="Times New Roman" w:hAnsi="Times New Roman" w:cs="Times New Roman"/>
          <w:sz w:val="24"/>
          <w:szCs w:val="24"/>
        </w:rPr>
        <w:t>14</w:t>
      </w:r>
      <w:r w:rsidRPr="005B5643">
        <w:rPr>
          <w:rFonts w:ascii="Times New Roman" w:hAnsi="Times New Roman" w:cs="Times New Roman"/>
          <w:sz w:val="24"/>
          <w:szCs w:val="24"/>
        </w:rPr>
        <w:t>. Исчерпывающий перечень оснований</w:t>
      </w:r>
      <w:r>
        <w:rPr>
          <w:rFonts w:ascii="Times New Roman" w:hAnsi="Times New Roman" w:cs="Times New Roman"/>
          <w:sz w:val="24"/>
          <w:szCs w:val="24"/>
        </w:rPr>
        <w:t xml:space="preserve"> для отказа в приеме документов:</w:t>
      </w:r>
    </w:p>
    <w:p w:rsidR="008D682F" w:rsidRDefault="008D682F" w:rsidP="00A4470B">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2.14.1. Основаниями для отказа в приеме документов являются:</w:t>
      </w:r>
    </w:p>
    <w:p w:rsidR="008D682F" w:rsidRDefault="008D682F" w:rsidP="00A4470B">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з</w:t>
      </w:r>
      <w:r w:rsidRPr="005B5643">
        <w:rPr>
          <w:rFonts w:ascii="Times New Roman" w:hAnsi="Times New Roman" w:cs="Times New Roman"/>
          <w:bCs/>
          <w:sz w:val="24"/>
          <w:szCs w:val="24"/>
        </w:rPr>
        <w:t>аявление</w:t>
      </w:r>
      <w:r>
        <w:rPr>
          <w:rFonts w:ascii="Times New Roman" w:hAnsi="Times New Roman" w:cs="Times New Roman"/>
          <w:bCs/>
          <w:sz w:val="24"/>
          <w:szCs w:val="24"/>
        </w:rPr>
        <w:t xml:space="preserve">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уведомление об отказе от дальнейшего использования разрешения, </w:t>
      </w:r>
      <w:r>
        <w:rPr>
          <w:rFonts w:ascii="Times New Roman" w:hAnsi="Times New Roman" w:cs="Times New Roman"/>
          <w:sz w:val="24"/>
          <w:szCs w:val="24"/>
        </w:rPr>
        <w:t xml:space="preserve">заявление об аннулировании разрешения, </w:t>
      </w:r>
      <w:r>
        <w:rPr>
          <w:rFonts w:ascii="Times New Roman" w:hAnsi="Times New Roman" w:cs="Times New Roman"/>
          <w:color w:val="000000"/>
          <w:sz w:val="24"/>
        </w:rPr>
        <w:t xml:space="preserve">заявление об исправлении опечаток или </w:t>
      </w:r>
      <w:r>
        <w:rPr>
          <w:rFonts w:ascii="Times New Roman" w:hAnsi="Times New Roman" w:cs="Times New Roman"/>
          <w:color w:val="000000"/>
          <w:sz w:val="24"/>
        </w:rPr>
        <w:lastRenderedPageBreak/>
        <w:t xml:space="preserve">ошибок, </w:t>
      </w:r>
      <w:r>
        <w:rPr>
          <w:rFonts w:ascii="Times New Roman" w:hAnsi="Times New Roman" w:cs="Times New Roman"/>
          <w:sz w:val="24"/>
          <w:szCs w:val="24"/>
        </w:rPr>
        <w:t>заявление о выдаче копии и прилагаемые документы не соответствуют требованиям, указанным в пункте 2.13 настоящего Регламента;</w:t>
      </w:r>
    </w:p>
    <w:p w:rsidR="008D682F" w:rsidRDefault="008D682F" w:rsidP="00A4470B">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sz w:val="24"/>
          <w:szCs w:val="24"/>
          <w:lang w:eastAsia="ru-RU"/>
        </w:rPr>
        <w:t>2) н</w:t>
      </w:r>
      <w:r w:rsidRPr="00966269">
        <w:rPr>
          <w:rFonts w:ascii="Times New Roman" w:hAnsi="Times New Roman" w:cs="Times New Roman"/>
          <w:color w:val="000000"/>
          <w:sz w:val="24"/>
          <w:szCs w:val="24"/>
          <w:lang w:eastAsia="ru-RU"/>
        </w:rPr>
        <w:t xml:space="preserve">аличие противоречивых сведений в </w:t>
      </w:r>
      <w:r>
        <w:rPr>
          <w:rFonts w:ascii="Times New Roman" w:hAnsi="Times New Roman" w:cs="Times New Roman"/>
          <w:color w:val="000000"/>
          <w:sz w:val="24"/>
          <w:szCs w:val="24"/>
          <w:lang w:eastAsia="ru-RU"/>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и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уведомление об отказе от дальнейшего использования разрешения, </w:t>
      </w:r>
      <w:r>
        <w:rPr>
          <w:rFonts w:ascii="Times New Roman" w:hAnsi="Times New Roman" w:cs="Times New Roman"/>
          <w:sz w:val="24"/>
          <w:szCs w:val="24"/>
        </w:rPr>
        <w:t xml:space="preserve">заявлении об аннулировании разрешения, </w:t>
      </w:r>
      <w:r>
        <w:rPr>
          <w:rFonts w:ascii="Times New Roman" w:hAnsi="Times New Roman" w:cs="Times New Roman"/>
          <w:color w:val="000000"/>
          <w:sz w:val="24"/>
        </w:rPr>
        <w:t xml:space="preserve">заявлении об исправлении опечаток или ошибок, </w:t>
      </w:r>
      <w:r>
        <w:rPr>
          <w:rFonts w:ascii="Times New Roman" w:hAnsi="Times New Roman" w:cs="Times New Roman"/>
          <w:sz w:val="24"/>
          <w:szCs w:val="24"/>
        </w:rPr>
        <w:t xml:space="preserve">заявлении о выдаче копии </w:t>
      </w:r>
      <w:r w:rsidRPr="00966269">
        <w:rPr>
          <w:rFonts w:ascii="Times New Roman" w:hAnsi="Times New Roman" w:cs="Times New Roman"/>
          <w:color w:val="000000"/>
          <w:sz w:val="24"/>
          <w:szCs w:val="24"/>
          <w:lang w:eastAsia="ru-RU"/>
        </w:rPr>
        <w:t>и приложенных к н</w:t>
      </w:r>
      <w:r>
        <w:rPr>
          <w:rFonts w:ascii="Times New Roman" w:hAnsi="Times New Roman" w:cs="Times New Roman"/>
          <w:color w:val="000000"/>
          <w:sz w:val="24"/>
          <w:szCs w:val="24"/>
          <w:lang w:eastAsia="ru-RU"/>
        </w:rPr>
        <w:t>и</w:t>
      </w:r>
      <w:r w:rsidRPr="00966269">
        <w:rPr>
          <w:rFonts w:ascii="Times New Roman" w:hAnsi="Times New Roman" w:cs="Times New Roman"/>
          <w:color w:val="000000"/>
          <w:sz w:val="24"/>
          <w:szCs w:val="24"/>
          <w:lang w:eastAsia="ru-RU"/>
        </w:rPr>
        <w:t>м документах</w:t>
      </w:r>
      <w:r>
        <w:rPr>
          <w:rFonts w:ascii="Times New Roman" w:hAnsi="Times New Roman" w:cs="Times New Roman"/>
          <w:color w:val="000000"/>
          <w:sz w:val="24"/>
          <w:szCs w:val="24"/>
          <w:lang w:eastAsia="ru-RU"/>
        </w:rPr>
        <w:t>;</w:t>
      </w:r>
    </w:p>
    <w:p w:rsidR="008D682F" w:rsidRDefault="008D682F" w:rsidP="00A4470B">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з</w:t>
      </w:r>
      <w:r w:rsidRPr="005B5643">
        <w:rPr>
          <w:rFonts w:ascii="Times New Roman" w:hAnsi="Times New Roman" w:cs="Times New Roman"/>
          <w:bCs/>
          <w:sz w:val="24"/>
          <w:szCs w:val="24"/>
        </w:rPr>
        <w:t>аявление</w:t>
      </w:r>
      <w:r>
        <w:rPr>
          <w:rFonts w:ascii="Times New Roman" w:hAnsi="Times New Roman" w:cs="Times New Roman"/>
          <w:bCs/>
          <w:sz w:val="24"/>
          <w:szCs w:val="24"/>
        </w:rPr>
        <w:t xml:space="preserve">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уведомление об отказе от дальнейшего использования разрешения, </w:t>
      </w:r>
      <w:r>
        <w:rPr>
          <w:rFonts w:ascii="Times New Roman" w:hAnsi="Times New Roman" w:cs="Times New Roman"/>
          <w:sz w:val="24"/>
          <w:szCs w:val="24"/>
        </w:rPr>
        <w:t xml:space="preserve">заявление об аннулировании разрешения, </w:t>
      </w:r>
      <w:r>
        <w:rPr>
          <w:rFonts w:ascii="Times New Roman" w:hAnsi="Times New Roman" w:cs="Times New Roman"/>
          <w:color w:val="000000"/>
          <w:sz w:val="24"/>
        </w:rPr>
        <w:t xml:space="preserve">заявление об исправлении опечаток или ошибок, </w:t>
      </w:r>
      <w:r>
        <w:rPr>
          <w:rFonts w:ascii="Times New Roman" w:hAnsi="Times New Roman" w:cs="Times New Roman"/>
          <w:sz w:val="24"/>
          <w:szCs w:val="24"/>
        </w:rPr>
        <w:t>заявление о выдаче копии и прилагаемые документы направлены в Администрацию не по месту нахождения объекта недвижимости, к которому присоединяется рекламная конструкция, или земельного участка, на котором планируется установить рекламную конструкцию;</w:t>
      </w:r>
    </w:p>
    <w:p w:rsidR="008D682F" w:rsidRPr="00966269" w:rsidRDefault="008D682F" w:rsidP="00E63769">
      <w:pPr>
        <w:shd w:val="clear" w:color="auto" w:fill="FFFFFF"/>
        <w:suppressAutoHyphens w:val="0"/>
        <w:spacing w:after="0" w:line="240" w:lineRule="auto"/>
        <w:ind w:firstLine="567"/>
        <w:jc w:val="both"/>
        <w:rPr>
          <w:rFonts w:ascii="Times New Roman" w:hAnsi="Times New Roman" w:cs="Times New Roman"/>
          <w:color w:val="000000"/>
          <w:sz w:val="24"/>
          <w:szCs w:val="24"/>
          <w:lang w:eastAsia="ru-RU"/>
        </w:rPr>
      </w:pPr>
      <w:r>
        <w:rPr>
          <w:rFonts w:ascii="Times New Roman" w:hAnsi="Times New Roman" w:cs="Times New Roman"/>
          <w:sz w:val="24"/>
          <w:szCs w:val="24"/>
        </w:rPr>
        <w:t>4) з</w:t>
      </w:r>
      <w:r w:rsidRPr="005B5643">
        <w:rPr>
          <w:rFonts w:ascii="Times New Roman" w:hAnsi="Times New Roman" w:cs="Times New Roman"/>
          <w:bCs/>
          <w:sz w:val="24"/>
          <w:szCs w:val="24"/>
        </w:rPr>
        <w:t>аявление</w:t>
      </w:r>
      <w:r>
        <w:rPr>
          <w:rFonts w:ascii="Times New Roman" w:hAnsi="Times New Roman" w:cs="Times New Roman"/>
          <w:bCs/>
          <w:sz w:val="24"/>
          <w:szCs w:val="24"/>
        </w:rPr>
        <w:t xml:space="preserve">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уведомление об отказе от дальнейшего использования разрешения, </w:t>
      </w:r>
      <w:r>
        <w:rPr>
          <w:rFonts w:ascii="Times New Roman" w:hAnsi="Times New Roman" w:cs="Times New Roman"/>
          <w:sz w:val="24"/>
          <w:szCs w:val="24"/>
        </w:rPr>
        <w:t xml:space="preserve">заявление об аннулировании разрешения, </w:t>
      </w:r>
      <w:r>
        <w:rPr>
          <w:rFonts w:ascii="Times New Roman" w:hAnsi="Times New Roman" w:cs="Times New Roman"/>
          <w:color w:val="000000"/>
          <w:sz w:val="24"/>
        </w:rPr>
        <w:t xml:space="preserve">заявление об исправлении опечаток или ошибок, </w:t>
      </w:r>
      <w:r>
        <w:rPr>
          <w:rFonts w:ascii="Times New Roman" w:hAnsi="Times New Roman" w:cs="Times New Roman"/>
          <w:sz w:val="24"/>
          <w:szCs w:val="24"/>
        </w:rPr>
        <w:t xml:space="preserve">заявление о выдаче копии </w:t>
      </w:r>
      <w:r>
        <w:rPr>
          <w:rFonts w:ascii="Times New Roman" w:hAnsi="Times New Roman" w:cs="Times New Roman"/>
          <w:color w:val="000000"/>
          <w:sz w:val="24"/>
          <w:szCs w:val="24"/>
          <w:lang w:eastAsia="ru-RU"/>
        </w:rPr>
        <w:t>н</w:t>
      </w:r>
      <w:r w:rsidRPr="00966269">
        <w:rPr>
          <w:rFonts w:ascii="Times New Roman" w:hAnsi="Times New Roman" w:cs="Times New Roman"/>
          <w:color w:val="000000"/>
          <w:sz w:val="24"/>
          <w:szCs w:val="24"/>
          <w:lang w:eastAsia="ru-RU"/>
        </w:rPr>
        <w:t>е соответству</w:t>
      </w:r>
      <w:r>
        <w:rPr>
          <w:rFonts w:ascii="Times New Roman" w:hAnsi="Times New Roman" w:cs="Times New Roman"/>
          <w:color w:val="000000"/>
          <w:sz w:val="24"/>
          <w:szCs w:val="24"/>
          <w:lang w:eastAsia="ru-RU"/>
        </w:rPr>
        <w:t>ю</w:t>
      </w:r>
      <w:r w:rsidRPr="00966269">
        <w:rPr>
          <w:rFonts w:ascii="Times New Roman" w:hAnsi="Times New Roman" w:cs="Times New Roman"/>
          <w:color w:val="000000"/>
          <w:sz w:val="24"/>
          <w:szCs w:val="24"/>
          <w:lang w:eastAsia="ru-RU"/>
        </w:rPr>
        <w:t>т установленным формам либо некорректно заполнены поля в форме (отсутствие заполнения, недостоверное, неполное либо неправильное заполнение, отсутствие подписи заявителя)</w:t>
      </w:r>
      <w:r>
        <w:rPr>
          <w:rFonts w:ascii="Times New Roman" w:hAnsi="Times New Roman" w:cs="Times New Roman"/>
          <w:color w:val="000000"/>
          <w:sz w:val="24"/>
          <w:szCs w:val="24"/>
          <w:lang w:eastAsia="ru-RU"/>
        </w:rPr>
        <w:t>;</w:t>
      </w:r>
    </w:p>
    <w:p w:rsidR="008D682F" w:rsidRPr="00966269" w:rsidRDefault="008D682F" w:rsidP="00E63769">
      <w:pPr>
        <w:shd w:val="clear" w:color="auto" w:fill="FFFFFF"/>
        <w:suppressAutoHyphens w:val="0"/>
        <w:spacing w:after="0" w:line="240" w:lineRule="auto"/>
        <w:ind w:firstLine="567"/>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 п</w:t>
      </w:r>
      <w:r w:rsidRPr="00966269">
        <w:rPr>
          <w:rFonts w:ascii="Times New Roman" w:hAnsi="Times New Roman" w:cs="Times New Roman"/>
          <w:color w:val="000000"/>
          <w:sz w:val="24"/>
          <w:szCs w:val="24"/>
          <w:lang w:eastAsia="ru-RU"/>
        </w:rPr>
        <w:t>редставленные заявителем документы утратили силу на момент обращения за муниципальной услугой (</w:t>
      </w:r>
      <w:r w:rsidRPr="00A7020C">
        <w:rPr>
          <w:rFonts w:ascii="Times New Roman" w:hAnsi="Times New Roman" w:cs="Times New Roman"/>
          <w:color w:val="000000"/>
          <w:sz w:val="24"/>
          <w:szCs w:val="24"/>
          <w:lang w:eastAsia="ru-RU"/>
        </w:rPr>
        <w:t>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r>
        <w:rPr>
          <w:rFonts w:ascii="Times New Roman" w:hAnsi="Times New Roman" w:cs="Times New Roman"/>
          <w:color w:val="000000"/>
          <w:sz w:val="24"/>
          <w:szCs w:val="24"/>
          <w:lang w:eastAsia="ru-RU"/>
        </w:rPr>
        <w:t>);</w:t>
      </w:r>
    </w:p>
    <w:p w:rsidR="008D682F" w:rsidRDefault="008D682F" w:rsidP="00A4470B">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 подача 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заявление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заявления о выдаче копии и прилагаемых документов, направленных в электронной форме, подписанных с использованием электронной подписью, не принадлежащей заявителю или представителю заявителя.</w:t>
      </w:r>
    </w:p>
    <w:p w:rsidR="008D682F" w:rsidRPr="00966269" w:rsidRDefault="008D682F" w:rsidP="00E63769">
      <w:pPr>
        <w:shd w:val="clear" w:color="auto" w:fill="FFFFFF"/>
        <w:suppressAutoHyphens w:val="0"/>
        <w:spacing w:after="0" w:line="240" w:lineRule="auto"/>
        <w:ind w:firstLine="567"/>
        <w:jc w:val="both"/>
        <w:rPr>
          <w:rFonts w:ascii="Times New Roman" w:hAnsi="Times New Roman" w:cs="Times New Roman"/>
          <w:color w:val="000000"/>
          <w:sz w:val="24"/>
          <w:szCs w:val="24"/>
          <w:lang w:eastAsia="ru-RU"/>
        </w:rPr>
      </w:pPr>
      <w:r>
        <w:rPr>
          <w:rFonts w:ascii="Times New Roman" w:hAnsi="Times New Roman" w:cs="Times New Roman"/>
          <w:sz w:val="24"/>
          <w:szCs w:val="24"/>
        </w:rPr>
        <w:t xml:space="preserve">2.14.2. </w:t>
      </w:r>
      <w:r w:rsidRPr="00966269">
        <w:rPr>
          <w:rFonts w:ascii="Times New Roman" w:hAnsi="Times New Roman" w:cs="Times New Roman"/>
          <w:color w:val="000000"/>
          <w:sz w:val="24"/>
          <w:szCs w:val="24"/>
          <w:lang w:eastAsia="ru-RU"/>
        </w:rPr>
        <w:t xml:space="preserve">В случае отказа в приеме документов </w:t>
      </w:r>
      <w:r>
        <w:rPr>
          <w:rFonts w:ascii="Times New Roman" w:hAnsi="Times New Roman" w:cs="Times New Roman"/>
          <w:color w:val="000000"/>
          <w:sz w:val="24"/>
          <w:szCs w:val="24"/>
          <w:lang w:eastAsia="ru-RU"/>
        </w:rPr>
        <w:t>з</w:t>
      </w:r>
      <w:r w:rsidRPr="00966269">
        <w:rPr>
          <w:rFonts w:ascii="Times New Roman" w:hAnsi="Times New Roman" w:cs="Times New Roman"/>
          <w:color w:val="000000"/>
          <w:sz w:val="24"/>
          <w:szCs w:val="24"/>
          <w:lang w:eastAsia="ru-RU"/>
        </w:rPr>
        <w:t>аявителю разъясняются причины и основания отказа, а также способы их устранения.</w:t>
      </w:r>
    </w:p>
    <w:p w:rsidR="008D682F" w:rsidRDefault="008D682F" w:rsidP="00E63769">
      <w:pPr>
        <w:shd w:val="clear" w:color="auto" w:fill="FFFFFF"/>
        <w:suppressAutoHyphens w:val="0"/>
        <w:spacing w:after="0" w:line="240" w:lineRule="auto"/>
        <w:ind w:firstLine="567"/>
        <w:jc w:val="both"/>
        <w:rPr>
          <w:rFonts w:ascii="Times New Roman" w:hAnsi="Times New Roman" w:cs="Times New Roman"/>
          <w:color w:val="000000"/>
          <w:sz w:val="24"/>
          <w:szCs w:val="24"/>
          <w:lang w:eastAsia="ru-RU"/>
        </w:rPr>
      </w:pPr>
      <w:r w:rsidRPr="00966269">
        <w:rPr>
          <w:rFonts w:ascii="Times New Roman" w:hAnsi="Times New Roman" w:cs="Times New Roman"/>
          <w:color w:val="000000"/>
          <w:sz w:val="24"/>
          <w:szCs w:val="24"/>
          <w:lang w:eastAsia="ru-RU"/>
        </w:rPr>
        <w:t xml:space="preserve">В случае подачи документов </w:t>
      </w:r>
      <w:r>
        <w:rPr>
          <w:rFonts w:ascii="Times New Roman" w:hAnsi="Times New Roman" w:cs="Times New Roman"/>
          <w:color w:val="000000"/>
          <w:sz w:val="24"/>
          <w:szCs w:val="24"/>
          <w:lang w:eastAsia="ru-RU"/>
        </w:rPr>
        <w:t>з</w:t>
      </w:r>
      <w:r w:rsidRPr="00966269">
        <w:rPr>
          <w:rFonts w:ascii="Times New Roman" w:hAnsi="Times New Roman" w:cs="Times New Roman"/>
          <w:color w:val="000000"/>
          <w:sz w:val="24"/>
          <w:szCs w:val="24"/>
          <w:lang w:eastAsia="ru-RU"/>
        </w:rPr>
        <w:t xml:space="preserve">аявителем лично, отказ в приеме документов осуществляется в день подачи </w:t>
      </w:r>
      <w:r>
        <w:rPr>
          <w:rFonts w:ascii="Times New Roman" w:hAnsi="Times New Roman" w:cs="Times New Roman"/>
          <w:color w:val="000000"/>
          <w:sz w:val="24"/>
          <w:szCs w:val="24"/>
          <w:lang w:eastAsia="ru-RU"/>
        </w:rPr>
        <w:t>заявления, уведомления или иного документа</w:t>
      </w:r>
      <w:r w:rsidRPr="00966269">
        <w:rPr>
          <w:rFonts w:ascii="Times New Roman" w:hAnsi="Times New Roman" w:cs="Times New Roman"/>
          <w:color w:val="000000"/>
          <w:sz w:val="24"/>
          <w:szCs w:val="24"/>
          <w:lang w:eastAsia="ru-RU"/>
        </w:rPr>
        <w:t xml:space="preserve">. </w:t>
      </w:r>
    </w:p>
    <w:p w:rsidR="008D682F" w:rsidRPr="00966269" w:rsidRDefault="008D682F" w:rsidP="00E63769">
      <w:pPr>
        <w:shd w:val="clear" w:color="auto" w:fill="FFFFFF"/>
        <w:suppressAutoHyphens w:val="0"/>
        <w:spacing w:after="0" w:line="240" w:lineRule="auto"/>
        <w:ind w:firstLine="567"/>
        <w:jc w:val="both"/>
        <w:rPr>
          <w:rFonts w:ascii="Times New Roman" w:hAnsi="Times New Roman" w:cs="Times New Roman"/>
          <w:color w:val="000000"/>
          <w:sz w:val="24"/>
          <w:szCs w:val="24"/>
          <w:lang w:eastAsia="ru-RU"/>
        </w:rPr>
      </w:pPr>
      <w:r w:rsidRPr="00966269">
        <w:rPr>
          <w:rFonts w:ascii="Times New Roman" w:hAnsi="Times New Roman" w:cs="Times New Roman"/>
          <w:color w:val="000000"/>
          <w:sz w:val="24"/>
          <w:szCs w:val="24"/>
          <w:lang w:eastAsia="ru-RU"/>
        </w:rPr>
        <w:t xml:space="preserve">В случае подачи документов </w:t>
      </w:r>
      <w:r>
        <w:rPr>
          <w:rFonts w:ascii="Times New Roman" w:hAnsi="Times New Roman" w:cs="Times New Roman"/>
          <w:color w:val="000000"/>
          <w:sz w:val="24"/>
          <w:szCs w:val="24"/>
          <w:lang w:eastAsia="ru-RU"/>
        </w:rPr>
        <w:t>з</w:t>
      </w:r>
      <w:r w:rsidRPr="00966269">
        <w:rPr>
          <w:rFonts w:ascii="Times New Roman" w:hAnsi="Times New Roman" w:cs="Times New Roman"/>
          <w:color w:val="000000"/>
          <w:sz w:val="24"/>
          <w:szCs w:val="24"/>
          <w:lang w:eastAsia="ru-RU"/>
        </w:rPr>
        <w:t xml:space="preserve">аявителем по почте или в электронном виде, отказ в приеме документов с указанием причин отказа и способов их устранения осуществляется в письменном виде в течение </w:t>
      </w:r>
      <w:r>
        <w:rPr>
          <w:rFonts w:ascii="Times New Roman" w:hAnsi="Times New Roman" w:cs="Times New Roman"/>
          <w:color w:val="000000"/>
          <w:sz w:val="24"/>
          <w:szCs w:val="24"/>
          <w:lang w:eastAsia="ru-RU"/>
        </w:rPr>
        <w:t>одного</w:t>
      </w:r>
      <w:r w:rsidRPr="00966269">
        <w:rPr>
          <w:rFonts w:ascii="Times New Roman" w:hAnsi="Times New Roman" w:cs="Times New Roman"/>
          <w:color w:val="000000"/>
          <w:sz w:val="24"/>
          <w:szCs w:val="24"/>
          <w:lang w:eastAsia="ru-RU"/>
        </w:rPr>
        <w:t xml:space="preserve"> рабоч</w:t>
      </w:r>
      <w:r>
        <w:rPr>
          <w:rFonts w:ascii="Times New Roman" w:hAnsi="Times New Roman" w:cs="Times New Roman"/>
          <w:color w:val="000000"/>
          <w:sz w:val="24"/>
          <w:szCs w:val="24"/>
          <w:lang w:eastAsia="ru-RU"/>
        </w:rPr>
        <w:t>его</w:t>
      </w:r>
      <w:r w:rsidRPr="00966269">
        <w:rPr>
          <w:rFonts w:ascii="Times New Roman" w:hAnsi="Times New Roman" w:cs="Times New Roman"/>
          <w:color w:val="000000"/>
          <w:sz w:val="24"/>
          <w:szCs w:val="24"/>
          <w:lang w:eastAsia="ru-RU"/>
        </w:rPr>
        <w:t xml:space="preserve"> дн</w:t>
      </w:r>
      <w:r>
        <w:rPr>
          <w:rFonts w:ascii="Times New Roman" w:hAnsi="Times New Roman" w:cs="Times New Roman"/>
          <w:color w:val="000000"/>
          <w:sz w:val="24"/>
          <w:szCs w:val="24"/>
          <w:lang w:eastAsia="ru-RU"/>
        </w:rPr>
        <w:t>я</w:t>
      </w:r>
      <w:r w:rsidRPr="00966269">
        <w:rPr>
          <w:rFonts w:ascii="Times New Roman" w:hAnsi="Times New Roman" w:cs="Times New Roman"/>
          <w:color w:val="000000"/>
          <w:sz w:val="24"/>
          <w:szCs w:val="24"/>
          <w:lang w:eastAsia="ru-RU"/>
        </w:rPr>
        <w:t xml:space="preserve"> со дня поступления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заявление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заявления о выдаче копии</w:t>
      </w:r>
      <w:r w:rsidRPr="00966269">
        <w:rPr>
          <w:rFonts w:ascii="Times New Roman" w:hAnsi="Times New Roman" w:cs="Times New Roman"/>
          <w:color w:val="000000"/>
          <w:sz w:val="24"/>
          <w:szCs w:val="24"/>
          <w:lang w:eastAsia="ru-RU"/>
        </w:rPr>
        <w:t xml:space="preserve"> в </w:t>
      </w:r>
      <w:r>
        <w:rPr>
          <w:rFonts w:ascii="Times New Roman" w:hAnsi="Times New Roman" w:cs="Times New Roman"/>
          <w:iCs/>
          <w:sz w:val="24"/>
          <w:szCs w:val="24"/>
        </w:rPr>
        <w:t>Управление</w:t>
      </w:r>
      <w:r w:rsidRPr="00966269">
        <w:rPr>
          <w:rFonts w:ascii="Times New Roman" w:hAnsi="Times New Roman" w:cs="Times New Roman"/>
          <w:color w:val="000000"/>
          <w:sz w:val="24"/>
          <w:szCs w:val="24"/>
          <w:lang w:eastAsia="ru-RU"/>
        </w:rPr>
        <w:t xml:space="preserve"> и направляется тем же способом, что и поступившее </w:t>
      </w:r>
      <w:r>
        <w:rPr>
          <w:rFonts w:ascii="Times New Roman" w:hAnsi="Times New Roman" w:cs="Times New Roman"/>
          <w:color w:val="000000"/>
          <w:sz w:val="24"/>
          <w:szCs w:val="24"/>
          <w:lang w:eastAsia="ru-RU"/>
        </w:rPr>
        <w:t xml:space="preserve">заявление, </w:t>
      </w:r>
      <w:r w:rsidRPr="00966269">
        <w:rPr>
          <w:rFonts w:ascii="Times New Roman" w:hAnsi="Times New Roman" w:cs="Times New Roman"/>
          <w:color w:val="000000"/>
          <w:sz w:val="24"/>
          <w:szCs w:val="24"/>
          <w:lang w:eastAsia="ru-RU"/>
        </w:rPr>
        <w:t>уведомление</w:t>
      </w:r>
      <w:r>
        <w:rPr>
          <w:rFonts w:ascii="Times New Roman" w:hAnsi="Times New Roman" w:cs="Times New Roman"/>
          <w:color w:val="000000"/>
          <w:sz w:val="24"/>
          <w:szCs w:val="24"/>
          <w:lang w:eastAsia="ru-RU"/>
        </w:rPr>
        <w:t>.</w:t>
      </w:r>
    </w:p>
    <w:p w:rsidR="008D682F" w:rsidRDefault="008D682F" w:rsidP="00E63769">
      <w:pPr>
        <w:shd w:val="clear" w:color="auto" w:fill="FFFFFF"/>
        <w:suppressAutoHyphens w:val="0"/>
        <w:spacing w:after="0" w:line="240" w:lineRule="auto"/>
        <w:ind w:firstLine="567"/>
        <w:jc w:val="both"/>
        <w:rPr>
          <w:rFonts w:ascii="Times New Roman" w:hAnsi="Times New Roman" w:cs="Times New Roman"/>
          <w:color w:val="000000"/>
          <w:sz w:val="24"/>
          <w:szCs w:val="24"/>
          <w:lang w:eastAsia="ru-RU"/>
        </w:rPr>
      </w:pPr>
      <w:r w:rsidRPr="00966269">
        <w:rPr>
          <w:rFonts w:ascii="Times New Roman" w:hAnsi="Times New Roman" w:cs="Times New Roman"/>
          <w:color w:val="000000"/>
          <w:sz w:val="24"/>
          <w:szCs w:val="24"/>
          <w:lang w:eastAsia="ru-RU"/>
        </w:rPr>
        <w:t xml:space="preserve">Отказ в приеме документов не препятствует повторному обращению заявителя  за предоставлением </w:t>
      </w:r>
      <w:r>
        <w:rPr>
          <w:rFonts w:ascii="Times New Roman" w:hAnsi="Times New Roman" w:cs="Times New Roman"/>
          <w:color w:val="000000"/>
          <w:sz w:val="24"/>
          <w:szCs w:val="24"/>
          <w:lang w:eastAsia="ru-RU"/>
        </w:rPr>
        <w:t xml:space="preserve">муниципальной </w:t>
      </w:r>
      <w:r w:rsidRPr="00966269">
        <w:rPr>
          <w:rFonts w:ascii="Times New Roman" w:hAnsi="Times New Roman" w:cs="Times New Roman"/>
          <w:color w:val="000000"/>
          <w:sz w:val="24"/>
          <w:szCs w:val="24"/>
          <w:lang w:eastAsia="ru-RU"/>
        </w:rPr>
        <w:t>услуги.</w:t>
      </w:r>
    </w:p>
    <w:p w:rsidR="008D682F" w:rsidRPr="00966269" w:rsidRDefault="008D682F" w:rsidP="00E63769">
      <w:pPr>
        <w:shd w:val="clear" w:color="auto" w:fill="FFFFFF"/>
        <w:suppressAutoHyphens w:val="0"/>
        <w:spacing w:after="0" w:line="240" w:lineRule="auto"/>
        <w:ind w:firstLine="567"/>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Повторной уплаты государственной пошлины не требуется.</w:t>
      </w:r>
    </w:p>
    <w:p w:rsidR="008D682F" w:rsidRDefault="008D682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2.15</w:t>
      </w:r>
      <w:r w:rsidRPr="005B5643">
        <w:rPr>
          <w:rFonts w:ascii="Times New Roman" w:hAnsi="Times New Roman" w:cs="Times New Roman"/>
          <w:sz w:val="24"/>
          <w:szCs w:val="24"/>
        </w:rPr>
        <w:t>. Исчерпывающий перечень оснований для приос</w:t>
      </w:r>
      <w:r>
        <w:rPr>
          <w:rFonts w:ascii="Times New Roman" w:hAnsi="Times New Roman" w:cs="Times New Roman"/>
          <w:sz w:val="24"/>
          <w:szCs w:val="24"/>
        </w:rPr>
        <w:t>тановления муниципальной услуги: отсутствует.</w:t>
      </w:r>
    </w:p>
    <w:p w:rsidR="008D682F" w:rsidRDefault="008D682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2.1</w:t>
      </w:r>
      <w:r>
        <w:rPr>
          <w:rFonts w:ascii="Times New Roman" w:hAnsi="Times New Roman" w:cs="Times New Roman"/>
          <w:sz w:val="24"/>
          <w:szCs w:val="24"/>
        </w:rPr>
        <w:t>6</w:t>
      </w:r>
      <w:r w:rsidRPr="005B5643">
        <w:rPr>
          <w:rFonts w:ascii="Times New Roman" w:hAnsi="Times New Roman" w:cs="Times New Roman"/>
          <w:sz w:val="24"/>
          <w:szCs w:val="24"/>
        </w:rPr>
        <w:t>.</w:t>
      </w:r>
      <w:r>
        <w:rPr>
          <w:rFonts w:ascii="Times New Roman" w:hAnsi="Times New Roman" w:cs="Times New Roman"/>
          <w:sz w:val="24"/>
          <w:szCs w:val="24"/>
        </w:rPr>
        <w:t xml:space="preserve"> </w:t>
      </w:r>
      <w:r w:rsidRPr="005B5643">
        <w:rPr>
          <w:rFonts w:ascii="Times New Roman" w:hAnsi="Times New Roman" w:cs="Times New Roman"/>
          <w:sz w:val="24"/>
          <w:szCs w:val="24"/>
        </w:rPr>
        <w:t xml:space="preserve">Исчерпывающий перечень оснований для отказа в </w:t>
      </w:r>
      <w:r>
        <w:rPr>
          <w:rFonts w:ascii="Times New Roman" w:hAnsi="Times New Roman" w:cs="Times New Roman"/>
          <w:sz w:val="24"/>
          <w:szCs w:val="24"/>
        </w:rPr>
        <w:t>выдаче разрешения на установку и эксплуатацию рекламной конструкции:</w:t>
      </w:r>
    </w:p>
    <w:p w:rsidR="008D682F" w:rsidRDefault="008D682F" w:rsidP="00CF027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1) несоответствие проекта рекламной конструкции и ее территориального размещения требованиям технического регламента;</w:t>
      </w:r>
    </w:p>
    <w:p w:rsidR="008D682F" w:rsidRDefault="008D682F" w:rsidP="00CF0278">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2) несоответствие установки рекламной конструкции в заявленном месте схеме размещения рекламных конструкций (в случае, если место установки рекламной конструкции определяется схемой размещения рекламных конструкций);</w:t>
      </w:r>
    </w:p>
    <w:p w:rsidR="008D682F" w:rsidRDefault="008D682F" w:rsidP="00CF0278">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3) нарушение требований нормативных актов по безопасности движения транспорта;</w:t>
      </w:r>
    </w:p>
    <w:p w:rsidR="008D682F" w:rsidRDefault="008D682F" w:rsidP="00CF0278">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нарушение внешнего архитектурного облика сложившейся застройки поселения или городского округа. </w:t>
      </w:r>
    </w:p>
    <w:p w:rsidR="008D682F" w:rsidRDefault="008D682F" w:rsidP="00CF0278">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eastAsia="ru-RU"/>
        </w:rPr>
        <w:t>5)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r>
        <w:rPr>
          <w:rFonts w:ascii="Times New Roman" w:hAnsi="Times New Roman" w:cs="Times New Roman"/>
          <w:sz w:val="24"/>
          <w:szCs w:val="24"/>
        </w:rPr>
        <w:t>.</w:t>
      </w:r>
    </w:p>
    <w:p w:rsidR="008D682F" w:rsidRDefault="008D682F" w:rsidP="00CF0278">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2.1</w:t>
      </w:r>
      <w:r>
        <w:rPr>
          <w:rFonts w:ascii="Times New Roman" w:hAnsi="Times New Roman" w:cs="Times New Roman"/>
          <w:sz w:val="24"/>
          <w:szCs w:val="24"/>
        </w:rPr>
        <w:t>7</w:t>
      </w:r>
      <w:r w:rsidRPr="005B5643">
        <w:rPr>
          <w:rFonts w:ascii="Times New Roman" w:hAnsi="Times New Roman" w:cs="Times New Roman"/>
          <w:sz w:val="24"/>
          <w:szCs w:val="24"/>
        </w:rPr>
        <w:t>.</w:t>
      </w:r>
      <w:r>
        <w:rPr>
          <w:rFonts w:ascii="Times New Roman" w:hAnsi="Times New Roman" w:cs="Times New Roman"/>
          <w:sz w:val="24"/>
          <w:szCs w:val="24"/>
        </w:rPr>
        <w:t xml:space="preserve"> </w:t>
      </w:r>
      <w:r w:rsidRPr="005B5643">
        <w:rPr>
          <w:rFonts w:ascii="Times New Roman" w:hAnsi="Times New Roman" w:cs="Times New Roman"/>
          <w:sz w:val="24"/>
          <w:szCs w:val="24"/>
        </w:rPr>
        <w:t xml:space="preserve">Исчерпывающий перечень оснований для отказа в </w:t>
      </w:r>
      <w:r>
        <w:rPr>
          <w:rFonts w:ascii="Times New Roman" w:hAnsi="Times New Roman" w:cs="Times New Roman"/>
          <w:sz w:val="24"/>
          <w:szCs w:val="24"/>
        </w:rPr>
        <w:t>аннулировании разрешения на установку и эксплуатацию  рекламной конструкции: отсутствуют.</w:t>
      </w:r>
    </w:p>
    <w:p w:rsidR="008D682F" w:rsidRDefault="008D682F" w:rsidP="00CF0278">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2.18. </w:t>
      </w:r>
      <w:r w:rsidRPr="005B5643">
        <w:rPr>
          <w:rFonts w:ascii="Times New Roman" w:hAnsi="Times New Roman" w:cs="Times New Roman"/>
          <w:sz w:val="24"/>
          <w:szCs w:val="24"/>
        </w:rPr>
        <w:t>Исчерпывающий перечень оснований для отказа</w:t>
      </w:r>
      <w:r>
        <w:rPr>
          <w:rFonts w:ascii="Times New Roman" w:hAnsi="Times New Roman" w:cs="Times New Roman"/>
          <w:sz w:val="24"/>
          <w:szCs w:val="24"/>
        </w:rPr>
        <w:t xml:space="preserve"> в исправлении ошибок или опечаток в разрешении на установку и эксплуатацию рекламной конструкции:</w:t>
      </w:r>
    </w:p>
    <w:p w:rsidR="008D682F" w:rsidRDefault="008D682F" w:rsidP="009D5C10">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заявитель не представил документы, содержащих обоснование о наличии ошибок или опечаток в разрешении на установку и эксплуатацию  рекламной конструкции; </w:t>
      </w:r>
    </w:p>
    <w:p w:rsidR="008D682F" w:rsidRDefault="008D682F" w:rsidP="009D5C10">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 в представленных заявителем документах не имеется противоречий между решением на установку и эксплуатацию  рекламной конструкции и  сведениями, содержащимися в данных документах;</w:t>
      </w:r>
    </w:p>
    <w:p w:rsidR="008D682F" w:rsidRDefault="008D682F" w:rsidP="00B403AE">
      <w:pPr>
        <w:pStyle w:val="ConsPlusNormal"/>
        <w:ind w:firstLine="540"/>
        <w:jc w:val="both"/>
        <w:rPr>
          <w:sz w:val="24"/>
          <w:szCs w:val="24"/>
        </w:rPr>
      </w:pPr>
      <w:r>
        <w:rPr>
          <w:sz w:val="24"/>
          <w:szCs w:val="24"/>
        </w:rPr>
        <w:t>3) отсутствие данных об установлении опеки (попечительства) в отношении собственника земельного участка или здания.</w:t>
      </w:r>
    </w:p>
    <w:p w:rsidR="008D682F" w:rsidRDefault="008D682F" w:rsidP="009D5C10">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2.19. Исчерпывающий перечень оснований для отказа в выдаче копии 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 является:</w:t>
      </w:r>
    </w:p>
    <w:p w:rsidR="008D682F" w:rsidRDefault="008D682F" w:rsidP="00B403AE">
      <w:pPr>
        <w:pStyle w:val="ConsPlusNormal"/>
        <w:ind w:firstLine="540"/>
        <w:jc w:val="both"/>
        <w:rPr>
          <w:sz w:val="24"/>
          <w:szCs w:val="24"/>
        </w:rPr>
      </w:pPr>
      <w:r>
        <w:rPr>
          <w:sz w:val="24"/>
          <w:szCs w:val="24"/>
        </w:rPr>
        <w:t>1) отсутствие данных об установлении опеки (попечительства) в отношении собственника земельного участка или здания;</w:t>
      </w:r>
    </w:p>
    <w:p w:rsidR="008D682F" w:rsidRDefault="008D682F" w:rsidP="009D5C10">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отсутствие в распоряжении </w:t>
      </w:r>
      <w:r>
        <w:rPr>
          <w:rFonts w:ascii="Times New Roman" w:hAnsi="Times New Roman" w:cs="Times New Roman"/>
          <w:iCs/>
          <w:sz w:val="24"/>
          <w:szCs w:val="24"/>
        </w:rPr>
        <w:t>Управления</w:t>
      </w:r>
      <w:r>
        <w:rPr>
          <w:rFonts w:ascii="Times New Roman" w:hAnsi="Times New Roman" w:cs="Times New Roman"/>
          <w:sz w:val="24"/>
          <w:szCs w:val="24"/>
        </w:rPr>
        <w:t xml:space="preserve"> 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p>
    <w:p w:rsidR="008D682F" w:rsidRDefault="008D682F" w:rsidP="009D5C10">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2.20. Государственная пошлина или иная плата за предоставление муниципальной услуги:</w:t>
      </w:r>
    </w:p>
    <w:p w:rsidR="008D682F" w:rsidRDefault="008D682F" w:rsidP="00994D22">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соответствии с </w:t>
      </w:r>
      <w:r w:rsidRPr="00C125C2">
        <w:rPr>
          <w:rFonts w:ascii="Times New Roman" w:hAnsi="Times New Roman" w:cs="Times New Roman"/>
          <w:color w:val="000000"/>
          <w:sz w:val="24"/>
          <w:szCs w:val="24"/>
          <w:lang w:eastAsia="ru-RU"/>
        </w:rPr>
        <w:t xml:space="preserve">пунктом 105 части 1 статьи 333.33 </w:t>
      </w:r>
      <w:r>
        <w:rPr>
          <w:rFonts w:ascii="Times New Roman" w:hAnsi="Times New Roman" w:cs="Times New Roman"/>
          <w:sz w:val="24"/>
          <w:szCs w:val="24"/>
          <w:lang w:eastAsia="ru-RU"/>
        </w:rPr>
        <w:t>Налогового кодекса Российской Федерации за выдачу разрешения на установку и эксплуатацию рекламной конструкции уплачивается государственная пошлина в размере 5000 рублей.</w:t>
      </w:r>
    </w:p>
    <w:p w:rsidR="008D682F" w:rsidRDefault="008D682F" w:rsidP="00994D22">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Государственная пошлина уплачивается до подачи заявления о выдаче  разрешения на установку и эксплуатацию рекламной конструкции, а в случае направления заявления о выдаче разрешения на установку и эксплуатацию рекламной конструкции в электронной форме – после подачи заявления, но до принятия его к рассмотрению </w:t>
      </w:r>
      <w:r>
        <w:rPr>
          <w:rFonts w:ascii="Times New Roman" w:hAnsi="Times New Roman" w:cs="Times New Roman"/>
          <w:color w:val="000000"/>
          <w:sz w:val="24"/>
          <w:szCs w:val="24"/>
          <w:lang w:eastAsia="ru-RU"/>
        </w:rPr>
        <w:t>(</w:t>
      </w:r>
      <w:r w:rsidRPr="00C125C2">
        <w:rPr>
          <w:rFonts w:ascii="Times New Roman" w:hAnsi="Times New Roman" w:cs="Times New Roman"/>
          <w:color w:val="000000"/>
          <w:sz w:val="24"/>
          <w:szCs w:val="24"/>
          <w:lang w:eastAsia="ru-RU"/>
        </w:rPr>
        <w:t xml:space="preserve">пункт </w:t>
      </w:r>
      <w:r>
        <w:rPr>
          <w:rFonts w:ascii="Times New Roman" w:hAnsi="Times New Roman" w:cs="Times New Roman"/>
          <w:color w:val="000000"/>
          <w:sz w:val="24"/>
          <w:szCs w:val="24"/>
          <w:lang w:eastAsia="ru-RU"/>
        </w:rPr>
        <w:t>5.2</w:t>
      </w:r>
      <w:r w:rsidRPr="00C125C2">
        <w:rPr>
          <w:rFonts w:ascii="Times New Roman" w:hAnsi="Times New Roman" w:cs="Times New Roman"/>
          <w:color w:val="000000"/>
          <w:sz w:val="24"/>
          <w:szCs w:val="24"/>
          <w:lang w:eastAsia="ru-RU"/>
        </w:rPr>
        <w:t xml:space="preserve"> част</w:t>
      </w:r>
      <w:r>
        <w:rPr>
          <w:rFonts w:ascii="Times New Roman" w:hAnsi="Times New Roman" w:cs="Times New Roman"/>
          <w:color w:val="000000"/>
          <w:sz w:val="24"/>
          <w:szCs w:val="24"/>
          <w:lang w:eastAsia="ru-RU"/>
        </w:rPr>
        <w:t>ь</w:t>
      </w:r>
      <w:r w:rsidRPr="00C125C2">
        <w:rPr>
          <w:rFonts w:ascii="Times New Roman" w:hAnsi="Times New Roman" w:cs="Times New Roman"/>
          <w:color w:val="000000"/>
          <w:sz w:val="24"/>
          <w:szCs w:val="24"/>
          <w:lang w:eastAsia="ru-RU"/>
        </w:rPr>
        <w:t xml:space="preserve"> 1 статьи 333.18 </w:t>
      </w:r>
      <w:r>
        <w:rPr>
          <w:rFonts w:ascii="Times New Roman" w:hAnsi="Times New Roman" w:cs="Times New Roman"/>
          <w:sz w:val="24"/>
          <w:szCs w:val="24"/>
          <w:lang w:eastAsia="ru-RU"/>
        </w:rPr>
        <w:t>Налогового кодекса Российской Федерации).</w:t>
      </w:r>
    </w:p>
    <w:p w:rsidR="008D682F" w:rsidRDefault="008D682F" w:rsidP="00994D22">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Государственная пошлина уплачивается в безналичной форме.</w:t>
      </w:r>
    </w:p>
    <w:p w:rsidR="008D682F" w:rsidRPr="00DB760B" w:rsidRDefault="008D682F" w:rsidP="00994D22">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DB760B">
        <w:rPr>
          <w:rFonts w:ascii="Times New Roman" w:hAnsi="Times New Roman" w:cs="Times New Roman"/>
          <w:color w:val="000000"/>
          <w:sz w:val="24"/>
          <w:szCs w:val="24"/>
          <w:lang w:eastAsia="ru-RU"/>
        </w:rPr>
        <w:t xml:space="preserve">Реквизиты для уплаты государственной пошлины можно получить у специалистов </w:t>
      </w:r>
      <w:proofErr w:type="spellStart"/>
      <w:r w:rsidRPr="00DB760B">
        <w:rPr>
          <w:rFonts w:ascii="Times New Roman" w:hAnsi="Times New Roman" w:cs="Times New Roman"/>
          <w:color w:val="000000"/>
          <w:sz w:val="24"/>
          <w:szCs w:val="24"/>
          <w:lang w:eastAsia="ru-RU"/>
        </w:rPr>
        <w:t>УКСиА</w:t>
      </w:r>
      <w:proofErr w:type="spellEnd"/>
      <w:r w:rsidRPr="00DB760B">
        <w:rPr>
          <w:rFonts w:ascii="Times New Roman" w:hAnsi="Times New Roman" w:cs="Times New Roman"/>
          <w:color w:val="000000"/>
          <w:sz w:val="24"/>
          <w:szCs w:val="24"/>
          <w:lang w:eastAsia="ru-RU"/>
        </w:rPr>
        <w:t xml:space="preserve"> администрации, МФЦ. </w:t>
      </w:r>
    </w:p>
    <w:p w:rsidR="008D682F" w:rsidRDefault="008D682F" w:rsidP="00994D22">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Аннулирование разрешения на установку и эксплуатацию рекламной конструкции, исправление ошибок или опечаток в разрешении на установку и эксплуатацию рекламной конструкции, выдача копии 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 осуществляется безвозмездно.</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2.21. Плата за предоставление услуг, которые являются необходимыми и обязательными для предоставления муниципальной услуги, взимается согласно прейскуранту цен организации. </w:t>
      </w:r>
    </w:p>
    <w:p w:rsidR="008D682F" w:rsidRPr="0059492F" w:rsidRDefault="008D682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2.</w:t>
      </w:r>
      <w:r>
        <w:rPr>
          <w:rFonts w:ascii="Times New Roman" w:hAnsi="Times New Roman" w:cs="Times New Roman"/>
          <w:sz w:val="24"/>
          <w:szCs w:val="24"/>
        </w:rPr>
        <w:t xml:space="preserve">22. </w:t>
      </w:r>
      <w:r w:rsidRPr="005B5643">
        <w:rPr>
          <w:rFonts w:ascii="Times New Roman" w:hAnsi="Times New Roman" w:cs="Times New Roman"/>
          <w:sz w:val="24"/>
          <w:szCs w:val="24"/>
        </w:rPr>
        <w:t xml:space="preserve">Максимальный срок ожидания в очереди при подаче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заявления об аннулировании разрешения, </w:t>
      </w:r>
      <w:r>
        <w:rPr>
          <w:rFonts w:ascii="Times New Roman" w:hAnsi="Times New Roman" w:cs="Times New Roman"/>
          <w:color w:val="000000"/>
          <w:sz w:val="24"/>
        </w:rPr>
        <w:lastRenderedPageBreak/>
        <w:t xml:space="preserve">заявления об исправлении опечаток или ошибок, </w:t>
      </w:r>
      <w:r>
        <w:rPr>
          <w:rFonts w:ascii="Times New Roman" w:hAnsi="Times New Roman" w:cs="Times New Roman"/>
          <w:sz w:val="24"/>
          <w:szCs w:val="24"/>
        </w:rPr>
        <w:t xml:space="preserve">заявления о выдаче копии и прилагаемых документов в </w:t>
      </w:r>
      <w:r>
        <w:rPr>
          <w:rFonts w:ascii="Times New Roman" w:hAnsi="Times New Roman" w:cs="Times New Roman"/>
          <w:iCs/>
          <w:sz w:val="24"/>
          <w:szCs w:val="24"/>
        </w:rPr>
        <w:t>Управление</w:t>
      </w:r>
      <w:r w:rsidRPr="0059492F">
        <w:rPr>
          <w:rFonts w:ascii="Times New Roman" w:hAnsi="Times New Roman" w:cs="Times New Roman"/>
          <w:sz w:val="24"/>
          <w:szCs w:val="24"/>
        </w:rPr>
        <w:t xml:space="preserve"> </w:t>
      </w:r>
      <w:r>
        <w:rPr>
          <w:rFonts w:ascii="Times New Roman" w:hAnsi="Times New Roman" w:cs="Times New Roman"/>
          <w:sz w:val="24"/>
          <w:szCs w:val="24"/>
        </w:rPr>
        <w:t>и</w:t>
      </w:r>
      <w:r w:rsidRPr="0059492F">
        <w:rPr>
          <w:rFonts w:ascii="Times New Roman" w:hAnsi="Times New Roman" w:cs="Times New Roman"/>
          <w:sz w:val="24"/>
          <w:szCs w:val="24"/>
        </w:rPr>
        <w:t xml:space="preserve"> при получении результата муниципальной услуги</w:t>
      </w:r>
      <w:r>
        <w:rPr>
          <w:rFonts w:ascii="Times New Roman" w:hAnsi="Times New Roman" w:cs="Times New Roman"/>
          <w:sz w:val="24"/>
          <w:szCs w:val="24"/>
        </w:rPr>
        <w:t>.</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2.22.1. Прием заявителей в </w:t>
      </w:r>
      <w:r>
        <w:rPr>
          <w:rFonts w:ascii="Times New Roman" w:hAnsi="Times New Roman" w:cs="Times New Roman"/>
          <w:iCs/>
          <w:sz w:val="24"/>
          <w:szCs w:val="24"/>
        </w:rPr>
        <w:t>Управление</w:t>
      </w:r>
      <w:r>
        <w:rPr>
          <w:rFonts w:ascii="Times New Roman" w:hAnsi="Times New Roman" w:cs="Times New Roman"/>
          <w:sz w:val="24"/>
          <w:szCs w:val="24"/>
          <w:lang w:eastAsia="ru-RU"/>
        </w:rPr>
        <w:t xml:space="preserve">  осуществляется в порядке очереди.</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2.22.2.Максимальный срок ожидания в очереди при подаче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заявления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 xml:space="preserve">заявления о выдаче копии </w:t>
      </w:r>
      <w:r>
        <w:rPr>
          <w:rFonts w:ascii="Times New Roman" w:hAnsi="Times New Roman" w:cs="Times New Roman"/>
          <w:sz w:val="24"/>
          <w:szCs w:val="24"/>
          <w:lang w:eastAsia="ru-RU"/>
        </w:rPr>
        <w:t>и прилагаемых документов и при получении результата предоставления такой услуги составляет 15 минут.</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2.22.3. Предварительная запись на подачу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заявление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 xml:space="preserve">заявления о выдаче копии </w:t>
      </w:r>
      <w:r>
        <w:rPr>
          <w:rFonts w:ascii="Times New Roman" w:hAnsi="Times New Roman" w:cs="Times New Roman"/>
          <w:sz w:val="24"/>
          <w:szCs w:val="24"/>
          <w:lang w:eastAsia="ru-RU"/>
        </w:rPr>
        <w:t>и прилагаемых к ним документов или получения результата предоставления муниципальной услуги осуществляется посредством телефонной связи либо при личном обращении заявителя в Управление либо через Единый портал государственных и муниципальных услуг (функций) либо Единый Интернет-портал государственных и муниципальных услуг (функций) Нижегородской области либо сайт Администрации  в следующем порядке:</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 осуществлении предварительной записи заявителю предоставляется возможность ознакомления с расписанием работы </w:t>
      </w:r>
      <w:r>
        <w:rPr>
          <w:rFonts w:ascii="Times New Roman" w:hAnsi="Times New Roman" w:cs="Times New Roman"/>
          <w:iCs/>
          <w:sz w:val="24"/>
          <w:szCs w:val="24"/>
        </w:rPr>
        <w:t>Управления</w:t>
      </w:r>
      <w:r>
        <w:rPr>
          <w:rFonts w:ascii="Times New Roman" w:hAnsi="Times New Roman" w:cs="Times New Roman"/>
          <w:sz w:val="24"/>
          <w:szCs w:val="24"/>
          <w:lang w:eastAsia="ru-RU"/>
        </w:rPr>
        <w:t>, а также с доступными для записи на прием датами и интервалами времени приема, возможность записи в любые свободные для приема дату и время в часы приема;</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заявитель в обязательном порядке информируется о том, что запись аннулируется в случае его неявки по истечении 15 минут с назначенного времени приема;</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заявитель в любое время вправе отказаться от предварительной записи.</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2.22.4. Предварительная запись ведется в электронном виде либо на бумажном носителе.</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2.22.5. При определении времени приема по телефону специалист </w:t>
      </w:r>
      <w:r>
        <w:rPr>
          <w:rFonts w:ascii="Times New Roman" w:hAnsi="Times New Roman" w:cs="Times New Roman"/>
          <w:iCs/>
          <w:sz w:val="24"/>
          <w:szCs w:val="24"/>
        </w:rPr>
        <w:t>Управления</w:t>
      </w:r>
      <w:r>
        <w:rPr>
          <w:rFonts w:ascii="Times New Roman" w:hAnsi="Times New Roman" w:cs="Times New Roman"/>
          <w:sz w:val="24"/>
          <w:szCs w:val="24"/>
          <w:lang w:eastAsia="ru-RU"/>
        </w:rPr>
        <w:t xml:space="preserve">  назначает время на основе графика приема с учетом времени, удобного заявителю. Заявителю сообщается время посещения и номер кабинета, в который следует обратиться.</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данном случае назначенные заявителю дата и время посещения, а также номер кабинета, в который следует обратиться, подтверждаются специалистом </w:t>
      </w:r>
      <w:r>
        <w:rPr>
          <w:rFonts w:ascii="Times New Roman" w:hAnsi="Times New Roman" w:cs="Times New Roman"/>
          <w:iCs/>
          <w:sz w:val="24"/>
          <w:szCs w:val="24"/>
        </w:rPr>
        <w:t>Управления</w:t>
      </w:r>
      <w:r>
        <w:rPr>
          <w:rFonts w:ascii="Times New Roman" w:hAnsi="Times New Roman" w:cs="Times New Roman"/>
          <w:sz w:val="24"/>
          <w:szCs w:val="24"/>
          <w:lang w:eastAsia="ru-RU"/>
        </w:rPr>
        <w:t xml:space="preserve"> посредством телефонной связи.</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2.22.6. При осуществлении предварительной записи путем личного обращения заявителю выдается талон-подтверждение, содержащий информацию о дате и времени подачи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заявления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заявления о выдаче копии</w:t>
      </w:r>
      <w:r>
        <w:rPr>
          <w:rFonts w:ascii="Times New Roman" w:hAnsi="Times New Roman" w:cs="Times New Roman"/>
          <w:sz w:val="24"/>
          <w:szCs w:val="24"/>
          <w:lang w:eastAsia="ru-RU"/>
        </w:rPr>
        <w:t xml:space="preserve"> и прилагаемых к ним документов либо получения результата предоставления муниципальной услуги, номере кабинета, в который следует обратиться.</w:t>
      </w:r>
    </w:p>
    <w:p w:rsidR="008D682F" w:rsidRDefault="008D682F" w:rsidP="005E11C8">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eastAsia="ru-RU"/>
        </w:rPr>
        <w:t xml:space="preserve">2.22.7. Продолжительность предварительной записи по телефону или в ходе личного приема для подачи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заявление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заявления о выдаче копии</w:t>
      </w:r>
      <w:r>
        <w:rPr>
          <w:rFonts w:ascii="Times New Roman" w:hAnsi="Times New Roman" w:cs="Times New Roman"/>
          <w:sz w:val="24"/>
          <w:szCs w:val="24"/>
          <w:lang w:eastAsia="ru-RU"/>
        </w:rPr>
        <w:t xml:space="preserve"> и прилагаемых документов либо получения результата предоставления такой услуги не должна превышать 5 минут.</w:t>
      </w:r>
    </w:p>
    <w:p w:rsidR="008D682F" w:rsidRDefault="008D682F" w:rsidP="005E11C8">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2.23. </w:t>
      </w:r>
      <w:r w:rsidRPr="0059492F">
        <w:rPr>
          <w:rFonts w:ascii="Times New Roman" w:hAnsi="Times New Roman" w:cs="Times New Roman"/>
          <w:sz w:val="24"/>
          <w:szCs w:val="24"/>
        </w:rPr>
        <w:t xml:space="preserve">Срок и порядок регистрации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заявления об аннулировании разрешения, </w:t>
      </w:r>
      <w:r>
        <w:rPr>
          <w:rFonts w:ascii="Times New Roman" w:hAnsi="Times New Roman" w:cs="Times New Roman"/>
          <w:color w:val="000000"/>
          <w:sz w:val="24"/>
        </w:rPr>
        <w:t xml:space="preserve">заявления об </w:t>
      </w:r>
      <w:r>
        <w:rPr>
          <w:rFonts w:ascii="Times New Roman" w:hAnsi="Times New Roman" w:cs="Times New Roman"/>
          <w:color w:val="000000"/>
          <w:sz w:val="24"/>
        </w:rPr>
        <w:lastRenderedPageBreak/>
        <w:t xml:space="preserve">исправлении опечаток или ошибок, </w:t>
      </w:r>
      <w:r>
        <w:rPr>
          <w:rFonts w:ascii="Times New Roman" w:hAnsi="Times New Roman" w:cs="Times New Roman"/>
          <w:sz w:val="24"/>
          <w:szCs w:val="24"/>
        </w:rPr>
        <w:t xml:space="preserve">заявления о выдаче копии и прилагаемых документов </w:t>
      </w:r>
      <w:r w:rsidRPr="0059492F">
        <w:rPr>
          <w:rFonts w:ascii="Times New Roman" w:hAnsi="Times New Roman" w:cs="Times New Roman"/>
          <w:sz w:val="24"/>
          <w:szCs w:val="24"/>
        </w:rPr>
        <w:t xml:space="preserve">в </w:t>
      </w:r>
      <w:r>
        <w:rPr>
          <w:rFonts w:ascii="Times New Roman" w:hAnsi="Times New Roman" w:cs="Times New Roman"/>
          <w:iCs/>
          <w:sz w:val="24"/>
          <w:szCs w:val="24"/>
        </w:rPr>
        <w:t>Управлении</w:t>
      </w:r>
      <w:r>
        <w:rPr>
          <w:rFonts w:ascii="Times New Roman" w:hAnsi="Times New Roman" w:cs="Times New Roman"/>
          <w:sz w:val="24"/>
          <w:szCs w:val="24"/>
        </w:rPr>
        <w:t>,</w:t>
      </w:r>
      <w:r w:rsidRPr="005B5643">
        <w:rPr>
          <w:rFonts w:ascii="Times New Roman" w:hAnsi="Times New Roman" w:cs="Times New Roman"/>
          <w:sz w:val="24"/>
          <w:szCs w:val="24"/>
        </w:rPr>
        <w:t xml:space="preserve"> в том числе в электронной форме.</w:t>
      </w:r>
    </w:p>
    <w:p w:rsidR="008D682F" w:rsidRDefault="008D682F" w:rsidP="00F86447">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2.23.1. 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е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уведомление об отказе от дальнейшего использования разрешения, </w:t>
      </w:r>
      <w:r>
        <w:rPr>
          <w:rFonts w:ascii="Times New Roman" w:hAnsi="Times New Roman" w:cs="Times New Roman"/>
          <w:sz w:val="24"/>
          <w:szCs w:val="24"/>
        </w:rPr>
        <w:t xml:space="preserve">заявление об аннулировании разрешения, </w:t>
      </w:r>
      <w:r>
        <w:rPr>
          <w:rFonts w:ascii="Times New Roman" w:hAnsi="Times New Roman" w:cs="Times New Roman"/>
          <w:color w:val="000000"/>
          <w:sz w:val="24"/>
        </w:rPr>
        <w:t xml:space="preserve">заявление об исправлении опечаток или ошибок, </w:t>
      </w:r>
      <w:r>
        <w:rPr>
          <w:rFonts w:ascii="Times New Roman" w:hAnsi="Times New Roman" w:cs="Times New Roman"/>
          <w:sz w:val="24"/>
          <w:szCs w:val="24"/>
        </w:rPr>
        <w:t>заявление о выдаче копии и прилагаемые к ним документы</w:t>
      </w:r>
      <w:r w:rsidRPr="005B5643">
        <w:rPr>
          <w:rFonts w:ascii="Times New Roman" w:hAnsi="Times New Roman" w:cs="Times New Roman"/>
          <w:sz w:val="24"/>
          <w:szCs w:val="24"/>
        </w:rPr>
        <w:t>, поступивш</w:t>
      </w:r>
      <w:r>
        <w:rPr>
          <w:rFonts w:ascii="Times New Roman" w:hAnsi="Times New Roman" w:cs="Times New Roman"/>
          <w:sz w:val="24"/>
          <w:szCs w:val="24"/>
        </w:rPr>
        <w:t>и</w:t>
      </w:r>
      <w:r w:rsidRPr="005B5643">
        <w:rPr>
          <w:rFonts w:ascii="Times New Roman" w:hAnsi="Times New Roman" w:cs="Times New Roman"/>
          <w:sz w:val="24"/>
          <w:szCs w:val="24"/>
        </w:rPr>
        <w:t xml:space="preserve">е в </w:t>
      </w:r>
      <w:r>
        <w:rPr>
          <w:rFonts w:ascii="Times New Roman" w:hAnsi="Times New Roman" w:cs="Times New Roman"/>
          <w:iCs/>
          <w:sz w:val="24"/>
          <w:szCs w:val="24"/>
        </w:rPr>
        <w:t>Управление</w:t>
      </w:r>
      <w:r w:rsidRPr="005B5643">
        <w:rPr>
          <w:rFonts w:ascii="Times New Roman" w:hAnsi="Times New Roman" w:cs="Times New Roman"/>
          <w:sz w:val="24"/>
          <w:szCs w:val="24"/>
        </w:rPr>
        <w:t xml:space="preserve">, </w:t>
      </w:r>
      <w:r>
        <w:rPr>
          <w:rFonts w:ascii="Times New Roman" w:hAnsi="Times New Roman" w:cs="Times New Roman"/>
          <w:sz w:val="24"/>
          <w:szCs w:val="24"/>
        </w:rPr>
        <w:t xml:space="preserve">в том числе в электронном виде через </w:t>
      </w:r>
      <w:r w:rsidRPr="00927DF0">
        <w:rPr>
          <w:rFonts w:ascii="Times New Roman" w:hAnsi="Times New Roman" w:cs="Times New Roman"/>
          <w:sz w:val="24"/>
          <w:szCs w:val="24"/>
        </w:rPr>
        <w:t xml:space="preserve">Единый портал государственных и муниципальных услуг (функций), Единый </w:t>
      </w:r>
      <w:r>
        <w:rPr>
          <w:rFonts w:ascii="Times New Roman" w:hAnsi="Times New Roman" w:cs="Times New Roman"/>
          <w:sz w:val="24"/>
          <w:szCs w:val="24"/>
        </w:rPr>
        <w:t>Интернет-</w:t>
      </w:r>
      <w:r w:rsidRPr="00927DF0">
        <w:rPr>
          <w:rFonts w:ascii="Times New Roman" w:hAnsi="Times New Roman" w:cs="Times New Roman"/>
          <w:sz w:val="24"/>
          <w:szCs w:val="24"/>
        </w:rPr>
        <w:t>портал государственных и муниципальных услуг (функций) Нижегородской области</w:t>
      </w:r>
      <w:r>
        <w:rPr>
          <w:rFonts w:ascii="Times New Roman" w:hAnsi="Times New Roman" w:cs="Times New Roman"/>
          <w:sz w:val="24"/>
          <w:szCs w:val="24"/>
        </w:rPr>
        <w:t xml:space="preserve">, регистрируются </w:t>
      </w:r>
      <w:r>
        <w:rPr>
          <w:rFonts w:ascii="Times New Roman" w:hAnsi="Times New Roman" w:cs="Times New Roman"/>
          <w:sz w:val="24"/>
          <w:szCs w:val="24"/>
          <w:lang w:eastAsia="ru-RU"/>
        </w:rPr>
        <w:t xml:space="preserve">специалистом </w:t>
      </w:r>
      <w:r>
        <w:rPr>
          <w:rFonts w:ascii="Times New Roman" w:hAnsi="Times New Roman" w:cs="Times New Roman"/>
          <w:iCs/>
          <w:sz w:val="24"/>
          <w:szCs w:val="24"/>
        </w:rPr>
        <w:t>Управления</w:t>
      </w:r>
      <w:r w:rsidRPr="005B5643">
        <w:rPr>
          <w:rFonts w:ascii="Times New Roman" w:hAnsi="Times New Roman" w:cs="Times New Roman"/>
          <w:sz w:val="24"/>
          <w:szCs w:val="24"/>
        </w:rPr>
        <w:t xml:space="preserve"> в </w:t>
      </w:r>
      <w:r>
        <w:rPr>
          <w:rFonts w:ascii="Times New Roman" w:hAnsi="Times New Roman" w:cs="Times New Roman"/>
          <w:sz w:val="24"/>
          <w:szCs w:val="24"/>
        </w:rPr>
        <w:t>течение одного рабочего со дня</w:t>
      </w:r>
      <w:r w:rsidRPr="005B5643">
        <w:rPr>
          <w:rFonts w:ascii="Times New Roman" w:hAnsi="Times New Roman" w:cs="Times New Roman"/>
          <w:sz w:val="24"/>
          <w:szCs w:val="24"/>
        </w:rPr>
        <w:t xml:space="preserve"> их поступления.</w:t>
      </w:r>
    </w:p>
    <w:p w:rsidR="008D682F" w:rsidRDefault="008D682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2.23.2. Учет 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заявления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 xml:space="preserve">заявления о выдаче копии и прилагаемых документов  осуществляется путем внесения записи в систему электронного документооборота. </w:t>
      </w:r>
    </w:p>
    <w:p w:rsidR="008D682F" w:rsidRDefault="008D682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2.23.3. При отсутствии технической возможности учет 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заявления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 xml:space="preserve">заявления о выдаче копии и  прилагаемых документов осуществляется путем внесения записи в журнал учета. </w:t>
      </w:r>
    </w:p>
    <w:p w:rsidR="008D682F" w:rsidRPr="005B5643" w:rsidRDefault="008D682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2.</w:t>
      </w:r>
      <w:r>
        <w:rPr>
          <w:rFonts w:ascii="Times New Roman" w:hAnsi="Times New Roman" w:cs="Times New Roman"/>
          <w:sz w:val="24"/>
          <w:szCs w:val="24"/>
        </w:rPr>
        <w:t>24</w:t>
      </w:r>
      <w:r w:rsidRPr="005B5643">
        <w:rPr>
          <w:rFonts w:ascii="Times New Roman" w:hAnsi="Times New Roman" w:cs="Times New Roman"/>
          <w:sz w:val="24"/>
          <w:szCs w:val="24"/>
        </w:rPr>
        <w:t>. Требования к помещениям, в которых предоставляется муниципальная услуга, к залу ожидания,</w:t>
      </w:r>
      <w:r>
        <w:rPr>
          <w:rFonts w:ascii="Times New Roman" w:hAnsi="Times New Roman" w:cs="Times New Roman"/>
          <w:sz w:val="24"/>
          <w:szCs w:val="24"/>
        </w:rPr>
        <w:t xml:space="preserve"> </w:t>
      </w:r>
      <w:r w:rsidRPr="00477216">
        <w:rPr>
          <w:rFonts w:ascii="Times New Roman" w:hAnsi="Times New Roman" w:cs="Times New Roman"/>
          <w:sz w:val="24"/>
          <w:szCs w:val="24"/>
        </w:rPr>
        <w:t xml:space="preserve">местам для заполнения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заявления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 xml:space="preserve">заявления о выдаче копии </w:t>
      </w:r>
      <w:r w:rsidRPr="00477216">
        <w:rPr>
          <w:rFonts w:ascii="Times New Roman" w:hAnsi="Times New Roman" w:cs="Times New Roman"/>
          <w:sz w:val="24"/>
          <w:szCs w:val="24"/>
        </w:rPr>
        <w:t>о предоставлении муниципальной услуги,</w:t>
      </w:r>
      <w:r w:rsidRPr="005B5643">
        <w:rPr>
          <w:rFonts w:ascii="Times New Roman" w:hAnsi="Times New Roman" w:cs="Times New Roman"/>
          <w:sz w:val="24"/>
          <w:szCs w:val="24"/>
        </w:rPr>
        <w:t xml:space="preserve"> ин</w:t>
      </w:r>
      <w:r>
        <w:rPr>
          <w:rFonts w:ascii="Times New Roman" w:hAnsi="Times New Roman" w:cs="Times New Roman"/>
          <w:sz w:val="24"/>
          <w:szCs w:val="24"/>
        </w:rPr>
        <w:t>формационным стендам.</w:t>
      </w:r>
    </w:p>
    <w:p w:rsidR="008D682F" w:rsidRPr="005B5643" w:rsidRDefault="008D682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 xml:space="preserve">Помещение, в котором предоставляется муниципальная услуга, должно быть оборудовано в соответствии с санитарными нормами и правилами, с соблюдением мер безопасности, обеспечено телефонной и факсимильной связью, компьютерами, подключенными к информационно-телекоммуникационной сети Интернет, столами, стульями, канцелярскими принадлежностями для заполнения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заявления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заявления о выдаче копии.</w:t>
      </w:r>
    </w:p>
    <w:p w:rsidR="008D682F" w:rsidRPr="005B5643" w:rsidRDefault="008D682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 xml:space="preserve"> Места информирования, предназначенные для ознакомления получателей муниципальной услуги с информационными материалами, оборудованы:</w:t>
      </w:r>
    </w:p>
    <w:p w:rsidR="008D682F" w:rsidRPr="005B5643" w:rsidRDefault="008D682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 информационными стендами;</w:t>
      </w:r>
    </w:p>
    <w:p w:rsidR="008D682F" w:rsidRPr="005B5643" w:rsidRDefault="008D682F" w:rsidP="0049191C">
      <w:pPr>
        <w:tabs>
          <w:tab w:val="left" w:pos="360"/>
        </w:tabs>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 стульями и столами для письма;</w:t>
      </w:r>
    </w:p>
    <w:p w:rsidR="008D682F" w:rsidRDefault="008D682F" w:rsidP="0049191C">
      <w:pPr>
        <w:tabs>
          <w:tab w:val="left" w:pos="360"/>
        </w:tabs>
        <w:autoSpaceDE w:val="0"/>
        <w:spacing w:after="0" w:line="240" w:lineRule="auto"/>
        <w:ind w:firstLine="567"/>
        <w:jc w:val="both"/>
        <w:rPr>
          <w:rFonts w:ascii="Times New Roman" w:hAnsi="Times New Roman" w:cs="Times New Roman"/>
          <w:i/>
          <w:iCs/>
          <w:sz w:val="24"/>
          <w:szCs w:val="24"/>
        </w:rPr>
      </w:pPr>
      <w:r w:rsidRPr="00E01389">
        <w:rPr>
          <w:rFonts w:ascii="Times New Roman" w:hAnsi="Times New Roman" w:cs="Times New Roman"/>
          <w:iCs/>
          <w:sz w:val="24"/>
          <w:szCs w:val="24"/>
        </w:rPr>
        <w:t xml:space="preserve">- бланками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заявления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заявления о выдаче копии</w:t>
      </w:r>
      <w:r>
        <w:rPr>
          <w:rFonts w:ascii="Times New Roman" w:hAnsi="Times New Roman" w:cs="Times New Roman"/>
          <w:i/>
          <w:iCs/>
          <w:sz w:val="24"/>
          <w:szCs w:val="24"/>
        </w:rPr>
        <w:t>.</w:t>
      </w:r>
    </w:p>
    <w:p w:rsidR="008D682F" w:rsidRPr="00FB6EE0" w:rsidRDefault="008D682F" w:rsidP="0049191C">
      <w:pPr>
        <w:tabs>
          <w:tab w:val="left" w:pos="360"/>
        </w:tabs>
        <w:autoSpaceDE w:val="0"/>
        <w:spacing w:after="0" w:line="240" w:lineRule="auto"/>
        <w:ind w:firstLine="567"/>
        <w:jc w:val="both"/>
        <w:rPr>
          <w:rFonts w:ascii="Times New Roman" w:hAnsi="Times New Roman" w:cs="Times New Roman"/>
          <w:iCs/>
          <w:sz w:val="24"/>
          <w:szCs w:val="28"/>
        </w:rPr>
      </w:pPr>
      <w:r>
        <w:rPr>
          <w:rFonts w:ascii="Times New Roman" w:hAnsi="Times New Roman" w:cs="Times New Roman"/>
          <w:iCs/>
          <w:sz w:val="24"/>
          <w:szCs w:val="28"/>
        </w:rPr>
        <w:t>2.25</w:t>
      </w:r>
      <w:r w:rsidRPr="00FB6EE0">
        <w:rPr>
          <w:rFonts w:ascii="Times New Roman" w:hAnsi="Times New Roman" w:cs="Times New Roman"/>
          <w:iCs/>
          <w:sz w:val="24"/>
          <w:szCs w:val="28"/>
        </w:rPr>
        <w:t>. 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8D682F" w:rsidRPr="00FB6EE0" w:rsidRDefault="008D682F" w:rsidP="0049191C">
      <w:pPr>
        <w:tabs>
          <w:tab w:val="left" w:pos="360"/>
        </w:tabs>
        <w:autoSpaceDE w:val="0"/>
        <w:spacing w:after="0" w:line="240" w:lineRule="auto"/>
        <w:ind w:firstLine="567"/>
        <w:jc w:val="both"/>
        <w:rPr>
          <w:rFonts w:ascii="Times New Roman" w:hAnsi="Times New Roman" w:cs="Times New Roman"/>
          <w:iCs/>
          <w:sz w:val="24"/>
          <w:szCs w:val="28"/>
        </w:rPr>
      </w:pPr>
      <w:r>
        <w:rPr>
          <w:rFonts w:ascii="Times New Roman" w:hAnsi="Times New Roman" w:cs="Times New Roman"/>
          <w:iCs/>
          <w:sz w:val="24"/>
          <w:szCs w:val="28"/>
        </w:rPr>
        <w:tab/>
      </w:r>
      <w:r w:rsidRPr="00FB6EE0">
        <w:rPr>
          <w:rFonts w:ascii="Times New Roman" w:hAnsi="Times New Roman" w:cs="Times New Roman"/>
          <w:iCs/>
          <w:sz w:val="24"/>
          <w:szCs w:val="28"/>
        </w:rPr>
        <w:t xml:space="preserve">1) условия для беспрепятственного доступа к объекту (зданию, помещению), в котором предоставляется муниципальная  услуга; </w:t>
      </w:r>
    </w:p>
    <w:p w:rsidR="008D682F" w:rsidRPr="00FB6EE0" w:rsidRDefault="008D682F" w:rsidP="0049191C">
      <w:pPr>
        <w:tabs>
          <w:tab w:val="left" w:pos="360"/>
        </w:tabs>
        <w:autoSpaceDE w:val="0"/>
        <w:spacing w:after="0" w:line="240" w:lineRule="auto"/>
        <w:ind w:firstLine="567"/>
        <w:jc w:val="both"/>
        <w:rPr>
          <w:rFonts w:ascii="Times New Roman" w:hAnsi="Times New Roman" w:cs="Times New Roman"/>
          <w:iCs/>
          <w:sz w:val="24"/>
          <w:szCs w:val="28"/>
        </w:rPr>
      </w:pPr>
      <w:r>
        <w:rPr>
          <w:rFonts w:ascii="Times New Roman" w:hAnsi="Times New Roman" w:cs="Times New Roman"/>
          <w:iCs/>
          <w:sz w:val="24"/>
          <w:szCs w:val="28"/>
        </w:rPr>
        <w:tab/>
      </w:r>
      <w:r w:rsidRPr="00FB6EE0">
        <w:rPr>
          <w:rFonts w:ascii="Times New Roman" w:hAnsi="Times New Roman" w:cs="Times New Roman"/>
          <w:iCs/>
          <w:sz w:val="24"/>
          <w:szCs w:val="28"/>
        </w:rPr>
        <w:t xml:space="preserve">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 </w:t>
      </w:r>
    </w:p>
    <w:p w:rsidR="008D682F" w:rsidRPr="00FB6EE0" w:rsidRDefault="008D682F" w:rsidP="0049191C">
      <w:pPr>
        <w:tabs>
          <w:tab w:val="left" w:pos="360"/>
        </w:tabs>
        <w:autoSpaceDE w:val="0"/>
        <w:spacing w:after="0" w:line="240" w:lineRule="auto"/>
        <w:ind w:firstLine="567"/>
        <w:jc w:val="both"/>
        <w:rPr>
          <w:rFonts w:ascii="Times New Roman" w:hAnsi="Times New Roman" w:cs="Times New Roman"/>
          <w:iCs/>
          <w:sz w:val="24"/>
          <w:szCs w:val="28"/>
        </w:rPr>
      </w:pPr>
      <w:r>
        <w:rPr>
          <w:rFonts w:ascii="Times New Roman" w:hAnsi="Times New Roman" w:cs="Times New Roman"/>
          <w:iCs/>
          <w:sz w:val="24"/>
          <w:szCs w:val="28"/>
        </w:rPr>
        <w:lastRenderedPageBreak/>
        <w:tab/>
      </w:r>
      <w:r w:rsidRPr="00FB6EE0">
        <w:rPr>
          <w:rFonts w:ascii="Times New Roman" w:hAnsi="Times New Roman" w:cs="Times New Roman"/>
          <w:iCs/>
          <w:sz w:val="24"/>
          <w:szCs w:val="28"/>
        </w:rPr>
        <w:t xml:space="preserve">3) сопровождение инвалидов, имеющих стойкие расстройства функции зрения и самостоятельного передвижения; </w:t>
      </w:r>
    </w:p>
    <w:p w:rsidR="008D682F" w:rsidRPr="00FB6EE0" w:rsidRDefault="008D682F" w:rsidP="0049191C">
      <w:pPr>
        <w:tabs>
          <w:tab w:val="left" w:pos="360"/>
        </w:tabs>
        <w:autoSpaceDE w:val="0"/>
        <w:spacing w:after="0" w:line="240" w:lineRule="auto"/>
        <w:ind w:firstLine="567"/>
        <w:jc w:val="both"/>
        <w:rPr>
          <w:rFonts w:ascii="Times New Roman" w:hAnsi="Times New Roman" w:cs="Times New Roman"/>
          <w:iCs/>
          <w:sz w:val="24"/>
          <w:szCs w:val="28"/>
        </w:rPr>
      </w:pPr>
      <w:r>
        <w:rPr>
          <w:rFonts w:ascii="Times New Roman" w:hAnsi="Times New Roman" w:cs="Times New Roman"/>
          <w:iCs/>
          <w:sz w:val="24"/>
          <w:szCs w:val="28"/>
        </w:rPr>
        <w:tab/>
      </w:r>
      <w:r w:rsidRPr="00FB6EE0">
        <w:rPr>
          <w:rFonts w:ascii="Times New Roman" w:hAnsi="Times New Roman" w:cs="Times New Roman"/>
          <w:iCs/>
          <w:sz w:val="24"/>
          <w:szCs w:val="28"/>
        </w:rPr>
        <w:t xml:space="preserve">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w:t>
      </w:r>
    </w:p>
    <w:p w:rsidR="008D682F" w:rsidRPr="00FB6EE0" w:rsidRDefault="008D682F" w:rsidP="0049191C">
      <w:pPr>
        <w:tabs>
          <w:tab w:val="left" w:pos="360"/>
        </w:tabs>
        <w:autoSpaceDE w:val="0"/>
        <w:spacing w:after="0" w:line="240" w:lineRule="auto"/>
        <w:ind w:firstLine="567"/>
        <w:jc w:val="both"/>
        <w:rPr>
          <w:rFonts w:ascii="Times New Roman" w:hAnsi="Times New Roman" w:cs="Times New Roman"/>
          <w:iCs/>
          <w:sz w:val="24"/>
          <w:szCs w:val="28"/>
        </w:rPr>
      </w:pPr>
      <w:r>
        <w:rPr>
          <w:rFonts w:ascii="Times New Roman" w:hAnsi="Times New Roman" w:cs="Times New Roman"/>
          <w:iCs/>
          <w:sz w:val="24"/>
          <w:szCs w:val="28"/>
        </w:rPr>
        <w:tab/>
      </w:r>
      <w:r w:rsidRPr="00FB6EE0">
        <w:rPr>
          <w:rFonts w:ascii="Times New Roman" w:hAnsi="Times New Roman" w:cs="Times New Roman"/>
          <w:iCs/>
          <w:sz w:val="24"/>
          <w:szCs w:val="28"/>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D682F" w:rsidRPr="00FB6EE0" w:rsidRDefault="008D682F" w:rsidP="0049191C">
      <w:pPr>
        <w:tabs>
          <w:tab w:val="left" w:pos="360"/>
        </w:tabs>
        <w:autoSpaceDE w:val="0"/>
        <w:spacing w:after="0" w:line="240" w:lineRule="auto"/>
        <w:ind w:firstLine="567"/>
        <w:jc w:val="both"/>
        <w:rPr>
          <w:rFonts w:ascii="Times New Roman" w:hAnsi="Times New Roman" w:cs="Times New Roman"/>
          <w:iCs/>
          <w:sz w:val="24"/>
          <w:szCs w:val="28"/>
        </w:rPr>
      </w:pPr>
      <w:r>
        <w:rPr>
          <w:rFonts w:ascii="Times New Roman" w:hAnsi="Times New Roman" w:cs="Times New Roman"/>
          <w:iCs/>
          <w:sz w:val="24"/>
          <w:szCs w:val="28"/>
        </w:rPr>
        <w:tab/>
      </w:r>
      <w:r w:rsidRPr="00FB6EE0">
        <w:rPr>
          <w:rFonts w:ascii="Times New Roman" w:hAnsi="Times New Roman" w:cs="Times New Roman"/>
          <w:iCs/>
          <w:sz w:val="24"/>
          <w:szCs w:val="28"/>
        </w:rPr>
        <w:t xml:space="preserve">6) допуск </w:t>
      </w:r>
      <w:proofErr w:type="spellStart"/>
      <w:r w:rsidRPr="00FB6EE0">
        <w:rPr>
          <w:rFonts w:ascii="Times New Roman" w:hAnsi="Times New Roman" w:cs="Times New Roman"/>
          <w:iCs/>
          <w:sz w:val="24"/>
          <w:szCs w:val="28"/>
        </w:rPr>
        <w:t>сурдопереводчика</w:t>
      </w:r>
      <w:proofErr w:type="spellEnd"/>
      <w:r w:rsidRPr="00FB6EE0">
        <w:rPr>
          <w:rFonts w:ascii="Times New Roman" w:hAnsi="Times New Roman" w:cs="Times New Roman"/>
          <w:iCs/>
          <w:sz w:val="24"/>
          <w:szCs w:val="28"/>
        </w:rPr>
        <w:t xml:space="preserve"> и </w:t>
      </w:r>
      <w:proofErr w:type="spellStart"/>
      <w:r w:rsidRPr="00FB6EE0">
        <w:rPr>
          <w:rFonts w:ascii="Times New Roman" w:hAnsi="Times New Roman" w:cs="Times New Roman"/>
          <w:iCs/>
          <w:sz w:val="24"/>
          <w:szCs w:val="28"/>
        </w:rPr>
        <w:t>тифлосурдопереводчика</w:t>
      </w:r>
      <w:proofErr w:type="spellEnd"/>
      <w:r w:rsidRPr="00FB6EE0">
        <w:rPr>
          <w:rFonts w:ascii="Times New Roman" w:hAnsi="Times New Roman" w:cs="Times New Roman"/>
          <w:iCs/>
          <w:sz w:val="24"/>
          <w:szCs w:val="28"/>
        </w:rPr>
        <w:t>;</w:t>
      </w:r>
    </w:p>
    <w:p w:rsidR="008D682F" w:rsidRPr="00FB6EE0" w:rsidRDefault="008D682F" w:rsidP="0049191C">
      <w:pPr>
        <w:tabs>
          <w:tab w:val="left" w:pos="360"/>
        </w:tabs>
        <w:autoSpaceDE w:val="0"/>
        <w:spacing w:after="0" w:line="240" w:lineRule="auto"/>
        <w:ind w:firstLine="567"/>
        <w:jc w:val="both"/>
        <w:rPr>
          <w:rFonts w:ascii="Times New Roman" w:hAnsi="Times New Roman" w:cs="Times New Roman"/>
          <w:iCs/>
          <w:sz w:val="24"/>
          <w:szCs w:val="28"/>
        </w:rPr>
      </w:pPr>
      <w:r>
        <w:rPr>
          <w:rFonts w:ascii="Times New Roman" w:hAnsi="Times New Roman" w:cs="Times New Roman"/>
          <w:iCs/>
          <w:sz w:val="24"/>
          <w:szCs w:val="28"/>
        </w:rPr>
        <w:tab/>
      </w:r>
      <w:r w:rsidRPr="00FB6EE0">
        <w:rPr>
          <w:rFonts w:ascii="Times New Roman" w:hAnsi="Times New Roman" w:cs="Times New Roman"/>
          <w:iCs/>
          <w:sz w:val="24"/>
          <w:szCs w:val="28"/>
        </w:rPr>
        <w:t xml:space="preserve">7)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№386н </w:t>
      </w:r>
      <w:r>
        <w:rPr>
          <w:rFonts w:ascii="Times New Roman" w:hAnsi="Times New Roman" w:cs="Times New Roman"/>
          <w:iCs/>
          <w:sz w:val="24"/>
          <w:szCs w:val="28"/>
        </w:rPr>
        <w:t>"</w:t>
      </w:r>
      <w:r w:rsidRPr="00FB6EE0">
        <w:rPr>
          <w:rFonts w:ascii="Times New Roman" w:hAnsi="Times New Roman" w:cs="Times New Roman"/>
          <w:iCs/>
          <w:sz w:val="24"/>
          <w:szCs w:val="28"/>
        </w:rPr>
        <w:t>Об утверждении формы документа, подтверждающего специальное обучение собаки-проводника, и порядка его выдачи</w:t>
      </w:r>
      <w:r>
        <w:rPr>
          <w:rFonts w:ascii="Times New Roman" w:hAnsi="Times New Roman" w:cs="Times New Roman"/>
          <w:iCs/>
          <w:sz w:val="24"/>
          <w:szCs w:val="28"/>
        </w:rPr>
        <w:t>"</w:t>
      </w:r>
      <w:r w:rsidRPr="00FB6EE0">
        <w:rPr>
          <w:rFonts w:ascii="Times New Roman" w:hAnsi="Times New Roman" w:cs="Times New Roman"/>
          <w:iCs/>
          <w:sz w:val="24"/>
          <w:szCs w:val="28"/>
        </w:rPr>
        <w:t>;</w:t>
      </w:r>
    </w:p>
    <w:p w:rsidR="008D682F" w:rsidRPr="00FB6EE0" w:rsidRDefault="008D682F" w:rsidP="0049191C">
      <w:pPr>
        <w:tabs>
          <w:tab w:val="left" w:pos="360"/>
        </w:tabs>
        <w:autoSpaceDE w:val="0"/>
        <w:spacing w:after="0" w:line="240" w:lineRule="auto"/>
        <w:ind w:firstLine="567"/>
        <w:jc w:val="both"/>
        <w:rPr>
          <w:rFonts w:ascii="Times New Roman" w:hAnsi="Times New Roman" w:cs="Times New Roman"/>
          <w:iCs/>
          <w:sz w:val="24"/>
          <w:szCs w:val="28"/>
        </w:rPr>
      </w:pPr>
      <w:r>
        <w:rPr>
          <w:rFonts w:ascii="Times New Roman" w:hAnsi="Times New Roman" w:cs="Times New Roman"/>
          <w:iCs/>
          <w:sz w:val="24"/>
          <w:szCs w:val="28"/>
        </w:rPr>
        <w:tab/>
      </w:r>
      <w:r w:rsidRPr="00FB6EE0">
        <w:rPr>
          <w:rFonts w:ascii="Times New Roman" w:hAnsi="Times New Roman" w:cs="Times New Roman"/>
          <w:iCs/>
          <w:sz w:val="24"/>
          <w:szCs w:val="28"/>
        </w:rPr>
        <w:t>8) оказание инвалидам помощи в преодолении барьеров, мешающих получению ими муниципальной  услуги наравне с другими лицами.</w:t>
      </w:r>
    </w:p>
    <w:p w:rsidR="008D682F" w:rsidRDefault="008D682F" w:rsidP="0049191C">
      <w:pPr>
        <w:tabs>
          <w:tab w:val="left" w:pos="360"/>
        </w:tabs>
        <w:autoSpaceDE w:val="0"/>
        <w:spacing w:after="0" w:line="240" w:lineRule="auto"/>
        <w:ind w:firstLine="567"/>
        <w:jc w:val="both"/>
        <w:rPr>
          <w:rFonts w:ascii="Times New Roman" w:hAnsi="Times New Roman" w:cs="Times New Roman"/>
          <w:sz w:val="24"/>
          <w:szCs w:val="28"/>
        </w:rPr>
      </w:pPr>
      <w:r>
        <w:rPr>
          <w:sz w:val="24"/>
          <w:szCs w:val="28"/>
        </w:rPr>
        <w:tab/>
      </w:r>
      <w:r w:rsidRPr="00FB6EE0">
        <w:rPr>
          <w:rFonts w:ascii="Times New Roman" w:hAnsi="Times New Roman" w:cs="Times New Roman"/>
          <w:sz w:val="24"/>
          <w:szCs w:val="28"/>
        </w:rPr>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инвалида или в дистанционном режиме.</w:t>
      </w:r>
    </w:p>
    <w:p w:rsidR="008D682F" w:rsidRPr="005B5643" w:rsidRDefault="008D682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2.</w:t>
      </w:r>
      <w:r>
        <w:rPr>
          <w:rFonts w:ascii="Times New Roman" w:hAnsi="Times New Roman" w:cs="Times New Roman"/>
          <w:sz w:val="24"/>
          <w:szCs w:val="24"/>
        </w:rPr>
        <w:t>26</w:t>
      </w:r>
      <w:r w:rsidRPr="005B5643">
        <w:rPr>
          <w:rFonts w:ascii="Times New Roman" w:hAnsi="Times New Roman" w:cs="Times New Roman"/>
          <w:sz w:val="24"/>
          <w:szCs w:val="24"/>
        </w:rPr>
        <w:t>. Показатели доступности и качества муниципальных услуг</w:t>
      </w:r>
      <w:r>
        <w:rPr>
          <w:rFonts w:ascii="Times New Roman" w:hAnsi="Times New Roman" w:cs="Times New Roman"/>
          <w:sz w:val="24"/>
          <w:szCs w:val="24"/>
        </w:rPr>
        <w:t>.</w:t>
      </w:r>
    </w:p>
    <w:p w:rsidR="008D682F" w:rsidRDefault="008D682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Показателями доступности являются:</w:t>
      </w:r>
    </w:p>
    <w:p w:rsidR="008D682F" w:rsidRPr="005B5643" w:rsidRDefault="008D682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широкий доступ к информации о предоставлении муниципальной услуги;</w:t>
      </w:r>
    </w:p>
    <w:p w:rsidR="008D682F" w:rsidRPr="005B5643" w:rsidRDefault="008D682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5B5643">
        <w:rPr>
          <w:rFonts w:ascii="Times New Roman" w:hAnsi="Times New Roman" w:cs="Times New Roman"/>
          <w:sz w:val="24"/>
          <w:szCs w:val="24"/>
        </w:rPr>
        <w:t>получение муниципальной услуги своевременно и в соответствии со стандартом предоставления муниципальной услуги;</w:t>
      </w:r>
    </w:p>
    <w:p w:rsidR="008D682F" w:rsidRPr="005B5643" w:rsidRDefault="008D682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5B5643">
        <w:rPr>
          <w:rFonts w:ascii="Times New Roman" w:hAnsi="Times New Roman" w:cs="Times New Roman"/>
          <w:sz w:val="24"/>
          <w:szCs w:val="24"/>
        </w:rPr>
        <w:t>получение полной, актуальной и достоверной информаци</w:t>
      </w:r>
      <w:r>
        <w:rPr>
          <w:rFonts w:ascii="Times New Roman" w:hAnsi="Times New Roman" w:cs="Times New Roman"/>
          <w:sz w:val="24"/>
          <w:szCs w:val="24"/>
        </w:rPr>
        <w:t>и</w:t>
      </w:r>
      <w:r w:rsidRPr="005B5643">
        <w:rPr>
          <w:rFonts w:ascii="Times New Roman" w:hAnsi="Times New Roman" w:cs="Times New Roman"/>
          <w:sz w:val="24"/>
          <w:szCs w:val="24"/>
        </w:rPr>
        <w:t xml:space="preserve"> о порядке предоставления муниципальной услуги;</w:t>
      </w:r>
    </w:p>
    <w:p w:rsidR="008D682F" w:rsidRDefault="008D682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5B5643">
        <w:rPr>
          <w:rFonts w:ascii="Times New Roman" w:hAnsi="Times New Roman" w:cs="Times New Roman"/>
          <w:sz w:val="24"/>
          <w:szCs w:val="24"/>
        </w:rPr>
        <w:t>получение информации о результате пред</w:t>
      </w:r>
      <w:r>
        <w:rPr>
          <w:rFonts w:ascii="Times New Roman" w:hAnsi="Times New Roman" w:cs="Times New Roman"/>
          <w:sz w:val="24"/>
          <w:szCs w:val="24"/>
        </w:rPr>
        <w:t>оставления муниципальной услуги;</w:t>
      </w:r>
    </w:p>
    <w:p w:rsidR="008D682F" w:rsidRDefault="008D682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 возможность подачи документов непосредственно в Администрацию, через Единый портал государственных и муниципальных услуг (функций) и Единый Интернет-портал государственных и муниципальных услуг (функций) Нижегородской области, по почте либо МФЦ;</w:t>
      </w:r>
    </w:p>
    <w:p w:rsidR="008D682F" w:rsidRPr="003D6D0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rPr>
      </w:pPr>
      <w:r w:rsidRPr="003D6D0F">
        <w:rPr>
          <w:rFonts w:ascii="Times New Roman" w:hAnsi="Times New Roman" w:cs="Times New Roman"/>
          <w:color w:val="000000"/>
          <w:sz w:val="24"/>
          <w:szCs w:val="24"/>
        </w:rPr>
        <w:t xml:space="preserve">6) </w:t>
      </w:r>
      <w:r w:rsidRPr="003D6D0F">
        <w:rPr>
          <w:rFonts w:ascii="Times New Roman" w:hAnsi="Times New Roman" w:cs="Times New Roman"/>
          <w:color w:val="000000"/>
          <w:sz w:val="24"/>
          <w:szCs w:val="24"/>
          <w:lang w:eastAsia="ru-RU"/>
        </w:rPr>
        <w:t xml:space="preserve">возможность  обращения за получением муниципальной услуги посредством запроса о предоставлении нескольких государственных и  муниципальных услуг в МФЦ, предусмотренного </w:t>
      </w:r>
      <w:hyperlink r:id="rId19" w:history="1">
        <w:r w:rsidRPr="003D6D0F">
          <w:rPr>
            <w:rFonts w:ascii="Times New Roman" w:hAnsi="Times New Roman" w:cs="Times New Roman"/>
            <w:color w:val="000000"/>
            <w:sz w:val="24"/>
            <w:szCs w:val="24"/>
            <w:lang w:eastAsia="ru-RU"/>
          </w:rPr>
          <w:t>статьей 15.1</w:t>
        </w:r>
      </w:hyperlink>
      <w:r w:rsidRPr="003D6D0F">
        <w:rPr>
          <w:rFonts w:ascii="Times New Roman" w:hAnsi="Times New Roman" w:cs="Times New Roman"/>
          <w:color w:val="000000"/>
          <w:sz w:val="24"/>
          <w:szCs w:val="24"/>
          <w:lang w:eastAsia="ru-RU"/>
        </w:rPr>
        <w:t xml:space="preserve"> Федерального закона от 27 июля 2010 г. № 210-ФЗ "Об организации предоставления государственных и муниципальных услуг" (далее - комплексный запрос).</w:t>
      </w:r>
    </w:p>
    <w:p w:rsidR="008D682F" w:rsidRPr="005B5643" w:rsidRDefault="008D682F" w:rsidP="0049191C">
      <w:pPr>
        <w:autoSpaceDE w:val="0"/>
        <w:spacing w:after="0" w:line="240" w:lineRule="auto"/>
        <w:ind w:firstLine="567"/>
        <w:jc w:val="both"/>
        <w:rPr>
          <w:rFonts w:ascii="Times New Roman" w:hAnsi="Times New Roman" w:cs="Times New Roman"/>
          <w:sz w:val="24"/>
          <w:szCs w:val="24"/>
        </w:rPr>
      </w:pPr>
      <w:r w:rsidRPr="005B5643">
        <w:rPr>
          <w:rFonts w:ascii="Times New Roman" w:hAnsi="Times New Roman" w:cs="Times New Roman"/>
          <w:sz w:val="24"/>
          <w:szCs w:val="24"/>
        </w:rPr>
        <w:t>Показателями качества являются:</w:t>
      </w:r>
    </w:p>
    <w:p w:rsidR="008D682F" w:rsidRPr="005B5643" w:rsidRDefault="008D682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 </w:t>
      </w:r>
      <w:r w:rsidRPr="005B5643">
        <w:rPr>
          <w:rFonts w:ascii="Times New Roman" w:hAnsi="Times New Roman" w:cs="Times New Roman"/>
          <w:sz w:val="24"/>
          <w:szCs w:val="24"/>
        </w:rPr>
        <w:t>соблюдение срока предоставления муниципальной услуги;</w:t>
      </w:r>
    </w:p>
    <w:p w:rsidR="008D682F" w:rsidRPr="005B5643" w:rsidRDefault="008D682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5B5643">
        <w:rPr>
          <w:rFonts w:ascii="Times New Roman" w:hAnsi="Times New Roman" w:cs="Times New Roman"/>
          <w:sz w:val="24"/>
          <w:szCs w:val="24"/>
        </w:rPr>
        <w:t>обоснованность отказов заявителям в предоставлении муниципальной услуги;</w:t>
      </w:r>
    </w:p>
    <w:p w:rsidR="008D682F" w:rsidRPr="005B5643" w:rsidRDefault="008D682F" w:rsidP="0049191C">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r w:rsidRPr="005B5643">
        <w:rPr>
          <w:rFonts w:ascii="Times New Roman" w:hAnsi="Times New Roman" w:cs="Times New Roman"/>
          <w:sz w:val="24"/>
          <w:szCs w:val="24"/>
        </w:rPr>
        <w:t>отсутствие поданных в установленном порядке жалоб на действия (бездействие) должностных лиц в ходе предоставления муниципальной услуги;</w:t>
      </w:r>
    </w:p>
    <w:p w:rsidR="008D682F" w:rsidRPr="0019675A" w:rsidRDefault="008D682F" w:rsidP="0049191C">
      <w:pPr>
        <w:tabs>
          <w:tab w:val="left" w:pos="360"/>
        </w:tabs>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 </w:t>
      </w:r>
      <w:r w:rsidRPr="005B5643">
        <w:rPr>
          <w:rFonts w:ascii="Times New Roman" w:hAnsi="Times New Roman" w:cs="Times New Roman"/>
          <w:sz w:val="24"/>
          <w:szCs w:val="24"/>
        </w:rPr>
        <w:t xml:space="preserve">достоверность и полнота информирования </w:t>
      </w:r>
      <w:r>
        <w:rPr>
          <w:rFonts w:ascii="Times New Roman" w:hAnsi="Times New Roman" w:cs="Times New Roman"/>
          <w:sz w:val="24"/>
          <w:szCs w:val="24"/>
        </w:rPr>
        <w:t>заявителя</w:t>
      </w:r>
      <w:r w:rsidRPr="005B5643">
        <w:rPr>
          <w:rFonts w:ascii="Times New Roman" w:hAnsi="Times New Roman" w:cs="Times New Roman"/>
          <w:sz w:val="24"/>
          <w:szCs w:val="24"/>
        </w:rPr>
        <w:t xml:space="preserve"> о ходе рассмотрения его </w:t>
      </w:r>
      <w:r w:rsidRPr="0019675A">
        <w:rPr>
          <w:rFonts w:ascii="Times New Roman" w:hAnsi="Times New Roman" w:cs="Times New Roman"/>
          <w:sz w:val="24"/>
          <w:szCs w:val="24"/>
        </w:rPr>
        <w:t>обращения;</w:t>
      </w:r>
    </w:p>
    <w:p w:rsidR="008D682F" w:rsidRPr="0019675A" w:rsidRDefault="008D682F" w:rsidP="0049191C">
      <w:pPr>
        <w:pStyle w:val="ConsPlusDocList"/>
        <w:tabs>
          <w:tab w:val="left" w:pos="360"/>
        </w:tabs>
        <w:autoSpaceDE w:val="0"/>
        <w:ind w:firstLine="567"/>
        <w:jc w:val="both"/>
        <w:rPr>
          <w:rFonts w:ascii="Times New Roman" w:hAnsi="Times New Roman"/>
          <w:iCs/>
          <w:sz w:val="24"/>
          <w:szCs w:val="24"/>
        </w:rPr>
      </w:pPr>
      <w:r>
        <w:rPr>
          <w:rFonts w:ascii="Times New Roman" w:hAnsi="Times New Roman"/>
          <w:iCs/>
          <w:sz w:val="24"/>
          <w:szCs w:val="24"/>
        </w:rPr>
        <w:t xml:space="preserve">5) </w:t>
      </w:r>
      <w:r w:rsidRPr="0019675A">
        <w:rPr>
          <w:rFonts w:ascii="Times New Roman" w:hAnsi="Times New Roman"/>
          <w:iCs/>
          <w:sz w:val="24"/>
          <w:szCs w:val="24"/>
        </w:rPr>
        <w:t>снижение максимального срока ожидания при подаче документов и получении результата предоставления муниципальной услуги;</w:t>
      </w:r>
    </w:p>
    <w:p w:rsidR="008D682F" w:rsidRDefault="008D682F" w:rsidP="0049191C">
      <w:pPr>
        <w:tabs>
          <w:tab w:val="left" w:pos="360"/>
        </w:tabs>
        <w:autoSpaceDE w:val="0"/>
        <w:spacing w:after="0" w:line="240" w:lineRule="auto"/>
        <w:ind w:firstLine="567"/>
        <w:jc w:val="both"/>
        <w:rPr>
          <w:rFonts w:ascii="Times New Roman" w:hAnsi="Times New Roman" w:cs="Times New Roman"/>
          <w:iCs/>
          <w:sz w:val="24"/>
          <w:szCs w:val="24"/>
        </w:rPr>
      </w:pPr>
      <w:r>
        <w:rPr>
          <w:rFonts w:ascii="Times New Roman" w:hAnsi="Times New Roman" w:cs="Times New Roman"/>
          <w:iCs/>
          <w:sz w:val="24"/>
          <w:szCs w:val="24"/>
        </w:rPr>
        <w:t xml:space="preserve">6) </w:t>
      </w:r>
      <w:r w:rsidRPr="0019675A">
        <w:rPr>
          <w:rFonts w:ascii="Times New Roman" w:hAnsi="Times New Roman" w:cs="Times New Roman"/>
          <w:iCs/>
          <w:sz w:val="24"/>
          <w:szCs w:val="24"/>
        </w:rPr>
        <w:t>количество взаимодействия заявителя со специалистами при предоставлении муниципальной услуги и их продолжительностью</w:t>
      </w:r>
      <w:r>
        <w:rPr>
          <w:rFonts w:ascii="Times New Roman" w:hAnsi="Times New Roman" w:cs="Times New Roman"/>
          <w:iCs/>
          <w:sz w:val="24"/>
          <w:szCs w:val="24"/>
        </w:rPr>
        <w:t>;</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iCs/>
          <w:sz w:val="24"/>
          <w:szCs w:val="24"/>
        </w:rPr>
        <w:t>7) к</w:t>
      </w:r>
      <w:r>
        <w:rPr>
          <w:rFonts w:ascii="Times New Roman" w:hAnsi="Times New Roman" w:cs="Times New Roman"/>
          <w:sz w:val="24"/>
          <w:szCs w:val="24"/>
          <w:lang w:eastAsia="ru-RU"/>
        </w:rPr>
        <w:t>орректность и компетентность специалиста, взаимодействующего с заявителем при предоставлении муниципальной услуги;</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8) отсутствие допущенных опечаток и (или) ошибок в выданных в результате предоставления муниципальной услуги документах.</w:t>
      </w:r>
    </w:p>
    <w:p w:rsidR="008D682F" w:rsidRPr="0077326A" w:rsidRDefault="008D682F" w:rsidP="00F86447">
      <w:pPr>
        <w:tabs>
          <w:tab w:val="left" w:pos="360"/>
        </w:tabs>
        <w:autoSpaceDE w:val="0"/>
        <w:spacing w:after="0" w:line="240" w:lineRule="auto"/>
        <w:ind w:firstLine="567"/>
        <w:jc w:val="both"/>
        <w:rPr>
          <w:rFonts w:ascii="Times New Roman" w:hAnsi="Times New Roman" w:cs="Times New Roman"/>
          <w:color w:val="000000"/>
          <w:sz w:val="24"/>
          <w:szCs w:val="24"/>
        </w:rPr>
      </w:pPr>
      <w:bookmarkStart w:id="1" w:name="Par278"/>
      <w:bookmarkEnd w:id="1"/>
      <w:r>
        <w:rPr>
          <w:rFonts w:ascii="Times New Roman" w:hAnsi="Times New Roman" w:cs="Times New Roman"/>
          <w:color w:val="000000"/>
          <w:sz w:val="24"/>
          <w:szCs w:val="24"/>
        </w:rPr>
        <w:t>2.27</w:t>
      </w:r>
      <w:r w:rsidRPr="0077326A">
        <w:rPr>
          <w:rFonts w:ascii="Times New Roman" w:hAnsi="Times New Roman" w:cs="Times New Roman"/>
          <w:color w:val="000000"/>
          <w:sz w:val="24"/>
          <w:szCs w:val="24"/>
        </w:rPr>
        <w:t>. Иные требования, в том числе учитывающие особенности предоставления муниципальной услуги в электронной форме</w:t>
      </w:r>
      <w:r>
        <w:rPr>
          <w:rFonts w:ascii="Times New Roman" w:hAnsi="Times New Roman" w:cs="Times New Roman"/>
          <w:color w:val="000000"/>
          <w:sz w:val="24"/>
          <w:szCs w:val="24"/>
        </w:rPr>
        <w:t>.</w:t>
      </w:r>
    </w:p>
    <w:p w:rsidR="008D682F" w:rsidRDefault="008D682F" w:rsidP="00585857">
      <w:pPr>
        <w:spacing w:after="0" w:line="240" w:lineRule="auto"/>
        <w:ind w:firstLine="567"/>
        <w:jc w:val="both"/>
        <w:rPr>
          <w:rFonts w:ascii="Times New Roman" w:hAnsi="Times New Roman" w:cs="Times New Roman"/>
          <w:sz w:val="24"/>
          <w:szCs w:val="24"/>
        </w:rPr>
      </w:pPr>
      <w:bookmarkStart w:id="2" w:name="dst100405"/>
      <w:bookmarkEnd w:id="2"/>
      <w:r>
        <w:rPr>
          <w:rFonts w:ascii="Times New Roman" w:hAnsi="Times New Roman" w:cs="Times New Roman"/>
          <w:sz w:val="24"/>
          <w:szCs w:val="24"/>
        </w:rPr>
        <w:t>2.27.1. Заявитель</w:t>
      </w:r>
      <w:r>
        <w:rPr>
          <w:rFonts w:ascii="Times New Roman" w:hAnsi="Times New Roman" w:cs="Times New Roman"/>
          <w:sz w:val="24"/>
          <w:szCs w:val="24"/>
          <w:lang w:eastAsia="ru-RU"/>
        </w:rPr>
        <w:t xml:space="preserve"> вправе обратиться с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ем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уведомлением об отказе от дальнейшего использования разрешения, </w:t>
      </w:r>
      <w:r>
        <w:rPr>
          <w:rFonts w:ascii="Times New Roman" w:hAnsi="Times New Roman" w:cs="Times New Roman"/>
          <w:sz w:val="24"/>
          <w:szCs w:val="24"/>
        </w:rPr>
        <w:t xml:space="preserve">заявлением об аннулировании разрешения, </w:t>
      </w:r>
      <w:r>
        <w:rPr>
          <w:rFonts w:ascii="Times New Roman" w:hAnsi="Times New Roman" w:cs="Times New Roman"/>
          <w:color w:val="000000"/>
          <w:sz w:val="24"/>
        </w:rPr>
        <w:t xml:space="preserve">заявлением об исправлении опечаток или ошибок, </w:t>
      </w:r>
      <w:r>
        <w:rPr>
          <w:rFonts w:ascii="Times New Roman" w:hAnsi="Times New Roman" w:cs="Times New Roman"/>
          <w:sz w:val="24"/>
          <w:szCs w:val="24"/>
        </w:rPr>
        <w:t>заявлением о выдаче копии</w:t>
      </w:r>
      <w:r>
        <w:rPr>
          <w:rFonts w:ascii="Times New Roman" w:hAnsi="Times New Roman" w:cs="Times New Roman"/>
          <w:sz w:val="24"/>
          <w:szCs w:val="24"/>
          <w:lang w:eastAsia="ru-RU"/>
        </w:rPr>
        <w:t xml:space="preserve">  любыми способами, предусмотренными настоящим Регламентом.</w:t>
      </w:r>
    </w:p>
    <w:p w:rsidR="008D682F" w:rsidRDefault="008D682F" w:rsidP="00585857">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rPr>
        <w:t xml:space="preserve">2.27.2. </w:t>
      </w:r>
      <w:r>
        <w:rPr>
          <w:rFonts w:ascii="Times New Roman" w:hAnsi="Times New Roman" w:cs="Times New Roman"/>
          <w:sz w:val="24"/>
          <w:szCs w:val="24"/>
          <w:lang w:eastAsia="ru-RU"/>
        </w:rPr>
        <w:t xml:space="preserve">Заявитель может направить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е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уведомление об отказе от дальнейшего использования разрешения, </w:t>
      </w:r>
      <w:r>
        <w:rPr>
          <w:rFonts w:ascii="Times New Roman" w:hAnsi="Times New Roman" w:cs="Times New Roman"/>
          <w:sz w:val="24"/>
          <w:szCs w:val="24"/>
        </w:rPr>
        <w:t xml:space="preserve">заявление об аннулировании разрешения, </w:t>
      </w:r>
      <w:r>
        <w:rPr>
          <w:rFonts w:ascii="Times New Roman" w:hAnsi="Times New Roman" w:cs="Times New Roman"/>
          <w:color w:val="000000"/>
          <w:sz w:val="24"/>
        </w:rPr>
        <w:t xml:space="preserve">заявление об исправлении опечаток или ошибок, </w:t>
      </w:r>
      <w:r>
        <w:rPr>
          <w:rFonts w:ascii="Times New Roman" w:hAnsi="Times New Roman" w:cs="Times New Roman"/>
          <w:sz w:val="24"/>
          <w:szCs w:val="24"/>
        </w:rPr>
        <w:t>заявление о выдаче копии</w:t>
      </w:r>
      <w:r>
        <w:rPr>
          <w:rFonts w:ascii="Times New Roman" w:hAnsi="Times New Roman" w:cs="Times New Roman"/>
          <w:sz w:val="24"/>
          <w:szCs w:val="24"/>
          <w:lang w:eastAsia="ru-RU"/>
        </w:rPr>
        <w:t xml:space="preserve"> в форме электронного документа, порядок оформления которого определен </w:t>
      </w:r>
      <w:hyperlink r:id="rId20" w:history="1">
        <w:r w:rsidRPr="00585857">
          <w:rPr>
            <w:rFonts w:ascii="Times New Roman" w:hAnsi="Times New Roman" w:cs="Times New Roman"/>
            <w:sz w:val="24"/>
            <w:szCs w:val="24"/>
            <w:lang w:eastAsia="ru-RU"/>
          </w:rPr>
          <w:t>постановлением</w:t>
        </w:r>
      </w:hyperlink>
      <w:r>
        <w:t xml:space="preserve"> </w:t>
      </w:r>
      <w:r>
        <w:rPr>
          <w:rFonts w:ascii="Times New Roman" w:hAnsi="Times New Roman" w:cs="Times New Roman"/>
          <w:sz w:val="24"/>
          <w:szCs w:val="24"/>
          <w:lang w:eastAsia="ru-RU"/>
        </w:rPr>
        <w:t xml:space="preserve">Правительства Российской Федерации от 7 июля 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и который передается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обеспечивающих возможность направления и получения однозначной и конфиденциальной информации, также промежуточных сообщений и ответной информации в электронном виде, в том числе с использованием простой электронной подписи, в порядке, предусмотренном Федеральным </w:t>
      </w:r>
      <w:hyperlink r:id="rId21" w:history="1">
        <w:r w:rsidRPr="00585857">
          <w:rPr>
            <w:rFonts w:ascii="Times New Roman" w:hAnsi="Times New Roman" w:cs="Times New Roman"/>
            <w:sz w:val="24"/>
            <w:szCs w:val="24"/>
            <w:lang w:eastAsia="ru-RU"/>
          </w:rPr>
          <w:t>законом</w:t>
        </w:r>
      </w:hyperlink>
      <w:r>
        <w:rPr>
          <w:rFonts w:ascii="Times New Roman" w:hAnsi="Times New Roman" w:cs="Times New Roman"/>
          <w:sz w:val="24"/>
          <w:szCs w:val="24"/>
          <w:lang w:eastAsia="ru-RU"/>
        </w:rPr>
        <w:t xml:space="preserve"> от 6 апреля 2011 г. № 63-ФЗ "Об электронной подписи".</w:t>
      </w:r>
    </w:p>
    <w:p w:rsidR="008D682F" w:rsidRDefault="008D682F" w:rsidP="00854ABF">
      <w:pPr>
        <w:suppressAutoHyphens w:val="0"/>
        <w:autoSpaceDE w:val="0"/>
        <w:autoSpaceDN w:val="0"/>
        <w:adjustRightInd w:val="0"/>
        <w:spacing w:after="0" w:line="240" w:lineRule="auto"/>
        <w:ind w:firstLine="53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Средства электронной подписи, применяемые заявителем при направлении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заявления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заявления о выдаче копии</w:t>
      </w:r>
      <w:r>
        <w:rPr>
          <w:rFonts w:ascii="Times New Roman" w:hAnsi="Times New Roman" w:cs="Times New Roman"/>
          <w:sz w:val="24"/>
          <w:szCs w:val="24"/>
          <w:lang w:eastAsia="ru-RU"/>
        </w:rPr>
        <w:t xml:space="preserve"> и прилагаемых документов в электронной форме, должны быть сертифицированы в соответствии с Федеральным </w:t>
      </w:r>
      <w:hyperlink r:id="rId22" w:history="1">
        <w:r w:rsidRPr="00585857">
          <w:rPr>
            <w:rFonts w:ascii="Times New Roman" w:hAnsi="Times New Roman" w:cs="Times New Roman"/>
            <w:sz w:val="24"/>
            <w:szCs w:val="24"/>
            <w:lang w:eastAsia="ru-RU"/>
          </w:rPr>
          <w:t>законом</w:t>
        </w:r>
      </w:hyperlink>
      <w:r>
        <w:rPr>
          <w:rFonts w:ascii="Times New Roman" w:hAnsi="Times New Roman" w:cs="Times New Roman"/>
          <w:sz w:val="24"/>
          <w:szCs w:val="24"/>
          <w:lang w:eastAsia="ru-RU"/>
        </w:rPr>
        <w:t xml:space="preserve"> от 6 апреля 2011 г. № 63-ФЗ "Об электронной подписи".</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2.27.3. При направлении заявителем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заявления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заявления о выдаче копии</w:t>
      </w:r>
      <w:r>
        <w:rPr>
          <w:rFonts w:ascii="Times New Roman" w:hAnsi="Times New Roman" w:cs="Times New Roman"/>
          <w:sz w:val="24"/>
          <w:szCs w:val="24"/>
          <w:lang w:eastAsia="ru-RU"/>
        </w:rPr>
        <w:t xml:space="preserve"> и прилагаемых документов  в электронной форме с использованием личного кабинета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представления документов, удостоверяющих личность, не требуется за исключением случаев, когда такие документы являются необходимым документом для предоставления услуги.</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2.27.4. Электронные документы предоставляются в следующих форматах:</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  </w:t>
      </w:r>
      <w:r>
        <w:rPr>
          <w:rFonts w:ascii="Times New Roman" w:hAnsi="Times New Roman" w:cs="Times New Roman"/>
          <w:sz w:val="24"/>
          <w:szCs w:val="24"/>
          <w:lang w:val="en-US" w:eastAsia="ru-RU"/>
        </w:rPr>
        <w:t>xml</w:t>
      </w:r>
      <w:r>
        <w:rPr>
          <w:rFonts w:ascii="Times New Roman" w:hAnsi="Times New Roman" w:cs="Times New Roman"/>
          <w:sz w:val="24"/>
          <w:szCs w:val="24"/>
          <w:lang w:eastAsia="ru-RU"/>
        </w:rPr>
        <w:t xml:space="preserve"> – для формализованных документов;</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 </w:t>
      </w:r>
      <w:r>
        <w:rPr>
          <w:rFonts w:ascii="Times New Roman" w:hAnsi="Times New Roman" w:cs="Times New Roman"/>
          <w:sz w:val="24"/>
          <w:szCs w:val="24"/>
          <w:lang w:val="en-US" w:eastAsia="ru-RU"/>
        </w:rPr>
        <w:t>pdf</w:t>
      </w:r>
      <w:r w:rsidRPr="00431B17">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jpg</w:t>
      </w:r>
      <w:r w:rsidRPr="00431B17">
        <w:rPr>
          <w:rFonts w:ascii="Times New Roman" w:hAnsi="Times New Roman" w:cs="Times New Roman"/>
          <w:sz w:val="24"/>
          <w:szCs w:val="24"/>
          <w:lang w:eastAsia="ru-RU"/>
        </w:rPr>
        <w:t xml:space="preserve">, </w:t>
      </w:r>
      <w:r>
        <w:rPr>
          <w:rFonts w:ascii="Times New Roman" w:hAnsi="Times New Roman" w:cs="Times New Roman"/>
          <w:sz w:val="24"/>
          <w:szCs w:val="24"/>
          <w:lang w:val="en-US" w:eastAsia="ru-RU"/>
        </w:rPr>
        <w:t>jpeg</w:t>
      </w:r>
      <w:r w:rsidRPr="00431B17">
        <w:rPr>
          <w:rFonts w:ascii="Times New Roman" w:hAnsi="Times New Roman" w:cs="Times New Roman"/>
          <w:sz w:val="24"/>
          <w:szCs w:val="24"/>
          <w:lang w:eastAsia="ru-RU"/>
        </w:rPr>
        <w:t xml:space="preserve"> – </w:t>
      </w:r>
      <w:r>
        <w:rPr>
          <w:rFonts w:ascii="Times New Roman" w:hAnsi="Times New Roman" w:cs="Times New Roman"/>
          <w:sz w:val="24"/>
          <w:szCs w:val="24"/>
          <w:lang w:eastAsia="ru-RU"/>
        </w:rPr>
        <w:t>для документов с текстовым содержанием, в том числе включая  изображение.</w:t>
      </w:r>
    </w:p>
    <w:p w:rsidR="008D682F" w:rsidRDefault="008D682F" w:rsidP="00322AE2">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 </w:t>
      </w:r>
      <w:r>
        <w:rPr>
          <w:rFonts w:ascii="Times New Roman" w:hAnsi="Times New Roman" w:cs="Times New Roman"/>
          <w:sz w:val="24"/>
          <w:szCs w:val="24"/>
          <w:lang w:val="en-US" w:eastAsia="ru-RU"/>
        </w:rPr>
        <w:t>doc</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val="en-US" w:eastAsia="ru-RU"/>
        </w:rPr>
        <w:t>docx</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val="en-US" w:eastAsia="ru-RU"/>
        </w:rPr>
        <w:t>odt</w:t>
      </w:r>
      <w:proofErr w:type="spellEnd"/>
      <w:r>
        <w:rPr>
          <w:rFonts w:ascii="Times New Roman" w:hAnsi="Times New Roman" w:cs="Times New Roman"/>
          <w:sz w:val="24"/>
          <w:szCs w:val="24"/>
          <w:lang w:eastAsia="ru-RU"/>
        </w:rPr>
        <w:t>– для документов с текстовым содержанием, не включающие формулы;</w:t>
      </w:r>
    </w:p>
    <w:p w:rsidR="008D682F" w:rsidRDefault="008D682F" w:rsidP="00322AE2">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 </w:t>
      </w:r>
      <w:proofErr w:type="spellStart"/>
      <w:r>
        <w:rPr>
          <w:rFonts w:ascii="Times New Roman" w:hAnsi="Times New Roman" w:cs="Times New Roman"/>
          <w:sz w:val="24"/>
          <w:szCs w:val="24"/>
          <w:lang w:val="en-US" w:eastAsia="ru-RU"/>
        </w:rPr>
        <w:t>xls</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val="en-US" w:eastAsia="ru-RU"/>
        </w:rPr>
        <w:t>xlsx</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val="en-US" w:eastAsia="ru-RU"/>
        </w:rPr>
        <w:t>ods</w:t>
      </w:r>
      <w:proofErr w:type="spellEnd"/>
      <w:r>
        <w:rPr>
          <w:rFonts w:ascii="Times New Roman" w:hAnsi="Times New Roman" w:cs="Times New Roman"/>
          <w:sz w:val="24"/>
          <w:szCs w:val="24"/>
          <w:lang w:eastAsia="ru-RU"/>
        </w:rPr>
        <w:t xml:space="preserve">– для документов, содержащих расчеты. </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2.27.5.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w:t>
      </w:r>
      <w:r>
        <w:rPr>
          <w:rFonts w:ascii="Times New Roman" w:hAnsi="Times New Roman" w:cs="Times New Roman"/>
          <w:sz w:val="24"/>
          <w:szCs w:val="24"/>
          <w:lang w:eastAsia="ru-RU"/>
        </w:rPr>
        <w:lastRenderedPageBreak/>
        <w:t xml:space="preserve">осуществляется с сохранением ориентации оригинала документа в разрешении 300-500 </w:t>
      </w:r>
      <w:r>
        <w:rPr>
          <w:rFonts w:ascii="Times New Roman" w:hAnsi="Times New Roman" w:cs="Times New Roman"/>
          <w:sz w:val="24"/>
          <w:szCs w:val="24"/>
          <w:lang w:val="en-US" w:eastAsia="ru-RU"/>
        </w:rPr>
        <w:t>dpi</w:t>
      </w:r>
      <w:r w:rsidRPr="00431B17">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масштаб 1:1)  с использованием  следующих режимов:</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1) "черно-белый" (при отсутствии в документе графических изображений и (или) цветного текста);</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2) "оттенки серого" (при наличии в документе  графических изображений, отличных от цветного изображения);</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 "цветной" или "режим полной цветопередачи"  (при наличии в документе цветных графических изображений либо цветного текста);</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4) сохранением всех аутентичных признаков подлинности, а именно: графической подписи лица, печати, углового штампа бланка;</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5) количество файлов должно соответствовать количеству документов, каждый из которых содержит текстовую и (или) графическую информацию.</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2.27.6. Электронные документы должны обеспечивать:</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1) возможность идентифицировать документ и количество листов в документе;</w:t>
      </w:r>
    </w:p>
    <w:p w:rsidR="008D682F" w:rsidRDefault="008D682F" w:rsidP="0070033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2) содержать оглавление, соответствующее их смыслу и содержанию.</w:t>
      </w:r>
    </w:p>
    <w:p w:rsidR="008D682F" w:rsidRPr="00431B17" w:rsidRDefault="008D682F" w:rsidP="0070033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2.23.7. Максимально допустимый размер прикрепленного пакета документов не должен превышать 10 Гб.</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2.27.8. Прием </w:t>
      </w:r>
      <w:r>
        <w:rPr>
          <w:rFonts w:ascii="Times New Roman" w:hAnsi="Times New Roman" w:cs="Times New Roman"/>
          <w:iCs/>
          <w:sz w:val="24"/>
          <w:szCs w:val="24"/>
        </w:rPr>
        <w:t>Управлением</w:t>
      </w:r>
      <w:r>
        <w:rPr>
          <w:rFonts w:ascii="Times New Roman" w:hAnsi="Times New Roman" w:cs="Times New Roman"/>
          <w:sz w:val="24"/>
          <w:szCs w:val="24"/>
          <w:lang w:eastAsia="ru-RU"/>
        </w:rPr>
        <w:t xml:space="preserve"> </w:t>
      </w:r>
      <w:r>
        <w:rPr>
          <w:rFonts w:ascii="Times New Roman" w:hAnsi="Times New Roman" w:cs="Times New Roman"/>
          <w:sz w:val="24"/>
          <w:szCs w:val="24"/>
        </w:rPr>
        <w:t>з</w:t>
      </w:r>
      <w:r w:rsidRPr="005B5643">
        <w:rPr>
          <w:rFonts w:ascii="Times New Roman" w:hAnsi="Times New Roman" w:cs="Times New Roman"/>
          <w:bCs/>
          <w:sz w:val="24"/>
          <w:szCs w:val="24"/>
        </w:rPr>
        <w:t>аявлени</w:t>
      </w:r>
      <w:r>
        <w:rPr>
          <w:rFonts w:ascii="Times New Roman" w:hAnsi="Times New Roman" w:cs="Times New Roman"/>
          <w:bCs/>
          <w:sz w:val="24"/>
          <w:szCs w:val="24"/>
        </w:rPr>
        <w:t xml:space="preserve">я о выдаче разрешения на установку и эксплуатацию рекламной конструкции, </w:t>
      </w:r>
      <w:r>
        <w:rPr>
          <w:rFonts w:ascii="Times New Roman" w:hAnsi="Times New Roman" w:cs="Times New Roman"/>
          <w:sz w:val="24"/>
          <w:szCs w:val="24"/>
          <w:lang w:eastAsia="ru-RU"/>
        </w:rPr>
        <w:t xml:space="preserve">уведомления об отказе от дальнейшего использования разрешения, </w:t>
      </w:r>
      <w:r>
        <w:rPr>
          <w:rFonts w:ascii="Times New Roman" w:hAnsi="Times New Roman" w:cs="Times New Roman"/>
          <w:sz w:val="24"/>
          <w:szCs w:val="24"/>
        </w:rPr>
        <w:t xml:space="preserve">заявления об аннулировании разрешения, </w:t>
      </w:r>
      <w:r>
        <w:rPr>
          <w:rFonts w:ascii="Times New Roman" w:hAnsi="Times New Roman" w:cs="Times New Roman"/>
          <w:color w:val="000000"/>
          <w:sz w:val="24"/>
        </w:rPr>
        <w:t xml:space="preserve">заявления об исправлении опечаток или ошибок, </w:t>
      </w:r>
      <w:r>
        <w:rPr>
          <w:rFonts w:ascii="Times New Roman" w:hAnsi="Times New Roman" w:cs="Times New Roman"/>
          <w:sz w:val="24"/>
          <w:szCs w:val="24"/>
        </w:rPr>
        <w:t>заявления о выдаче копии</w:t>
      </w:r>
      <w:r>
        <w:rPr>
          <w:rFonts w:ascii="Times New Roman" w:hAnsi="Times New Roman" w:cs="Times New Roman"/>
          <w:sz w:val="24"/>
          <w:szCs w:val="24"/>
          <w:lang w:eastAsia="ru-RU"/>
        </w:rPr>
        <w:t xml:space="preserve"> и прилагаемых  документов осуществляются в порядке, предусмотренном </w:t>
      </w:r>
      <w:hyperlink r:id="rId23" w:history="1">
        <w:r>
          <w:rPr>
            <w:rFonts w:ascii="Times New Roman" w:hAnsi="Times New Roman" w:cs="Times New Roman"/>
            <w:sz w:val="24"/>
            <w:szCs w:val="24"/>
            <w:lang w:eastAsia="ru-RU"/>
          </w:rPr>
          <w:t>разделом 3</w:t>
        </w:r>
      </w:hyperlink>
      <w:r>
        <w:t xml:space="preserve"> </w:t>
      </w:r>
      <w:r>
        <w:rPr>
          <w:rFonts w:ascii="Times New Roman" w:hAnsi="Times New Roman" w:cs="Times New Roman"/>
          <w:sz w:val="24"/>
          <w:szCs w:val="24"/>
          <w:lang w:eastAsia="ru-RU"/>
        </w:rPr>
        <w:t xml:space="preserve">настоящего Регламента. </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2.27.9. 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8D682F" w:rsidRDefault="008D682F" w:rsidP="00854ABF">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этом по желанию заявителя информирование о ходе предоставления муниципальной услуги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8D682F" w:rsidRPr="00E02A1C" w:rsidRDefault="008D682F" w:rsidP="00854AB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2.27.10. </w:t>
      </w:r>
      <w:r w:rsidRPr="00E02A1C">
        <w:rPr>
          <w:rFonts w:ascii="Times New Roman" w:hAnsi="Times New Roman" w:cs="Times New Roman"/>
          <w:sz w:val="24"/>
          <w:szCs w:val="24"/>
          <w:lang w:eastAsia="ru-RU"/>
        </w:rPr>
        <w:t xml:space="preserve">Для приема документов от </w:t>
      </w:r>
      <w:r>
        <w:rPr>
          <w:rFonts w:ascii="Times New Roman" w:hAnsi="Times New Roman" w:cs="Times New Roman"/>
          <w:sz w:val="24"/>
          <w:szCs w:val="24"/>
          <w:lang w:eastAsia="ru-RU"/>
        </w:rPr>
        <w:t>заявителя</w:t>
      </w:r>
      <w:r w:rsidRPr="00E02A1C">
        <w:rPr>
          <w:rFonts w:ascii="Times New Roman" w:hAnsi="Times New Roman" w:cs="Times New Roman"/>
          <w:sz w:val="24"/>
          <w:szCs w:val="24"/>
          <w:lang w:eastAsia="ru-RU"/>
        </w:rPr>
        <w:t xml:space="preserve">, признанного недееспособным или не имеющего возможности по состоянию здоровья обратиться к </w:t>
      </w:r>
      <w:r>
        <w:rPr>
          <w:rFonts w:ascii="Times New Roman" w:hAnsi="Times New Roman" w:cs="Times New Roman"/>
          <w:sz w:val="24"/>
          <w:szCs w:val="24"/>
          <w:lang w:eastAsia="ru-RU"/>
        </w:rPr>
        <w:t xml:space="preserve">специалисту </w:t>
      </w:r>
      <w:proofErr w:type="spellStart"/>
      <w:r>
        <w:rPr>
          <w:rFonts w:ascii="Times New Roman" w:hAnsi="Times New Roman" w:cs="Times New Roman"/>
          <w:sz w:val="24"/>
          <w:szCs w:val="24"/>
          <w:lang w:eastAsia="ru-RU"/>
        </w:rPr>
        <w:t>УКСиА</w:t>
      </w:r>
      <w:proofErr w:type="spellEnd"/>
      <w:r>
        <w:rPr>
          <w:rFonts w:ascii="Times New Roman" w:hAnsi="Times New Roman" w:cs="Times New Roman"/>
          <w:sz w:val="24"/>
          <w:szCs w:val="24"/>
          <w:lang w:eastAsia="ru-RU"/>
        </w:rPr>
        <w:t xml:space="preserve"> администрации</w:t>
      </w:r>
      <w:r w:rsidRPr="00E02A1C">
        <w:rPr>
          <w:rFonts w:ascii="Times New Roman" w:hAnsi="Times New Roman" w:cs="Times New Roman"/>
          <w:sz w:val="24"/>
          <w:szCs w:val="24"/>
          <w:lang w:eastAsia="ru-RU"/>
        </w:rPr>
        <w:t xml:space="preserve">, по его просьбе, просьбе законных представителей или родственников, оформленной в письменном виде, осуществляется выход (выезд) </w:t>
      </w:r>
      <w:r>
        <w:rPr>
          <w:rFonts w:ascii="Times New Roman" w:hAnsi="Times New Roman" w:cs="Times New Roman"/>
          <w:sz w:val="24"/>
          <w:szCs w:val="24"/>
          <w:lang w:eastAsia="ru-RU"/>
        </w:rPr>
        <w:t xml:space="preserve">специалиста </w:t>
      </w:r>
      <w:proofErr w:type="spellStart"/>
      <w:r>
        <w:rPr>
          <w:rFonts w:ascii="Times New Roman" w:hAnsi="Times New Roman" w:cs="Times New Roman"/>
          <w:sz w:val="24"/>
          <w:szCs w:val="24"/>
          <w:lang w:eastAsia="ru-RU"/>
        </w:rPr>
        <w:t>УКСиА</w:t>
      </w:r>
      <w:proofErr w:type="spellEnd"/>
      <w:r>
        <w:rPr>
          <w:rFonts w:ascii="Times New Roman" w:hAnsi="Times New Roman" w:cs="Times New Roman"/>
          <w:sz w:val="24"/>
          <w:szCs w:val="24"/>
          <w:lang w:eastAsia="ru-RU"/>
        </w:rPr>
        <w:t xml:space="preserve"> администрации.</w:t>
      </w:r>
    </w:p>
    <w:p w:rsidR="008D682F" w:rsidRDefault="008D682F" w:rsidP="000B27CE">
      <w:pPr>
        <w:spacing w:after="0" w:line="240" w:lineRule="auto"/>
        <w:ind w:firstLine="567"/>
        <w:jc w:val="both"/>
        <w:rPr>
          <w:rStyle w:val="a3"/>
          <w:rFonts w:ascii="Times New Roman" w:hAnsi="Times New Roman"/>
          <w:color w:val="auto"/>
          <w:sz w:val="24"/>
          <w:szCs w:val="24"/>
          <w:u w:val="none"/>
          <w:lang w:eastAsia="ru-RU"/>
        </w:rPr>
      </w:pPr>
      <w:r>
        <w:rPr>
          <w:rFonts w:ascii="Times New Roman" w:hAnsi="Times New Roman" w:cs="Times New Roman"/>
          <w:sz w:val="24"/>
          <w:szCs w:val="24"/>
        </w:rPr>
        <w:t xml:space="preserve">2.27.11. </w:t>
      </w:r>
      <w:r w:rsidRPr="00E02A1C">
        <w:rPr>
          <w:rFonts w:ascii="Times New Roman" w:hAnsi="Times New Roman" w:cs="Times New Roman"/>
          <w:sz w:val="24"/>
          <w:szCs w:val="24"/>
        </w:rPr>
        <w:t xml:space="preserve">Результат заявителю по его выбору может быть направлен </w:t>
      </w:r>
      <w:r>
        <w:rPr>
          <w:rFonts w:ascii="Times New Roman" w:hAnsi="Times New Roman" w:cs="Times New Roman"/>
          <w:iCs/>
          <w:sz w:val="24"/>
          <w:szCs w:val="28"/>
        </w:rPr>
        <w:t xml:space="preserve">в форме электронного документа, подписанного усиленной квалифицированной электронной подписью уполномоченного должностного </w:t>
      </w:r>
      <w:proofErr w:type="gramStart"/>
      <w:r>
        <w:rPr>
          <w:rFonts w:ascii="Times New Roman" w:hAnsi="Times New Roman" w:cs="Times New Roman"/>
          <w:iCs/>
          <w:sz w:val="24"/>
          <w:szCs w:val="28"/>
        </w:rPr>
        <w:t>лица  в</w:t>
      </w:r>
      <w:proofErr w:type="gramEnd"/>
      <w:r>
        <w:rPr>
          <w:rFonts w:ascii="Times New Roman" w:hAnsi="Times New Roman" w:cs="Times New Roman"/>
          <w:iCs/>
          <w:sz w:val="24"/>
          <w:szCs w:val="28"/>
        </w:rPr>
        <w:t xml:space="preserve"> личный кабинет на </w:t>
      </w:r>
      <w:r>
        <w:rPr>
          <w:rStyle w:val="a3"/>
          <w:rFonts w:ascii="Times New Roman" w:hAnsi="Times New Roman"/>
          <w:color w:val="auto"/>
          <w:sz w:val="24"/>
          <w:szCs w:val="24"/>
          <w:u w:val="none"/>
          <w:lang w:eastAsia="ru-RU"/>
        </w:rPr>
        <w:t>Едином</w:t>
      </w:r>
      <w:r w:rsidRPr="00687275">
        <w:rPr>
          <w:rStyle w:val="a3"/>
          <w:rFonts w:ascii="Times New Roman" w:hAnsi="Times New Roman"/>
          <w:color w:val="auto"/>
          <w:sz w:val="24"/>
          <w:szCs w:val="24"/>
          <w:u w:val="none"/>
          <w:lang w:eastAsia="ru-RU"/>
        </w:rPr>
        <w:t xml:space="preserve"> Интернет-портал</w:t>
      </w:r>
      <w:r>
        <w:rPr>
          <w:rStyle w:val="a3"/>
          <w:rFonts w:ascii="Times New Roman" w:hAnsi="Times New Roman"/>
          <w:color w:val="auto"/>
          <w:sz w:val="24"/>
          <w:szCs w:val="24"/>
          <w:u w:val="none"/>
          <w:lang w:eastAsia="ru-RU"/>
        </w:rPr>
        <w:t>е</w:t>
      </w:r>
      <w:r w:rsidRPr="00687275">
        <w:rPr>
          <w:rStyle w:val="a3"/>
          <w:rFonts w:ascii="Times New Roman" w:hAnsi="Times New Roman"/>
          <w:color w:val="auto"/>
          <w:sz w:val="24"/>
          <w:szCs w:val="24"/>
          <w:u w:val="none"/>
          <w:lang w:eastAsia="ru-RU"/>
        </w:rPr>
        <w:t xml:space="preserve"> государственных и муниципальных услуг (функций) Нижегородской области</w:t>
      </w:r>
      <w:r>
        <w:rPr>
          <w:rStyle w:val="a3"/>
          <w:rFonts w:ascii="Times New Roman" w:hAnsi="Times New Roman"/>
          <w:color w:val="auto"/>
          <w:sz w:val="24"/>
          <w:szCs w:val="24"/>
          <w:u w:val="none"/>
          <w:lang w:eastAsia="ru-RU"/>
        </w:rPr>
        <w:t>, Едином портале государственных и муниципальных услуг (функций).</w:t>
      </w:r>
    </w:p>
    <w:p w:rsidR="000B27CE" w:rsidRPr="000B27CE" w:rsidRDefault="000B27CE" w:rsidP="000B27CE">
      <w:pPr>
        <w:spacing w:after="0" w:line="240" w:lineRule="auto"/>
        <w:ind w:firstLine="567"/>
        <w:jc w:val="both"/>
        <w:rPr>
          <w:rFonts w:ascii="Times New Roman" w:hAnsi="Times New Roman"/>
          <w:sz w:val="24"/>
          <w:szCs w:val="24"/>
        </w:rPr>
      </w:pPr>
      <w:r w:rsidRPr="000B27CE">
        <w:rPr>
          <w:rFonts w:ascii="Times New Roman" w:hAnsi="Times New Roman"/>
          <w:sz w:val="24"/>
          <w:szCs w:val="24"/>
        </w:rPr>
        <w:t>2.2</w:t>
      </w:r>
      <w:r>
        <w:rPr>
          <w:rFonts w:ascii="Times New Roman" w:hAnsi="Times New Roman"/>
          <w:sz w:val="24"/>
          <w:szCs w:val="24"/>
        </w:rPr>
        <w:t>8</w:t>
      </w:r>
      <w:r w:rsidRPr="000B27CE">
        <w:rPr>
          <w:rFonts w:ascii="Times New Roman" w:hAnsi="Times New Roman"/>
          <w:sz w:val="24"/>
          <w:szCs w:val="24"/>
        </w:rPr>
        <w:t>. Организация предоставления муниципальной услуги в упреждающем (</w:t>
      </w:r>
      <w:proofErr w:type="spellStart"/>
      <w:r w:rsidRPr="000B27CE">
        <w:rPr>
          <w:rFonts w:ascii="Times New Roman" w:hAnsi="Times New Roman"/>
          <w:sz w:val="24"/>
          <w:szCs w:val="24"/>
        </w:rPr>
        <w:t>проактивном</w:t>
      </w:r>
      <w:proofErr w:type="spellEnd"/>
      <w:r w:rsidRPr="000B27CE">
        <w:rPr>
          <w:rFonts w:ascii="Times New Roman" w:hAnsi="Times New Roman"/>
          <w:sz w:val="24"/>
          <w:szCs w:val="24"/>
        </w:rPr>
        <w:t>) режиме.</w:t>
      </w:r>
    </w:p>
    <w:p w:rsidR="000B27CE" w:rsidRPr="000B27CE" w:rsidRDefault="000B27CE" w:rsidP="000B27CE">
      <w:pPr>
        <w:spacing w:after="0" w:line="240" w:lineRule="auto"/>
        <w:ind w:firstLine="567"/>
        <w:jc w:val="both"/>
        <w:rPr>
          <w:rFonts w:ascii="Times New Roman" w:hAnsi="Times New Roman"/>
          <w:sz w:val="24"/>
          <w:szCs w:val="24"/>
        </w:rPr>
      </w:pPr>
      <w:r w:rsidRPr="000B27CE">
        <w:rPr>
          <w:rFonts w:ascii="Times New Roman" w:hAnsi="Times New Roman"/>
          <w:sz w:val="24"/>
          <w:szCs w:val="24"/>
        </w:rPr>
        <w:t xml:space="preserve">Для предоставления муниципальной услуги </w:t>
      </w:r>
      <w:r>
        <w:rPr>
          <w:rFonts w:ascii="Times New Roman" w:hAnsi="Times New Roman"/>
          <w:sz w:val="24"/>
          <w:szCs w:val="24"/>
        </w:rPr>
        <w:t xml:space="preserve">Администрация </w:t>
      </w:r>
      <w:r w:rsidRPr="000B27CE">
        <w:rPr>
          <w:rFonts w:ascii="Times New Roman" w:hAnsi="Times New Roman"/>
          <w:sz w:val="24"/>
          <w:szCs w:val="24"/>
        </w:rPr>
        <w:t>вправе:</w:t>
      </w:r>
    </w:p>
    <w:p w:rsidR="000B27CE" w:rsidRPr="000B27CE" w:rsidRDefault="000B27CE" w:rsidP="000B27CE">
      <w:pPr>
        <w:spacing w:after="0" w:line="240" w:lineRule="auto"/>
        <w:ind w:firstLine="567"/>
        <w:jc w:val="both"/>
        <w:rPr>
          <w:rFonts w:ascii="Times New Roman" w:hAnsi="Times New Roman"/>
          <w:sz w:val="24"/>
          <w:szCs w:val="24"/>
        </w:rPr>
      </w:pPr>
      <w:r w:rsidRPr="000B27CE">
        <w:rPr>
          <w:rFonts w:ascii="Times New Roman" w:hAnsi="Times New Roman"/>
          <w:sz w:val="24"/>
          <w:szCs w:val="24"/>
        </w:rPr>
        <w:t>1) проводить мероприятия, направленные на подготовку результатов предоставления муниципальной услуги, в том числе направлять межведомственные запросы, получать на них ответы, после чего уведомлять заявителя о возможности подать запрос о предоставлении услуги для немедленного получения результата предоставления такой услуги;</w:t>
      </w:r>
    </w:p>
    <w:p w:rsidR="000B27CE" w:rsidRPr="000B27CE" w:rsidRDefault="000B27CE" w:rsidP="000B27CE">
      <w:pPr>
        <w:spacing w:after="0" w:line="240" w:lineRule="auto"/>
        <w:ind w:firstLine="567"/>
        <w:jc w:val="both"/>
        <w:rPr>
          <w:rFonts w:ascii="Times New Roman" w:hAnsi="Times New Roman" w:cs="Times New Roman"/>
          <w:sz w:val="24"/>
          <w:szCs w:val="24"/>
        </w:rPr>
      </w:pPr>
      <w:r w:rsidRPr="000B27CE">
        <w:rPr>
          <w:rFonts w:ascii="Times New Roman" w:hAnsi="Times New Roman"/>
          <w:sz w:val="24"/>
          <w:szCs w:val="24"/>
        </w:rPr>
        <w:t xml:space="preserve">2) при условии наличия запроса заявителя о предоставлении муниципальной услуги, в отношении которой у заявителя могут появиться основания для ее предоставления ему в будущем, проводить мероприятия, направленные на формирование результата предоставления услуги, в том числе направлять межведомственные запросы, получать на </w:t>
      </w:r>
      <w:r w:rsidRPr="000B27CE">
        <w:rPr>
          <w:rFonts w:ascii="Times New Roman" w:hAnsi="Times New Roman"/>
          <w:sz w:val="24"/>
          <w:szCs w:val="24"/>
        </w:rPr>
        <w:lastRenderedPageBreak/>
        <w:t>них ответы, формировать результат предоставления услуги,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w:t>
      </w:r>
    </w:p>
    <w:p w:rsidR="008D682F" w:rsidRPr="000B27CE" w:rsidRDefault="008D682F" w:rsidP="000B27CE">
      <w:pPr>
        <w:spacing w:after="0" w:line="240" w:lineRule="auto"/>
        <w:ind w:firstLine="567"/>
        <w:jc w:val="both"/>
        <w:rPr>
          <w:rFonts w:ascii="Times New Roman" w:hAnsi="Times New Roman" w:cs="Times New Roman"/>
          <w:sz w:val="24"/>
          <w:szCs w:val="24"/>
        </w:rPr>
      </w:pPr>
    </w:p>
    <w:p w:rsidR="008D682F" w:rsidRPr="003D6D0F" w:rsidRDefault="008D682F" w:rsidP="00825C1E">
      <w:pPr>
        <w:shd w:val="clear" w:color="auto" w:fill="FFFFFF"/>
        <w:spacing w:after="0" w:line="240" w:lineRule="auto"/>
        <w:ind w:firstLine="567"/>
        <w:jc w:val="center"/>
        <w:rPr>
          <w:rFonts w:ascii="Times New Roman" w:hAnsi="Times New Roman" w:cs="Times New Roman"/>
          <w:b/>
          <w:color w:val="000000"/>
          <w:sz w:val="24"/>
          <w:szCs w:val="24"/>
        </w:rPr>
      </w:pPr>
      <w:r w:rsidRPr="003D6D0F">
        <w:rPr>
          <w:rFonts w:ascii="Times New Roman" w:hAnsi="Times New Roman" w:cs="Times New Roman"/>
          <w:b/>
          <w:color w:val="000000"/>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8D682F" w:rsidRDefault="008D682F" w:rsidP="003D6D0F">
      <w:pPr>
        <w:shd w:val="clear" w:color="auto" w:fill="FFFFFF"/>
        <w:spacing w:after="0" w:line="240" w:lineRule="auto"/>
        <w:jc w:val="both"/>
        <w:rPr>
          <w:rFonts w:ascii="Times New Roman" w:hAnsi="Times New Roman" w:cs="Times New Roman"/>
          <w:color w:val="000000"/>
          <w:sz w:val="24"/>
          <w:szCs w:val="24"/>
        </w:rPr>
      </w:pP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3.1. </w:t>
      </w:r>
      <w:r>
        <w:rPr>
          <w:rFonts w:ascii="Times New Roman" w:hAnsi="Times New Roman" w:cs="Times New Roman"/>
          <w:color w:val="000000"/>
          <w:sz w:val="24"/>
          <w:szCs w:val="24"/>
        </w:rPr>
        <w:t xml:space="preserve">Предоставление муниципальной услуги включает в себя следующие административные процедуры: </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3.1.1. Принятие решения о выдаче или об отказе в выдаче разрешения на установку и эксплуатацию рекламной конструкции.</w:t>
      </w:r>
    </w:p>
    <w:p w:rsidR="008D682F" w:rsidRDefault="008D682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3.1.2. Принятие решения об аннулировании разрешения на установку и эксплуатацию рекламной конструкции.</w:t>
      </w:r>
    </w:p>
    <w:p w:rsidR="008D682F" w:rsidRDefault="008D682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3.1.3. Принятие решения об исправлении или об отказе в исправлении ошибок или опечаток в разрешении на установку и эксплуатацию рекламной конструкции, уведомлении об аннулировании разрешения на установку и эксплуатацию рекламной конструкции.</w:t>
      </w:r>
    </w:p>
    <w:p w:rsidR="008D682F" w:rsidRDefault="008D682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3.1.4. Принятие решения о выдаче копии 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 либо об отказе в выдаче копий документов.</w:t>
      </w:r>
    </w:p>
    <w:p w:rsidR="008D682F" w:rsidRPr="00AB5374"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3.2. Принятие решения о выдаче или об отказе в  выдаче разрешения на установку и эксплуатацию рекламной конструкции включает следующие административные действия:</w:t>
      </w:r>
    </w:p>
    <w:p w:rsidR="008D682F" w:rsidRPr="007D1C84" w:rsidRDefault="008D682F" w:rsidP="007D1C84">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3.2.1.П</w:t>
      </w:r>
      <w:r w:rsidRPr="007D1C84">
        <w:rPr>
          <w:rFonts w:ascii="Times New Roman" w:hAnsi="Times New Roman" w:cs="Times New Roman"/>
          <w:color w:val="000000"/>
          <w:sz w:val="24"/>
          <w:szCs w:val="24"/>
        </w:rPr>
        <w:t xml:space="preserve">рием заявления </w:t>
      </w:r>
      <w:r>
        <w:rPr>
          <w:rFonts w:ascii="Times New Roman" w:hAnsi="Times New Roman" w:cs="Times New Roman"/>
          <w:color w:val="000000"/>
          <w:sz w:val="24"/>
          <w:szCs w:val="24"/>
        </w:rPr>
        <w:t xml:space="preserve">о выдаче разрешения на установку и эксплуатацию рекламной конструкции </w:t>
      </w:r>
      <w:r w:rsidRPr="007D1C84">
        <w:rPr>
          <w:rFonts w:ascii="Times New Roman" w:hAnsi="Times New Roman" w:cs="Times New Roman"/>
          <w:color w:val="000000"/>
          <w:sz w:val="24"/>
          <w:szCs w:val="24"/>
        </w:rPr>
        <w:t xml:space="preserve">и </w:t>
      </w:r>
      <w:r>
        <w:rPr>
          <w:rFonts w:ascii="Times New Roman" w:hAnsi="Times New Roman" w:cs="Times New Roman"/>
          <w:color w:val="000000"/>
          <w:sz w:val="24"/>
          <w:szCs w:val="24"/>
        </w:rPr>
        <w:t>прилагаемых</w:t>
      </w:r>
      <w:r w:rsidRPr="007D1C84">
        <w:rPr>
          <w:rFonts w:ascii="Times New Roman" w:hAnsi="Times New Roman" w:cs="Times New Roman"/>
          <w:color w:val="000000"/>
          <w:sz w:val="24"/>
          <w:szCs w:val="24"/>
        </w:rPr>
        <w:t xml:space="preserve"> документов</w:t>
      </w:r>
      <w:r>
        <w:rPr>
          <w:rFonts w:ascii="Times New Roman" w:hAnsi="Times New Roman" w:cs="Times New Roman"/>
          <w:color w:val="000000"/>
          <w:sz w:val="24"/>
          <w:szCs w:val="24"/>
        </w:rPr>
        <w:t>.</w:t>
      </w:r>
    </w:p>
    <w:p w:rsidR="008D682F" w:rsidRDefault="008D682F" w:rsidP="00AF32C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3.2.2. Р</w:t>
      </w:r>
      <w:r w:rsidRPr="007D1C84">
        <w:rPr>
          <w:rFonts w:ascii="Times New Roman" w:hAnsi="Times New Roman" w:cs="Times New Roman"/>
          <w:color w:val="000000"/>
          <w:sz w:val="24"/>
          <w:szCs w:val="24"/>
        </w:rPr>
        <w:t xml:space="preserve">ассмотрение заявления </w:t>
      </w:r>
      <w:r>
        <w:rPr>
          <w:rFonts w:ascii="Times New Roman" w:hAnsi="Times New Roman" w:cs="Times New Roman"/>
          <w:color w:val="000000"/>
          <w:sz w:val="24"/>
          <w:szCs w:val="24"/>
        </w:rPr>
        <w:t xml:space="preserve">о выдаче разрешения на установку и эксплуатацию рекламной конструкции </w:t>
      </w:r>
      <w:r w:rsidRPr="007D1C84">
        <w:rPr>
          <w:rFonts w:ascii="Times New Roman" w:hAnsi="Times New Roman" w:cs="Times New Roman"/>
          <w:color w:val="000000"/>
          <w:sz w:val="24"/>
          <w:szCs w:val="24"/>
        </w:rPr>
        <w:t xml:space="preserve">и </w:t>
      </w:r>
      <w:r>
        <w:rPr>
          <w:rFonts w:ascii="Times New Roman" w:hAnsi="Times New Roman" w:cs="Times New Roman"/>
          <w:color w:val="000000"/>
          <w:sz w:val="24"/>
          <w:szCs w:val="24"/>
        </w:rPr>
        <w:t>прилагаемых</w:t>
      </w:r>
      <w:r w:rsidRPr="007D1C84">
        <w:rPr>
          <w:rFonts w:ascii="Times New Roman" w:hAnsi="Times New Roman" w:cs="Times New Roman"/>
          <w:color w:val="000000"/>
          <w:sz w:val="24"/>
          <w:szCs w:val="24"/>
        </w:rPr>
        <w:t xml:space="preserve"> документов</w:t>
      </w:r>
      <w:r>
        <w:rPr>
          <w:rFonts w:ascii="Times New Roman" w:hAnsi="Times New Roman" w:cs="Times New Roman"/>
          <w:color w:val="000000"/>
          <w:sz w:val="24"/>
          <w:szCs w:val="24"/>
        </w:rPr>
        <w:t xml:space="preserve">, в том числе формирование и направление межведомственных запросов, а также </w:t>
      </w:r>
      <w:r>
        <w:rPr>
          <w:rFonts w:ascii="Times New Roman" w:hAnsi="Times New Roman" w:cs="Times New Roman"/>
          <w:sz w:val="24"/>
          <w:szCs w:val="24"/>
          <w:lang w:eastAsia="ru-RU"/>
        </w:rPr>
        <w:t xml:space="preserve"> осуществление согласования с уполномоченными органами, необходимое для принятия решения о выдаче разрешения или об отказе в его выдаче.</w:t>
      </w:r>
    </w:p>
    <w:p w:rsidR="008D682F" w:rsidRDefault="008D682F" w:rsidP="007D1C84">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3.2.3. Вы</w:t>
      </w:r>
      <w:r w:rsidRPr="007D1C84">
        <w:rPr>
          <w:rFonts w:ascii="Times New Roman" w:hAnsi="Times New Roman" w:cs="Times New Roman"/>
          <w:color w:val="000000"/>
          <w:sz w:val="24"/>
          <w:szCs w:val="24"/>
        </w:rPr>
        <w:t xml:space="preserve">дача документов, подтверждающих принятие решения о </w:t>
      </w:r>
      <w:r>
        <w:rPr>
          <w:rFonts w:ascii="Times New Roman" w:hAnsi="Times New Roman" w:cs="Times New Roman"/>
          <w:color w:val="000000"/>
          <w:sz w:val="24"/>
          <w:szCs w:val="24"/>
        </w:rPr>
        <w:t xml:space="preserve">выдаче или об отказе в выдаче разрешения на установку и эксплуатацию </w:t>
      </w:r>
      <w:r w:rsidRPr="00FB6CBC">
        <w:rPr>
          <w:rFonts w:ascii="Times New Roman" w:hAnsi="Times New Roman" w:cs="Times New Roman"/>
          <w:color w:val="000000"/>
          <w:sz w:val="24"/>
          <w:szCs w:val="24"/>
        </w:rPr>
        <w:t>рекламной конструкции</w:t>
      </w:r>
      <w:r>
        <w:rPr>
          <w:rFonts w:ascii="Times New Roman" w:hAnsi="Times New Roman" w:cs="Times New Roman"/>
          <w:color w:val="000000"/>
          <w:sz w:val="24"/>
          <w:szCs w:val="24"/>
        </w:rPr>
        <w:t>.</w:t>
      </w:r>
    </w:p>
    <w:p w:rsidR="008D682F" w:rsidRDefault="008D682F" w:rsidP="007D1C84">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3.3. Принятие решения об аннулировании на установку и эксплуатацию рекламной конструкции включает следующие административные действия:</w:t>
      </w:r>
    </w:p>
    <w:p w:rsidR="008D682F" w:rsidRPr="007D1C84" w:rsidRDefault="008D682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3.3.1. П</w:t>
      </w:r>
      <w:r w:rsidRPr="007D1C84">
        <w:rPr>
          <w:rFonts w:ascii="Times New Roman" w:hAnsi="Times New Roman" w:cs="Times New Roman"/>
          <w:color w:val="000000"/>
          <w:sz w:val="24"/>
          <w:szCs w:val="24"/>
        </w:rPr>
        <w:t xml:space="preserve">рием </w:t>
      </w:r>
      <w:r>
        <w:rPr>
          <w:rFonts w:ascii="Times New Roman" w:hAnsi="Times New Roman" w:cs="Times New Roman"/>
          <w:color w:val="000000"/>
          <w:sz w:val="24"/>
          <w:szCs w:val="24"/>
        </w:rPr>
        <w:t xml:space="preserve">уведомления </w:t>
      </w:r>
      <w:r w:rsidRPr="00860C0D">
        <w:rPr>
          <w:rFonts w:ascii="Times New Roman" w:hAnsi="Times New Roman" w:cs="Times New Roman"/>
          <w:sz w:val="24"/>
          <w:szCs w:val="24"/>
          <w:lang w:eastAsia="ru-RU"/>
        </w:rPr>
        <w:t xml:space="preserve">об отказе от дальнейшего использования разрешения </w:t>
      </w:r>
      <w:r>
        <w:rPr>
          <w:rFonts w:ascii="Times New Roman" w:hAnsi="Times New Roman" w:cs="Times New Roman"/>
          <w:sz w:val="24"/>
          <w:szCs w:val="24"/>
          <w:lang w:eastAsia="ru-RU"/>
        </w:rPr>
        <w:t xml:space="preserve">либо заявления об аннулировании разрешения </w:t>
      </w:r>
      <w:r>
        <w:rPr>
          <w:rFonts w:ascii="Times New Roman" w:hAnsi="Times New Roman" w:cs="Times New Roman"/>
          <w:color w:val="000000"/>
          <w:sz w:val="24"/>
          <w:szCs w:val="24"/>
        </w:rPr>
        <w:t>и прилагаемых документов.</w:t>
      </w:r>
    </w:p>
    <w:p w:rsidR="008D682F" w:rsidRDefault="008D682F" w:rsidP="00E2362D">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3.3.2. Р</w:t>
      </w:r>
      <w:r w:rsidRPr="007D1C84">
        <w:rPr>
          <w:rFonts w:ascii="Times New Roman" w:hAnsi="Times New Roman" w:cs="Times New Roman"/>
          <w:color w:val="000000"/>
          <w:sz w:val="24"/>
          <w:szCs w:val="24"/>
        </w:rPr>
        <w:t xml:space="preserve">ассмотрение </w:t>
      </w:r>
      <w:r>
        <w:rPr>
          <w:rFonts w:ascii="Times New Roman" w:hAnsi="Times New Roman" w:cs="Times New Roman"/>
          <w:color w:val="000000"/>
          <w:sz w:val="24"/>
          <w:szCs w:val="24"/>
        </w:rPr>
        <w:t xml:space="preserve">уведомления </w:t>
      </w:r>
      <w:r w:rsidRPr="00860C0D">
        <w:rPr>
          <w:rFonts w:ascii="Times New Roman" w:hAnsi="Times New Roman" w:cs="Times New Roman"/>
          <w:sz w:val="24"/>
          <w:szCs w:val="24"/>
          <w:lang w:eastAsia="ru-RU"/>
        </w:rPr>
        <w:t xml:space="preserve">об отказе от дальнейшего использования разрешения </w:t>
      </w:r>
      <w:r>
        <w:rPr>
          <w:rFonts w:ascii="Times New Roman" w:hAnsi="Times New Roman" w:cs="Times New Roman"/>
          <w:sz w:val="24"/>
          <w:szCs w:val="24"/>
          <w:lang w:eastAsia="ru-RU"/>
        </w:rPr>
        <w:t xml:space="preserve">либо заявления об аннулировании </w:t>
      </w:r>
      <w:r>
        <w:rPr>
          <w:rFonts w:ascii="Times New Roman" w:hAnsi="Times New Roman" w:cs="Times New Roman"/>
          <w:color w:val="000000"/>
          <w:sz w:val="24"/>
          <w:szCs w:val="24"/>
        </w:rPr>
        <w:t>и прилагаемых документов.</w:t>
      </w:r>
    </w:p>
    <w:p w:rsidR="008D682F" w:rsidRDefault="008D682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3.3.3. Выдача у</w:t>
      </w:r>
      <w:r>
        <w:rPr>
          <w:rFonts w:ascii="Times New Roman" w:hAnsi="Times New Roman" w:cs="Times New Roman"/>
          <w:color w:val="000000"/>
          <w:sz w:val="24"/>
        </w:rPr>
        <w:t xml:space="preserve">ведомления об аннулировании разрешения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w:t>
      </w:r>
      <w:r>
        <w:rPr>
          <w:rFonts w:ascii="Times New Roman" w:hAnsi="Times New Roman" w:cs="Times New Roman"/>
          <w:color w:val="000000"/>
          <w:sz w:val="24"/>
          <w:szCs w:val="24"/>
        </w:rPr>
        <w:t>.</w:t>
      </w:r>
    </w:p>
    <w:p w:rsidR="008D682F" w:rsidRDefault="008D682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3.4. Принятие решения об исправлении или об отказе в исправлении ошибок или опечаток в разрешении на установку и эксплуатацию рекламной конструкции включает следующие административные действия:</w:t>
      </w:r>
    </w:p>
    <w:p w:rsidR="008D682F" w:rsidRDefault="008D682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3.4.1. Прием заявления об исправлении опечаток или ошибок и прилагаемых документов.</w:t>
      </w:r>
    </w:p>
    <w:p w:rsidR="008D682F" w:rsidRDefault="008D682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3.4.2. Рассмотрения заявления об исправлении опечаток или ошибок и прилагаемых документов.</w:t>
      </w:r>
    </w:p>
    <w:p w:rsidR="008D682F" w:rsidRDefault="008D682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3.4.3. Выдача документов.</w:t>
      </w:r>
    </w:p>
    <w:p w:rsidR="008D682F" w:rsidRDefault="008D682F" w:rsidP="00E2362D">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3.5. Принятие решения о выдаче копии разрешения на установку и эксплуатацию рекламной конструкции или уведомления об аннулировании разрешения на установку и </w:t>
      </w:r>
      <w:r>
        <w:rPr>
          <w:rFonts w:ascii="Times New Roman" w:hAnsi="Times New Roman" w:cs="Times New Roman"/>
          <w:color w:val="000000"/>
          <w:sz w:val="24"/>
          <w:szCs w:val="24"/>
        </w:rPr>
        <w:lastRenderedPageBreak/>
        <w:t>эксплуатацию рекламной конструкции либо об отказе в выдаче копий документов включает в себя следующие административные действия:</w:t>
      </w:r>
    </w:p>
    <w:p w:rsidR="008D682F" w:rsidRDefault="008D682F" w:rsidP="0067419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3.5.1. Прием заявления о выдаче копии  и прилагаемых документов.</w:t>
      </w:r>
    </w:p>
    <w:p w:rsidR="008D682F" w:rsidRDefault="008D682F" w:rsidP="0067419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3.5.2. Рассмотрения заявления о выдаче копии и прилагаемых документов.</w:t>
      </w:r>
    </w:p>
    <w:p w:rsidR="008D682F" w:rsidRDefault="008D682F" w:rsidP="0067419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3.5.3. Выдача документов.</w:t>
      </w:r>
    </w:p>
    <w:p w:rsidR="008D682F" w:rsidRPr="003D6D0F" w:rsidRDefault="008D682F" w:rsidP="007D1C84">
      <w:pPr>
        <w:shd w:val="clear" w:color="auto" w:fill="FFFFFF"/>
        <w:spacing w:after="0" w:line="240" w:lineRule="auto"/>
        <w:ind w:firstLine="567"/>
        <w:jc w:val="both"/>
        <w:rPr>
          <w:rFonts w:ascii="Times New Roman" w:hAnsi="Times New Roman" w:cs="Times New Roman"/>
          <w:color w:val="000000"/>
          <w:sz w:val="24"/>
          <w:szCs w:val="24"/>
        </w:rPr>
      </w:pPr>
      <w:r w:rsidRPr="003D6D0F">
        <w:rPr>
          <w:rFonts w:ascii="Times New Roman" w:hAnsi="Times New Roman" w:cs="Times New Roman"/>
          <w:color w:val="000000"/>
          <w:sz w:val="24"/>
          <w:szCs w:val="24"/>
        </w:rPr>
        <w:t>3.6. Принятие решения о выдаче или об отказе в выдаче разрешения на установку и эксплуатацию рекламной конструкции.</w:t>
      </w:r>
    </w:p>
    <w:p w:rsidR="008D682F" w:rsidRPr="005F07D5" w:rsidRDefault="008D682F" w:rsidP="007D1C84">
      <w:pPr>
        <w:shd w:val="clear" w:color="auto" w:fill="FFFFFF"/>
        <w:spacing w:after="0" w:line="240" w:lineRule="auto"/>
        <w:ind w:firstLine="567"/>
        <w:jc w:val="both"/>
        <w:rPr>
          <w:rFonts w:ascii="Times New Roman" w:hAnsi="Times New Roman" w:cs="Times New Roman"/>
          <w:color w:val="000000"/>
          <w:sz w:val="24"/>
          <w:szCs w:val="24"/>
        </w:rPr>
      </w:pPr>
      <w:r w:rsidRPr="005F07D5">
        <w:rPr>
          <w:rFonts w:ascii="Times New Roman" w:hAnsi="Times New Roman" w:cs="Times New Roman"/>
          <w:color w:val="000000"/>
          <w:sz w:val="24"/>
          <w:szCs w:val="24"/>
        </w:rPr>
        <w:t>3.</w:t>
      </w:r>
      <w:r>
        <w:rPr>
          <w:rFonts w:ascii="Times New Roman" w:hAnsi="Times New Roman" w:cs="Times New Roman"/>
          <w:color w:val="000000"/>
          <w:sz w:val="24"/>
          <w:szCs w:val="24"/>
        </w:rPr>
        <w:t>6</w:t>
      </w:r>
      <w:r w:rsidRPr="005F07D5">
        <w:rPr>
          <w:rFonts w:ascii="Times New Roman" w:hAnsi="Times New Roman" w:cs="Times New Roman"/>
          <w:color w:val="000000"/>
          <w:sz w:val="24"/>
          <w:szCs w:val="24"/>
        </w:rPr>
        <w:t xml:space="preserve">.1. Прием заявления </w:t>
      </w:r>
      <w:r>
        <w:rPr>
          <w:rFonts w:ascii="Times New Roman" w:hAnsi="Times New Roman" w:cs="Times New Roman"/>
          <w:color w:val="000000"/>
          <w:sz w:val="24"/>
          <w:szCs w:val="24"/>
        </w:rPr>
        <w:t xml:space="preserve">о выдаче разрешения на установку и эксплуатацию рекламной конструкции </w:t>
      </w:r>
      <w:r w:rsidRPr="005F07D5">
        <w:rPr>
          <w:rFonts w:ascii="Times New Roman" w:hAnsi="Times New Roman" w:cs="Times New Roman"/>
          <w:color w:val="000000"/>
          <w:sz w:val="24"/>
          <w:szCs w:val="24"/>
        </w:rPr>
        <w:t xml:space="preserve">и  </w:t>
      </w:r>
      <w:r>
        <w:rPr>
          <w:rFonts w:ascii="Times New Roman" w:hAnsi="Times New Roman" w:cs="Times New Roman"/>
          <w:color w:val="000000"/>
          <w:sz w:val="24"/>
          <w:szCs w:val="24"/>
        </w:rPr>
        <w:t>прилагаемых</w:t>
      </w:r>
      <w:r w:rsidRPr="005F07D5">
        <w:rPr>
          <w:rFonts w:ascii="Times New Roman" w:hAnsi="Times New Roman" w:cs="Times New Roman"/>
          <w:color w:val="000000"/>
          <w:sz w:val="24"/>
          <w:szCs w:val="24"/>
        </w:rPr>
        <w:t xml:space="preserve"> документов.</w:t>
      </w:r>
    </w:p>
    <w:p w:rsidR="008D682F" w:rsidRPr="003D6D0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6</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 xml:space="preserve">1. </w:t>
      </w:r>
      <w:r w:rsidRPr="00AB5374">
        <w:rPr>
          <w:rFonts w:ascii="Times New Roman" w:hAnsi="Times New Roman" w:cs="Times New Roman"/>
          <w:color w:val="000000"/>
          <w:sz w:val="24"/>
          <w:szCs w:val="24"/>
        </w:rPr>
        <w:t>Основанием для начала административно</w:t>
      </w:r>
      <w:r>
        <w:rPr>
          <w:rFonts w:ascii="Times New Roman" w:hAnsi="Times New Roman" w:cs="Times New Roman"/>
          <w:color w:val="000000"/>
          <w:sz w:val="24"/>
          <w:szCs w:val="24"/>
        </w:rPr>
        <w:t>го действия "</w:t>
      </w:r>
      <w:r w:rsidRPr="00AB5374">
        <w:rPr>
          <w:rFonts w:ascii="Times New Roman" w:hAnsi="Times New Roman" w:cs="Times New Roman"/>
          <w:color w:val="000000"/>
          <w:sz w:val="24"/>
          <w:szCs w:val="24"/>
        </w:rPr>
        <w:t xml:space="preserve">Прием </w:t>
      </w:r>
      <w:r>
        <w:rPr>
          <w:rFonts w:ascii="Times New Roman" w:hAnsi="Times New Roman" w:cs="Times New Roman"/>
          <w:color w:val="000000"/>
          <w:sz w:val="24"/>
          <w:szCs w:val="24"/>
        </w:rPr>
        <w:t>заявления о выдаче разрешения на установку и эксплуатацию рекламной конструкции и прилагаемых документов"</w:t>
      </w:r>
      <w:r w:rsidRPr="00AB5374">
        <w:rPr>
          <w:rFonts w:ascii="Times New Roman" w:hAnsi="Times New Roman" w:cs="Times New Roman"/>
          <w:color w:val="000000"/>
          <w:sz w:val="24"/>
          <w:szCs w:val="24"/>
        </w:rPr>
        <w:t xml:space="preserve"> является поступившее заявление </w:t>
      </w:r>
      <w:r>
        <w:rPr>
          <w:rFonts w:ascii="Times New Roman" w:hAnsi="Times New Roman" w:cs="Times New Roman"/>
          <w:color w:val="000000"/>
          <w:sz w:val="24"/>
          <w:szCs w:val="24"/>
        </w:rPr>
        <w:t xml:space="preserve">о выдаче разрешения на установку и эксплуатацию рекламной конструкции </w:t>
      </w:r>
      <w:r w:rsidRPr="00AB5374">
        <w:rPr>
          <w:rFonts w:ascii="Times New Roman" w:hAnsi="Times New Roman" w:cs="Times New Roman"/>
          <w:color w:val="000000"/>
          <w:sz w:val="24"/>
          <w:szCs w:val="24"/>
        </w:rPr>
        <w:t xml:space="preserve">заявителя </w:t>
      </w:r>
      <w:r>
        <w:rPr>
          <w:rFonts w:ascii="Times New Roman" w:hAnsi="Times New Roman" w:cs="Times New Roman"/>
          <w:color w:val="000000"/>
          <w:sz w:val="24"/>
          <w:szCs w:val="24"/>
        </w:rPr>
        <w:t xml:space="preserve">и прилагаемых документов </w:t>
      </w:r>
      <w:r w:rsidRPr="00AB5374">
        <w:rPr>
          <w:rFonts w:ascii="Times New Roman" w:hAnsi="Times New Roman" w:cs="Times New Roman"/>
          <w:color w:val="000000"/>
          <w:sz w:val="24"/>
          <w:szCs w:val="24"/>
        </w:rPr>
        <w:t>непосредственно направленного по почте</w:t>
      </w:r>
      <w:r>
        <w:rPr>
          <w:rFonts w:ascii="Times New Roman" w:hAnsi="Times New Roman" w:cs="Times New Roman"/>
          <w:color w:val="000000"/>
          <w:sz w:val="24"/>
          <w:szCs w:val="24"/>
        </w:rPr>
        <w:t xml:space="preserve"> с уведомлением о вручении</w:t>
      </w:r>
      <w:r w:rsidRPr="00AB5374">
        <w:rPr>
          <w:rFonts w:ascii="Times New Roman" w:hAnsi="Times New Roman" w:cs="Times New Roman"/>
          <w:color w:val="000000"/>
          <w:sz w:val="24"/>
          <w:szCs w:val="24"/>
        </w:rPr>
        <w:t xml:space="preserve">, через </w:t>
      </w:r>
      <w:r>
        <w:rPr>
          <w:rFonts w:ascii="Times New Roman" w:hAnsi="Times New Roman" w:cs="Times New Roman"/>
          <w:color w:val="000000"/>
          <w:sz w:val="24"/>
          <w:szCs w:val="24"/>
        </w:rPr>
        <w:t xml:space="preserve">Единый портал государственных и муниципальных услуг, Единый Интернет-портал государственных и муниципальных услуг (функций) Нижегородской </w:t>
      </w:r>
      <w:r w:rsidRPr="003D6D0F">
        <w:rPr>
          <w:rFonts w:ascii="Times New Roman" w:hAnsi="Times New Roman" w:cs="Times New Roman"/>
          <w:color w:val="000000"/>
          <w:sz w:val="24"/>
          <w:szCs w:val="24"/>
        </w:rPr>
        <w:t xml:space="preserve">области, через МФЦ, а также личное обращение в </w:t>
      </w:r>
      <w:r w:rsidRPr="003D6D0F">
        <w:rPr>
          <w:rFonts w:ascii="Times New Roman" w:hAnsi="Times New Roman" w:cs="Times New Roman"/>
          <w:iCs/>
          <w:color w:val="000000"/>
          <w:sz w:val="24"/>
          <w:szCs w:val="24"/>
        </w:rPr>
        <w:t>Управление</w:t>
      </w:r>
      <w:r w:rsidRPr="003D6D0F">
        <w:rPr>
          <w:rFonts w:ascii="Times New Roman" w:hAnsi="Times New Roman" w:cs="Times New Roman"/>
          <w:color w:val="000000"/>
          <w:sz w:val="24"/>
          <w:szCs w:val="24"/>
        </w:rPr>
        <w:t>.</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Днем обращения за предоставлением муниципальной услуги считается день приема (регистрации) </w:t>
      </w:r>
      <w:r>
        <w:rPr>
          <w:rFonts w:ascii="Times New Roman" w:hAnsi="Times New Roman" w:cs="Times New Roman"/>
          <w:iCs/>
          <w:sz w:val="24"/>
          <w:szCs w:val="24"/>
        </w:rPr>
        <w:t>Управлением</w:t>
      </w:r>
      <w:r>
        <w:rPr>
          <w:rFonts w:ascii="Times New Roman" w:hAnsi="Times New Roman" w:cs="Times New Roman"/>
          <w:color w:val="000000"/>
          <w:sz w:val="24"/>
          <w:szCs w:val="24"/>
        </w:rPr>
        <w:t xml:space="preserve"> заявления о выдаче разрешения на установку и эксплуатацию рекламной конструкции и прилагаемых документов.</w:t>
      </w:r>
    </w:p>
    <w:p w:rsidR="008D682F" w:rsidRPr="00AB5374"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1.2</w:t>
      </w:r>
      <w:r w:rsidRPr="00AB5374">
        <w:rPr>
          <w:rFonts w:ascii="Times New Roman" w:hAnsi="Times New Roman" w:cs="Times New Roman"/>
          <w:color w:val="000000"/>
          <w:sz w:val="24"/>
          <w:szCs w:val="24"/>
        </w:rPr>
        <w:t>. Прием и регистрация за</w:t>
      </w:r>
      <w:r>
        <w:rPr>
          <w:rFonts w:ascii="Times New Roman" w:hAnsi="Times New Roman" w:cs="Times New Roman"/>
          <w:color w:val="000000"/>
          <w:sz w:val="24"/>
          <w:szCs w:val="24"/>
        </w:rPr>
        <w:t>явления о выдаче разрешения на установку и эксплуатацию рекламной конструкции и прилагаемых  документов осуществляе</w:t>
      </w:r>
      <w:r w:rsidRPr="00AB5374">
        <w:rPr>
          <w:rFonts w:ascii="Times New Roman" w:hAnsi="Times New Roman" w:cs="Times New Roman"/>
          <w:color w:val="000000"/>
          <w:sz w:val="24"/>
          <w:szCs w:val="24"/>
        </w:rPr>
        <w:t xml:space="preserve">тся </w:t>
      </w:r>
      <w:r>
        <w:rPr>
          <w:rFonts w:ascii="Times New Roman" w:hAnsi="Times New Roman" w:cs="Times New Roman"/>
          <w:sz w:val="24"/>
          <w:szCs w:val="24"/>
          <w:lang w:eastAsia="ru-RU"/>
        </w:rPr>
        <w:t xml:space="preserve">специалистом </w:t>
      </w:r>
      <w:r>
        <w:rPr>
          <w:rFonts w:ascii="Times New Roman" w:hAnsi="Times New Roman" w:cs="Times New Roman"/>
          <w:iCs/>
          <w:sz w:val="24"/>
          <w:szCs w:val="24"/>
        </w:rPr>
        <w:t>Управления</w:t>
      </w:r>
      <w:r w:rsidRPr="00AB5374">
        <w:rPr>
          <w:rFonts w:ascii="Times New Roman" w:hAnsi="Times New Roman" w:cs="Times New Roman"/>
          <w:color w:val="000000"/>
          <w:sz w:val="24"/>
          <w:szCs w:val="24"/>
        </w:rPr>
        <w:t>.</w:t>
      </w:r>
    </w:p>
    <w:p w:rsidR="008D682F" w:rsidRPr="00AB5374"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 xml:space="preserve">. При направлении документов посредством почтовых отправлений, </w:t>
      </w:r>
      <w:r>
        <w:rPr>
          <w:rFonts w:ascii="Times New Roman" w:hAnsi="Times New Roman" w:cs="Times New Roman"/>
          <w:sz w:val="24"/>
          <w:szCs w:val="24"/>
          <w:lang w:eastAsia="ru-RU"/>
        </w:rPr>
        <w:t xml:space="preserve">специалист </w:t>
      </w:r>
      <w:proofErr w:type="spellStart"/>
      <w:r>
        <w:rPr>
          <w:rFonts w:ascii="Times New Roman" w:hAnsi="Times New Roman" w:cs="Times New Roman"/>
          <w:sz w:val="24"/>
          <w:szCs w:val="24"/>
          <w:lang w:eastAsia="ru-RU"/>
        </w:rPr>
        <w:t>УКСиА</w:t>
      </w:r>
      <w:proofErr w:type="spellEnd"/>
      <w:r>
        <w:rPr>
          <w:rFonts w:ascii="Times New Roman" w:hAnsi="Times New Roman" w:cs="Times New Roman"/>
          <w:sz w:val="24"/>
          <w:szCs w:val="24"/>
          <w:lang w:eastAsia="ru-RU"/>
        </w:rPr>
        <w:t xml:space="preserve"> администрации</w:t>
      </w:r>
      <w:r w:rsidRPr="00AB5374">
        <w:rPr>
          <w:rFonts w:ascii="Times New Roman" w:hAnsi="Times New Roman" w:cs="Times New Roman"/>
          <w:color w:val="000000"/>
          <w:sz w:val="24"/>
          <w:szCs w:val="24"/>
        </w:rPr>
        <w:t xml:space="preserve"> вскрывает конверт и осуществляет регистрацию заявления</w:t>
      </w:r>
      <w:r>
        <w:rPr>
          <w:rFonts w:ascii="Times New Roman" w:hAnsi="Times New Roman" w:cs="Times New Roman"/>
          <w:color w:val="000000"/>
          <w:sz w:val="24"/>
          <w:szCs w:val="24"/>
        </w:rPr>
        <w:t xml:space="preserve"> о выдаче разрешения на установку и эксплуатацию рекламной конструкции, если отсутствуют основания для отказа в приеме документов, указанные в пункте 2.14 настоящего Регламента, в системе электронного документооборота, а при отсутствии технической возможности – в журнале входящей корреспонденции</w:t>
      </w:r>
      <w:r w:rsidRPr="00AB5374">
        <w:rPr>
          <w:rFonts w:ascii="Times New Roman" w:hAnsi="Times New Roman" w:cs="Times New Roman"/>
          <w:color w:val="000000"/>
          <w:sz w:val="24"/>
          <w:szCs w:val="24"/>
        </w:rPr>
        <w:t>.</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1.4</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При обращении на личном приеме</w:t>
      </w:r>
      <w:r>
        <w:rPr>
          <w:rFonts w:ascii="Times New Roman" w:hAnsi="Times New Roman" w:cs="Times New Roman"/>
          <w:color w:val="000000"/>
          <w:sz w:val="24"/>
          <w:szCs w:val="24"/>
        </w:rPr>
        <w:t xml:space="preserve"> заявление о выдаче разрешения на установку и эксплуатацию рекламной конструкции и прилагаемые документы</w:t>
      </w:r>
      <w:r w:rsidRPr="00AB5374">
        <w:rPr>
          <w:rFonts w:ascii="Times New Roman" w:hAnsi="Times New Roman" w:cs="Times New Roman"/>
          <w:color w:val="000000"/>
          <w:sz w:val="24"/>
          <w:szCs w:val="24"/>
        </w:rPr>
        <w:t xml:space="preserve"> заявителя фиксиру</w:t>
      </w:r>
      <w:r>
        <w:rPr>
          <w:rFonts w:ascii="Times New Roman" w:hAnsi="Times New Roman" w:cs="Times New Roman"/>
          <w:color w:val="000000"/>
          <w:sz w:val="24"/>
          <w:szCs w:val="24"/>
        </w:rPr>
        <w:t>ю</w:t>
      </w:r>
      <w:r w:rsidRPr="00AB5374">
        <w:rPr>
          <w:rFonts w:ascii="Times New Roman" w:hAnsi="Times New Roman" w:cs="Times New Roman"/>
          <w:color w:val="000000"/>
          <w:sz w:val="24"/>
          <w:szCs w:val="24"/>
        </w:rPr>
        <w:t>тся в</w:t>
      </w:r>
      <w:r>
        <w:rPr>
          <w:rFonts w:ascii="Times New Roman" w:hAnsi="Times New Roman" w:cs="Times New Roman"/>
          <w:color w:val="000000"/>
          <w:sz w:val="24"/>
          <w:szCs w:val="24"/>
        </w:rPr>
        <w:t xml:space="preserve"> системе электронного документооборота, а при отсутствии технической возможности - в </w:t>
      </w:r>
      <w:r w:rsidRPr="00AB5374">
        <w:rPr>
          <w:rFonts w:ascii="Times New Roman" w:hAnsi="Times New Roman" w:cs="Times New Roman"/>
          <w:color w:val="000000"/>
          <w:sz w:val="24"/>
          <w:szCs w:val="24"/>
        </w:rPr>
        <w:t xml:space="preserve">журнале входящей корреспонденции. </w:t>
      </w:r>
    </w:p>
    <w:p w:rsidR="008D682F" w:rsidRPr="00AB5374"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При этом в случаях, если в за</w:t>
      </w:r>
      <w:r>
        <w:rPr>
          <w:rFonts w:ascii="Times New Roman" w:hAnsi="Times New Roman" w:cs="Times New Roman"/>
          <w:color w:val="000000"/>
          <w:sz w:val="24"/>
          <w:szCs w:val="24"/>
        </w:rPr>
        <w:t xml:space="preserve">явлении о выдаче разрешения на установку и эксплуатацию рекламной конструкции </w:t>
      </w:r>
      <w:r w:rsidRPr="00AB5374">
        <w:rPr>
          <w:rFonts w:ascii="Times New Roman" w:hAnsi="Times New Roman" w:cs="Times New Roman"/>
          <w:color w:val="000000"/>
          <w:sz w:val="24"/>
          <w:szCs w:val="24"/>
        </w:rPr>
        <w:t xml:space="preserve">отсутствует фамилии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w:t>
      </w:r>
      <w:r>
        <w:rPr>
          <w:rFonts w:ascii="Times New Roman" w:hAnsi="Times New Roman" w:cs="Times New Roman"/>
          <w:sz w:val="24"/>
          <w:szCs w:val="24"/>
          <w:lang w:eastAsia="ru-RU"/>
        </w:rPr>
        <w:t xml:space="preserve">специалист </w:t>
      </w:r>
      <w:r>
        <w:rPr>
          <w:rFonts w:ascii="Times New Roman" w:hAnsi="Times New Roman" w:cs="Times New Roman"/>
          <w:iCs/>
          <w:sz w:val="24"/>
          <w:szCs w:val="24"/>
        </w:rPr>
        <w:t>Управления</w:t>
      </w:r>
      <w:r>
        <w:rPr>
          <w:rFonts w:ascii="Times New Roman" w:hAnsi="Times New Roman" w:cs="Times New Roman"/>
          <w:sz w:val="24"/>
          <w:szCs w:val="24"/>
          <w:lang w:eastAsia="ru-RU"/>
        </w:rPr>
        <w:t xml:space="preserve"> </w:t>
      </w:r>
      <w:r w:rsidRPr="00AB5374">
        <w:rPr>
          <w:rFonts w:ascii="Times New Roman" w:hAnsi="Times New Roman" w:cs="Times New Roman"/>
          <w:color w:val="000000"/>
          <w:sz w:val="24"/>
          <w:szCs w:val="24"/>
        </w:rPr>
        <w:t>при личном обращении предлагает с согласия заявителя устранить выявленные недостатки в заявлении непосредстве</w:t>
      </w:r>
      <w:r>
        <w:rPr>
          <w:rFonts w:ascii="Times New Roman" w:hAnsi="Times New Roman" w:cs="Times New Roman"/>
          <w:color w:val="000000"/>
          <w:sz w:val="24"/>
          <w:szCs w:val="24"/>
        </w:rPr>
        <w:t>нно на личном приеме</w:t>
      </w:r>
      <w:r w:rsidRPr="00AB5374">
        <w:rPr>
          <w:rFonts w:ascii="Times New Roman" w:hAnsi="Times New Roman" w:cs="Times New Roman"/>
          <w:color w:val="000000"/>
          <w:sz w:val="24"/>
          <w:szCs w:val="24"/>
        </w:rPr>
        <w:t>.</w:t>
      </w:r>
    </w:p>
    <w:p w:rsidR="008D682F" w:rsidRPr="00AB5374"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1.5</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При обращении письменно в </w:t>
      </w:r>
      <w:r>
        <w:rPr>
          <w:rFonts w:ascii="Times New Roman" w:hAnsi="Times New Roman" w:cs="Times New Roman"/>
          <w:iCs/>
          <w:sz w:val="24"/>
          <w:szCs w:val="24"/>
        </w:rPr>
        <w:t>Управление</w:t>
      </w:r>
      <w:r w:rsidRPr="00AB53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том числе на личном приеме, </w:t>
      </w:r>
      <w:r w:rsidRPr="00AB5374">
        <w:rPr>
          <w:rFonts w:ascii="Times New Roman" w:hAnsi="Times New Roman" w:cs="Times New Roman"/>
          <w:color w:val="000000"/>
          <w:sz w:val="24"/>
          <w:szCs w:val="24"/>
        </w:rPr>
        <w:t>ответственн</w:t>
      </w:r>
      <w:r>
        <w:rPr>
          <w:rFonts w:ascii="Times New Roman" w:hAnsi="Times New Roman" w:cs="Times New Roman"/>
          <w:color w:val="000000"/>
          <w:sz w:val="24"/>
          <w:szCs w:val="24"/>
        </w:rPr>
        <w:t xml:space="preserve">ый </w:t>
      </w:r>
      <w:r>
        <w:rPr>
          <w:rFonts w:ascii="Times New Roman" w:hAnsi="Times New Roman" w:cs="Times New Roman"/>
          <w:sz w:val="24"/>
          <w:szCs w:val="24"/>
          <w:lang w:eastAsia="ru-RU"/>
        </w:rPr>
        <w:t xml:space="preserve">специалист </w:t>
      </w:r>
      <w:r>
        <w:rPr>
          <w:rFonts w:ascii="Times New Roman" w:hAnsi="Times New Roman" w:cs="Times New Roman"/>
          <w:iCs/>
          <w:sz w:val="24"/>
          <w:szCs w:val="24"/>
        </w:rPr>
        <w:t>Управления</w:t>
      </w:r>
      <w:r w:rsidRPr="00AB5374">
        <w:rPr>
          <w:rFonts w:ascii="Times New Roman" w:hAnsi="Times New Roman" w:cs="Times New Roman"/>
          <w:color w:val="000000"/>
          <w:sz w:val="24"/>
          <w:szCs w:val="24"/>
        </w:rPr>
        <w:t>:</w:t>
      </w:r>
    </w:p>
    <w:p w:rsidR="008D682F" w:rsidRPr="00AB5374"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а) устанавливает личность </w:t>
      </w:r>
      <w:r>
        <w:rPr>
          <w:rFonts w:ascii="Times New Roman" w:hAnsi="Times New Roman" w:cs="Times New Roman"/>
          <w:color w:val="000000"/>
          <w:sz w:val="24"/>
          <w:szCs w:val="24"/>
        </w:rPr>
        <w:t xml:space="preserve">заявителя </w:t>
      </w:r>
      <w:r w:rsidRPr="00AB5374">
        <w:rPr>
          <w:rFonts w:ascii="Times New Roman" w:hAnsi="Times New Roman" w:cs="Times New Roman"/>
          <w:color w:val="000000"/>
          <w:sz w:val="24"/>
          <w:szCs w:val="24"/>
        </w:rPr>
        <w:t xml:space="preserve">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w:t>
      </w:r>
      <w:r>
        <w:rPr>
          <w:rFonts w:ascii="Times New Roman" w:hAnsi="Times New Roman" w:cs="Times New Roman"/>
          <w:color w:val="000000"/>
          <w:sz w:val="24"/>
          <w:szCs w:val="24"/>
        </w:rPr>
        <w:t xml:space="preserve">представителя </w:t>
      </w:r>
      <w:r w:rsidRPr="00AB5374">
        <w:rPr>
          <w:rFonts w:ascii="Times New Roman" w:hAnsi="Times New Roman" w:cs="Times New Roman"/>
          <w:color w:val="000000"/>
          <w:sz w:val="24"/>
          <w:szCs w:val="24"/>
        </w:rPr>
        <w:t>- в случае обращения представителя);</w:t>
      </w:r>
    </w:p>
    <w:p w:rsidR="008D682F" w:rsidRPr="00AB5374"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б) информирует при личном приеме заявителя о порядке и сроках предоставления муниципальной услуги;</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в) проверяет правильность заполнения заявления</w:t>
      </w:r>
      <w:r>
        <w:rPr>
          <w:rFonts w:ascii="Times New Roman" w:hAnsi="Times New Roman" w:cs="Times New Roman"/>
          <w:color w:val="000000"/>
          <w:sz w:val="24"/>
          <w:szCs w:val="24"/>
        </w:rPr>
        <w:t xml:space="preserve"> о выдаче разрешения на установку и эксплуатацию рекламной конструкции</w:t>
      </w:r>
      <w:r w:rsidRPr="00AB5374">
        <w:rPr>
          <w:rFonts w:ascii="Times New Roman" w:hAnsi="Times New Roman" w:cs="Times New Roman"/>
          <w:color w:val="000000"/>
          <w:sz w:val="24"/>
          <w:szCs w:val="24"/>
        </w:rPr>
        <w:t>, в том числе полноту внесенных данных, наличие документов, которые должны прилагаться к заявлению</w:t>
      </w:r>
      <w:r>
        <w:rPr>
          <w:rFonts w:ascii="Times New Roman" w:hAnsi="Times New Roman" w:cs="Times New Roman"/>
          <w:color w:val="000000"/>
          <w:sz w:val="24"/>
          <w:szCs w:val="24"/>
        </w:rPr>
        <w:t xml:space="preserve"> о выдаче разрешения на установку и эксплуатацию рекламной конструкции</w:t>
      </w:r>
      <w:r w:rsidRPr="00AB5374">
        <w:rPr>
          <w:rFonts w:ascii="Times New Roman" w:hAnsi="Times New Roman" w:cs="Times New Roman"/>
          <w:color w:val="000000"/>
          <w:sz w:val="24"/>
          <w:szCs w:val="24"/>
        </w:rPr>
        <w:t xml:space="preserve">, соответствие </w:t>
      </w:r>
      <w:r>
        <w:rPr>
          <w:rFonts w:ascii="Times New Roman" w:hAnsi="Times New Roman" w:cs="Times New Roman"/>
          <w:color w:val="000000"/>
          <w:sz w:val="24"/>
          <w:szCs w:val="24"/>
        </w:rPr>
        <w:t>их</w:t>
      </w:r>
      <w:r w:rsidRPr="00AB5374">
        <w:rPr>
          <w:rFonts w:ascii="Times New Roman" w:hAnsi="Times New Roman" w:cs="Times New Roman"/>
          <w:color w:val="000000"/>
          <w:sz w:val="24"/>
          <w:szCs w:val="24"/>
        </w:rPr>
        <w:t xml:space="preserve"> установленным требованиям;</w:t>
      </w:r>
    </w:p>
    <w:p w:rsidR="008D682F" w:rsidRDefault="008D682F" w:rsidP="00582FB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lastRenderedPageBreak/>
        <w:t xml:space="preserve">г) </w:t>
      </w:r>
      <w:r>
        <w:rPr>
          <w:rFonts w:ascii="Times New Roman" w:hAnsi="Times New Roman" w:cs="Times New Roman"/>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д</w:t>
      </w:r>
      <w:r w:rsidRPr="00AB5374">
        <w:rPr>
          <w:rFonts w:ascii="Times New Roman" w:hAnsi="Times New Roman" w:cs="Times New Roman"/>
          <w:color w:val="000000"/>
          <w:sz w:val="24"/>
          <w:szCs w:val="24"/>
        </w:rPr>
        <w:t xml:space="preserve">) проставляет штамп </w:t>
      </w:r>
      <w:r>
        <w:rPr>
          <w:rFonts w:ascii="Times New Roman" w:hAnsi="Times New Roman" w:cs="Times New Roman"/>
          <w:iCs/>
          <w:sz w:val="24"/>
          <w:szCs w:val="24"/>
        </w:rPr>
        <w:t>Управления</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с указанием фамилии, инициалов и должности, даты </w:t>
      </w:r>
      <w:r>
        <w:rPr>
          <w:rFonts w:ascii="Times New Roman" w:hAnsi="Times New Roman" w:cs="Times New Roman"/>
          <w:color w:val="000000"/>
          <w:sz w:val="24"/>
          <w:szCs w:val="24"/>
        </w:rPr>
        <w:t xml:space="preserve">приема и затем регистрирует заявление о выдаче разрешения на установку и эксплуатацию рекламной конструкции 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3.6.1.6. При приеме заявления о выдаче разрешения на установку и эксплуатацию рекламной конструкции и документов, направленных по почте, заявителю направляется расписка о приеме заявления о выдаче разрешения на установку и эксплуатацию рекламной конструкции и документов почтовым отправлением с уведомлением о вручении.</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приеме документов при непосредственном обращении в </w:t>
      </w:r>
      <w:r>
        <w:rPr>
          <w:rFonts w:ascii="Times New Roman" w:hAnsi="Times New Roman" w:cs="Times New Roman"/>
          <w:iCs/>
          <w:sz w:val="24"/>
          <w:szCs w:val="24"/>
        </w:rPr>
        <w:t>Управление</w:t>
      </w:r>
      <w:r>
        <w:rPr>
          <w:rFonts w:ascii="Times New Roman" w:hAnsi="Times New Roman" w:cs="Times New Roman"/>
          <w:color w:val="000000"/>
          <w:sz w:val="24"/>
          <w:szCs w:val="24"/>
        </w:rPr>
        <w:t xml:space="preserve"> или при личном приеме заявителю (представителю заявителя) выдается расписка о приеме и регистрации заявления о выдаче разрешения на установку и эксплуатацию рекламной конструкции и документов. </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3.6.1.7. В случае, если в предоставленных (направленных) заявлении о выдаче разрешения на установку и эксплуатацию рекламной конструкции и прилагаемых документов имеются основания для отказа в приеме документов, указанных в пункте 2.14 настоящего Регламента, то </w:t>
      </w:r>
      <w:r>
        <w:rPr>
          <w:rFonts w:ascii="Times New Roman" w:hAnsi="Times New Roman" w:cs="Times New Roman"/>
          <w:sz w:val="24"/>
          <w:szCs w:val="24"/>
          <w:lang w:eastAsia="ru-RU"/>
        </w:rPr>
        <w:t xml:space="preserve">специалист </w:t>
      </w:r>
      <w:r>
        <w:rPr>
          <w:rFonts w:ascii="Times New Roman" w:hAnsi="Times New Roman" w:cs="Times New Roman"/>
          <w:iCs/>
          <w:sz w:val="24"/>
          <w:szCs w:val="24"/>
        </w:rPr>
        <w:t>Управления</w:t>
      </w:r>
      <w:r>
        <w:rPr>
          <w:rFonts w:ascii="Times New Roman" w:hAnsi="Times New Roman" w:cs="Times New Roman"/>
          <w:color w:val="000000"/>
          <w:sz w:val="24"/>
          <w:szCs w:val="24"/>
        </w:rPr>
        <w:t xml:space="preserve">, осуществляющий прием и регистрацию документов, не осуществляет регистрацию заявления о выдаче разрешения на установку и эксплуатацию рекламной конструкции и прилагаемых документов и подготавливает письмо об отказе в приеме документов. </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Письмо об отказе в приеме документов оформляется на бланке </w:t>
      </w:r>
      <w:r>
        <w:rPr>
          <w:rFonts w:ascii="Times New Roman" w:hAnsi="Times New Roman" w:cs="Times New Roman"/>
          <w:iCs/>
          <w:sz w:val="24"/>
          <w:szCs w:val="24"/>
        </w:rPr>
        <w:t>Управления</w:t>
      </w:r>
      <w:r>
        <w:rPr>
          <w:rFonts w:ascii="Times New Roman" w:hAnsi="Times New Roman" w:cs="Times New Roman"/>
          <w:color w:val="000000"/>
          <w:sz w:val="24"/>
          <w:szCs w:val="24"/>
        </w:rPr>
        <w:t xml:space="preserve">  по форме согласно приложению 6 к настоящему Регламенту с присвоением номера, даты, проставлением подписи начальника </w:t>
      </w:r>
      <w:r>
        <w:rPr>
          <w:rFonts w:ascii="Times New Roman" w:hAnsi="Times New Roman" w:cs="Times New Roman"/>
          <w:iCs/>
          <w:sz w:val="24"/>
          <w:szCs w:val="24"/>
        </w:rPr>
        <w:t>Управления</w:t>
      </w:r>
    </w:p>
    <w:p w:rsidR="008D682F" w:rsidRDefault="008D682F" w:rsidP="00C1365F">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Письмо об отказе в приеме документов направляется заявителю в форме документа на бумажном носителе почтовым отправлением с уведомлением о вручении, вручается лично в </w:t>
      </w:r>
      <w:r>
        <w:rPr>
          <w:rFonts w:ascii="Times New Roman" w:hAnsi="Times New Roman" w:cs="Times New Roman"/>
          <w:iCs/>
          <w:sz w:val="24"/>
          <w:szCs w:val="24"/>
        </w:rPr>
        <w:t>Управлении</w:t>
      </w:r>
      <w:r>
        <w:rPr>
          <w:rFonts w:ascii="Times New Roman" w:hAnsi="Times New Roman" w:cs="Times New Roman"/>
          <w:color w:val="000000"/>
          <w:sz w:val="24"/>
          <w:szCs w:val="24"/>
        </w:rPr>
        <w:t xml:space="preserve"> либо направляется в электронной форме, подписанное усиленной квалифицированной электронной подписью уполномоченного должностного лица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8D682F" w:rsidRPr="00AB5374"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3.6.1.8. В случае регистрации документов, в тот же день они передаются  начальнику </w:t>
      </w:r>
      <w:r>
        <w:rPr>
          <w:rFonts w:ascii="Times New Roman" w:hAnsi="Times New Roman" w:cs="Times New Roman"/>
          <w:iCs/>
          <w:sz w:val="24"/>
          <w:szCs w:val="24"/>
        </w:rPr>
        <w:t>Управления</w:t>
      </w:r>
      <w:r>
        <w:rPr>
          <w:rFonts w:ascii="Times New Roman" w:hAnsi="Times New Roman" w:cs="Times New Roman"/>
          <w:color w:val="000000"/>
          <w:sz w:val="24"/>
          <w:szCs w:val="24"/>
        </w:rPr>
        <w:t xml:space="preserve">. Начальник </w:t>
      </w:r>
      <w:r>
        <w:rPr>
          <w:rFonts w:ascii="Times New Roman" w:hAnsi="Times New Roman" w:cs="Times New Roman"/>
          <w:iCs/>
          <w:sz w:val="24"/>
          <w:szCs w:val="24"/>
        </w:rPr>
        <w:t>Управления</w:t>
      </w:r>
      <w:r>
        <w:rPr>
          <w:rFonts w:ascii="Times New Roman" w:hAnsi="Times New Roman" w:cs="Times New Roman"/>
          <w:color w:val="000000"/>
          <w:sz w:val="24"/>
          <w:szCs w:val="24"/>
        </w:rPr>
        <w:t xml:space="preserve"> в течение одного дня со дня регистрации документов определяет  специалиста, ответственного за рассмотрение  заявления о выдаче разрешения на установку и эксплуатацию рекламной конструкции и прилагаемых к нему документов. </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Срок осуществления действий </w:t>
      </w:r>
      <w:r>
        <w:rPr>
          <w:rFonts w:ascii="Times New Roman" w:hAnsi="Times New Roman" w:cs="Times New Roman"/>
          <w:color w:val="000000"/>
          <w:sz w:val="24"/>
          <w:szCs w:val="24"/>
        </w:rPr>
        <w:t>по регистрации документов</w:t>
      </w:r>
      <w:r w:rsidRPr="00AB5374">
        <w:rPr>
          <w:rFonts w:ascii="Times New Roman" w:hAnsi="Times New Roman" w:cs="Times New Roman"/>
          <w:color w:val="000000"/>
          <w:sz w:val="24"/>
          <w:szCs w:val="24"/>
        </w:rPr>
        <w:t xml:space="preserve"> - 15 минут в течение одного рабочего дня.</w:t>
      </w:r>
    </w:p>
    <w:p w:rsidR="008D682F" w:rsidRPr="00AB5374"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Срок  определения специалиста, ответственного за рассмотрение заявления о выдаче разрешения на установку и эксплуатацию рекламной конструкции и прилагаемых к нему документов – один рабочий день со дня регистрации документов.</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1.10</w:t>
      </w:r>
      <w:r w:rsidRPr="00AB5374">
        <w:rPr>
          <w:rFonts w:ascii="Times New Roman" w:hAnsi="Times New Roman" w:cs="Times New Roman"/>
          <w:color w:val="000000"/>
          <w:sz w:val="24"/>
          <w:szCs w:val="24"/>
        </w:rPr>
        <w:t>.Критерий принятия решения</w:t>
      </w:r>
      <w:r>
        <w:rPr>
          <w:rFonts w:ascii="Times New Roman" w:hAnsi="Times New Roman" w:cs="Times New Roman"/>
          <w:color w:val="000000"/>
          <w:sz w:val="24"/>
          <w:szCs w:val="24"/>
        </w:rPr>
        <w:t xml:space="preserve"> о регистрации документов </w:t>
      </w:r>
      <w:r w:rsidRPr="00AB5374">
        <w:rPr>
          <w:rFonts w:ascii="Times New Roman" w:hAnsi="Times New Roman" w:cs="Times New Roman"/>
          <w:color w:val="000000"/>
          <w:sz w:val="24"/>
          <w:szCs w:val="24"/>
        </w:rPr>
        <w:t xml:space="preserve">– поступление заявления </w:t>
      </w:r>
      <w:r>
        <w:rPr>
          <w:rFonts w:ascii="Times New Roman" w:hAnsi="Times New Roman" w:cs="Times New Roman"/>
          <w:color w:val="000000"/>
          <w:sz w:val="24"/>
          <w:szCs w:val="24"/>
        </w:rPr>
        <w:t xml:space="preserve">о выдаче разрешения на установку и эксплуатацию рекламной </w:t>
      </w:r>
      <w:proofErr w:type="spellStart"/>
      <w:r>
        <w:rPr>
          <w:rFonts w:ascii="Times New Roman" w:hAnsi="Times New Roman" w:cs="Times New Roman"/>
          <w:color w:val="000000"/>
          <w:sz w:val="24"/>
          <w:szCs w:val="24"/>
        </w:rPr>
        <w:t>конструкции</w:t>
      </w:r>
      <w:r w:rsidRPr="00AB5374">
        <w:rPr>
          <w:rFonts w:ascii="Times New Roman" w:hAnsi="Times New Roman" w:cs="Times New Roman"/>
          <w:color w:val="000000"/>
          <w:sz w:val="24"/>
          <w:szCs w:val="24"/>
        </w:rPr>
        <w:t>и</w:t>
      </w:r>
      <w:proofErr w:type="spellEnd"/>
      <w:r w:rsidRPr="00AB5374">
        <w:rPr>
          <w:rFonts w:ascii="Times New Roman" w:hAnsi="Times New Roman" w:cs="Times New Roman"/>
          <w:color w:val="000000"/>
          <w:sz w:val="24"/>
          <w:szCs w:val="24"/>
        </w:rPr>
        <w:t xml:space="preserve"> прилагаемых документов</w:t>
      </w:r>
      <w:r>
        <w:rPr>
          <w:rFonts w:ascii="Times New Roman" w:hAnsi="Times New Roman" w:cs="Times New Roman"/>
          <w:color w:val="000000"/>
          <w:sz w:val="24"/>
          <w:szCs w:val="24"/>
        </w:rPr>
        <w:t xml:space="preserve"> надлежащего качества и в полном объеме</w:t>
      </w:r>
      <w:r w:rsidRPr="00AB5374">
        <w:rPr>
          <w:rFonts w:ascii="Times New Roman" w:hAnsi="Times New Roman" w:cs="Times New Roman"/>
          <w:color w:val="000000"/>
          <w:sz w:val="24"/>
          <w:szCs w:val="24"/>
        </w:rPr>
        <w:t>.</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3.6.1.11. Критерий принятия решения об отказе в приеме документов - наличие оснований для отказа в приеме документов, указанных в пункте 2.14 настоящего Регламента.</w:t>
      </w:r>
    </w:p>
    <w:p w:rsidR="008D682F" w:rsidRPr="00AB5374"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3.6.1.12. Результатом административного действия является прием и регистрация заявления о выдаче разрешения на установку и эксплуатацию рекламной конструкции и прилагаемых документов и назначение специалиста, ответственного за рассмотрение заявления о выдаче разрешения на установку и эксплуатацию рекламной конструкции и прилагаемых к нему  документов, либо отказ в приеме документов.</w:t>
      </w:r>
    </w:p>
    <w:p w:rsidR="008D682F" w:rsidRPr="00AB5374"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6</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 xml:space="preserve">.Фиксация результата - занесение информации в </w:t>
      </w:r>
      <w:r>
        <w:rPr>
          <w:rFonts w:ascii="Times New Roman" w:hAnsi="Times New Roman" w:cs="Times New Roman"/>
          <w:color w:val="000000"/>
          <w:sz w:val="24"/>
          <w:szCs w:val="24"/>
        </w:rPr>
        <w:t xml:space="preserve">систему электронного документооборота или в </w:t>
      </w:r>
      <w:r w:rsidRPr="00AB5374">
        <w:rPr>
          <w:rFonts w:ascii="Times New Roman" w:hAnsi="Times New Roman" w:cs="Times New Roman"/>
          <w:color w:val="000000"/>
          <w:sz w:val="24"/>
          <w:szCs w:val="24"/>
        </w:rPr>
        <w:t>журнал</w:t>
      </w:r>
      <w:r>
        <w:rPr>
          <w:rFonts w:ascii="Times New Roman" w:hAnsi="Times New Roman" w:cs="Times New Roman"/>
          <w:color w:val="000000"/>
          <w:sz w:val="24"/>
          <w:szCs w:val="24"/>
        </w:rPr>
        <w:t xml:space="preserve"> входящей корреспонденции</w:t>
      </w:r>
      <w:r w:rsidRPr="00AB5374">
        <w:rPr>
          <w:rFonts w:ascii="Times New Roman" w:hAnsi="Times New Roman" w:cs="Times New Roman"/>
          <w:color w:val="000000"/>
          <w:sz w:val="24"/>
          <w:szCs w:val="24"/>
        </w:rPr>
        <w:t>.</w:t>
      </w:r>
    </w:p>
    <w:p w:rsidR="008D682F" w:rsidRPr="00AB5374"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6.2</w:t>
      </w:r>
      <w:r w:rsidRPr="00AB53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Р</w:t>
      </w:r>
      <w:r w:rsidRPr="007D1C84">
        <w:rPr>
          <w:rFonts w:ascii="Times New Roman" w:hAnsi="Times New Roman" w:cs="Times New Roman"/>
          <w:color w:val="000000"/>
          <w:sz w:val="24"/>
          <w:szCs w:val="24"/>
        </w:rPr>
        <w:t xml:space="preserve">ассмотрение  заявления </w:t>
      </w:r>
      <w:r>
        <w:rPr>
          <w:rFonts w:ascii="Times New Roman" w:hAnsi="Times New Roman" w:cs="Times New Roman"/>
          <w:color w:val="000000"/>
          <w:sz w:val="24"/>
          <w:szCs w:val="24"/>
        </w:rPr>
        <w:t xml:space="preserve">о выдаче разрешения на установку и эксплуатацию рекламной конструкции </w:t>
      </w:r>
      <w:r w:rsidRPr="007D1C84">
        <w:rPr>
          <w:rFonts w:ascii="Times New Roman" w:hAnsi="Times New Roman" w:cs="Times New Roman"/>
          <w:color w:val="000000"/>
          <w:sz w:val="24"/>
          <w:szCs w:val="24"/>
        </w:rPr>
        <w:t xml:space="preserve">и </w:t>
      </w:r>
      <w:r>
        <w:rPr>
          <w:rFonts w:ascii="Times New Roman" w:hAnsi="Times New Roman" w:cs="Times New Roman"/>
          <w:color w:val="000000"/>
          <w:sz w:val="24"/>
          <w:szCs w:val="24"/>
        </w:rPr>
        <w:t>прилагаемых</w:t>
      </w:r>
      <w:r w:rsidRPr="007D1C84">
        <w:rPr>
          <w:rFonts w:ascii="Times New Roman" w:hAnsi="Times New Roman" w:cs="Times New Roman"/>
          <w:color w:val="000000"/>
          <w:sz w:val="24"/>
          <w:szCs w:val="24"/>
        </w:rPr>
        <w:t xml:space="preserve"> документов</w:t>
      </w:r>
      <w:r>
        <w:rPr>
          <w:rFonts w:ascii="Times New Roman" w:hAnsi="Times New Roman" w:cs="Times New Roman"/>
          <w:color w:val="000000"/>
          <w:sz w:val="24"/>
          <w:szCs w:val="24"/>
        </w:rPr>
        <w:t xml:space="preserve">, в том числе формирование и направление межведомственных запросов, а также </w:t>
      </w:r>
      <w:r>
        <w:rPr>
          <w:rFonts w:ascii="Times New Roman" w:hAnsi="Times New Roman" w:cs="Times New Roman"/>
          <w:sz w:val="24"/>
          <w:szCs w:val="24"/>
          <w:lang w:eastAsia="ru-RU"/>
        </w:rPr>
        <w:t xml:space="preserve"> осуществление согласования с уполномоченными органами, необходимое для принятия решения о выдаче разрешения или об отказе в его выдаче</w:t>
      </w:r>
      <w:r>
        <w:rPr>
          <w:rFonts w:ascii="Times New Roman" w:hAnsi="Times New Roman" w:cs="Times New Roman"/>
          <w:color w:val="000000"/>
          <w:sz w:val="24"/>
          <w:szCs w:val="24"/>
        </w:rPr>
        <w:t>.</w:t>
      </w:r>
    </w:p>
    <w:p w:rsidR="008D682F" w:rsidRDefault="008D682F" w:rsidP="00825C1E">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AB5374">
        <w:rPr>
          <w:rFonts w:ascii="Times New Roman" w:hAnsi="Times New Roman" w:cs="Times New Roman"/>
          <w:color w:val="000000"/>
          <w:sz w:val="24"/>
          <w:szCs w:val="24"/>
        </w:rPr>
        <w:t>1. Основанием для начала административно</w:t>
      </w:r>
      <w:r>
        <w:rPr>
          <w:rFonts w:ascii="Times New Roman" w:hAnsi="Times New Roman" w:cs="Times New Roman"/>
          <w:color w:val="000000"/>
          <w:sz w:val="24"/>
          <w:szCs w:val="24"/>
        </w:rPr>
        <w:t>го действия "Р</w:t>
      </w:r>
      <w:r w:rsidRPr="007D1C84">
        <w:rPr>
          <w:rFonts w:ascii="Times New Roman" w:hAnsi="Times New Roman" w:cs="Times New Roman"/>
          <w:color w:val="000000"/>
          <w:sz w:val="24"/>
          <w:szCs w:val="24"/>
        </w:rPr>
        <w:t xml:space="preserve">ассмотрение  заявления </w:t>
      </w:r>
      <w:r>
        <w:rPr>
          <w:rFonts w:ascii="Times New Roman" w:hAnsi="Times New Roman" w:cs="Times New Roman"/>
          <w:color w:val="000000"/>
          <w:sz w:val="24"/>
          <w:szCs w:val="24"/>
        </w:rPr>
        <w:t xml:space="preserve">о выдаче разрешения на установку и эксплуатацию рекламной конструкции </w:t>
      </w:r>
      <w:r w:rsidRPr="007D1C84">
        <w:rPr>
          <w:rFonts w:ascii="Times New Roman" w:hAnsi="Times New Roman" w:cs="Times New Roman"/>
          <w:color w:val="000000"/>
          <w:sz w:val="24"/>
          <w:szCs w:val="24"/>
        </w:rPr>
        <w:t xml:space="preserve">и </w:t>
      </w:r>
      <w:r>
        <w:rPr>
          <w:rFonts w:ascii="Times New Roman" w:hAnsi="Times New Roman" w:cs="Times New Roman"/>
          <w:color w:val="000000"/>
          <w:sz w:val="24"/>
          <w:szCs w:val="24"/>
        </w:rPr>
        <w:t>прилагаемых</w:t>
      </w:r>
      <w:r w:rsidRPr="007D1C84">
        <w:rPr>
          <w:rFonts w:ascii="Times New Roman" w:hAnsi="Times New Roman" w:cs="Times New Roman"/>
          <w:color w:val="000000"/>
          <w:sz w:val="24"/>
          <w:szCs w:val="24"/>
        </w:rPr>
        <w:t xml:space="preserve"> документов</w:t>
      </w:r>
      <w:r>
        <w:rPr>
          <w:rFonts w:ascii="Times New Roman" w:hAnsi="Times New Roman" w:cs="Times New Roman"/>
          <w:color w:val="000000"/>
          <w:sz w:val="24"/>
          <w:szCs w:val="24"/>
        </w:rPr>
        <w:t xml:space="preserve">, в том числе формирование и направление межведомственных запросов, а также </w:t>
      </w:r>
      <w:r>
        <w:rPr>
          <w:rFonts w:ascii="Times New Roman" w:hAnsi="Times New Roman" w:cs="Times New Roman"/>
          <w:sz w:val="24"/>
          <w:szCs w:val="24"/>
          <w:lang w:eastAsia="ru-RU"/>
        </w:rPr>
        <w:t>осуществление согласования с уполномоченными органами, необходимое для принятия решения о выдаче разрешения или об отказе в его выдаче</w:t>
      </w:r>
      <w:r>
        <w:rPr>
          <w:rFonts w:ascii="Times New Roman" w:hAnsi="Times New Roman" w:cs="Times New Roman"/>
          <w:color w:val="000000"/>
          <w:sz w:val="24"/>
          <w:szCs w:val="24"/>
        </w:rPr>
        <w:t>"</w:t>
      </w:r>
      <w:r w:rsidRPr="00AB5374">
        <w:rPr>
          <w:rFonts w:ascii="Times New Roman" w:hAnsi="Times New Roman" w:cs="Times New Roman"/>
          <w:color w:val="000000"/>
          <w:sz w:val="24"/>
          <w:szCs w:val="24"/>
        </w:rPr>
        <w:t xml:space="preserve"> является зарегистрированное заявление</w:t>
      </w:r>
      <w:r>
        <w:rPr>
          <w:rFonts w:ascii="Times New Roman" w:hAnsi="Times New Roman" w:cs="Times New Roman"/>
          <w:color w:val="000000"/>
          <w:sz w:val="24"/>
          <w:szCs w:val="24"/>
        </w:rPr>
        <w:t xml:space="preserve"> о выдаче разрешения на установку и эксплуатацию рекламной конструкции и прилагаемые  документы с указанием исполнителя</w:t>
      </w:r>
      <w:r w:rsidRPr="00AB5374">
        <w:rPr>
          <w:rFonts w:ascii="Times New Roman" w:hAnsi="Times New Roman" w:cs="Times New Roman"/>
          <w:color w:val="000000"/>
          <w:sz w:val="24"/>
          <w:szCs w:val="24"/>
        </w:rPr>
        <w:t>.</w:t>
      </w:r>
    </w:p>
    <w:p w:rsidR="008D682F" w:rsidRDefault="008D682F" w:rsidP="009D5C1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3.6.2.2. Специалист, ответственный за  рассмотрение заявления  </w:t>
      </w:r>
      <w:r>
        <w:rPr>
          <w:rFonts w:ascii="Times New Roman" w:hAnsi="Times New Roman" w:cs="Times New Roman"/>
          <w:color w:val="000000"/>
          <w:sz w:val="24"/>
          <w:szCs w:val="24"/>
        </w:rPr>
        <w:t xml:space="preserve">о выдаче разрешения на установку и эксплуатацию рекламной конструкции </w:t>
      </w:r>
      <w:r>
        <w:rPr>
          <w:rFonts w:ascii="Times New Roman" w:hAnsi="Times New Roman" w:cs="Times New Roman"/>
          <w:sz w:val="24"/>
          <w:szCs w:val="24"/>
          <w:lang w:eastAsia="ru-RU"/>
        </w:rPr>
        <w:t>и прилагаемых к нему документов:</w:t>
      </w:r>
    </w:p>
    <w:p w:rsidR="008D682F" w:rsidRDefault="008D682F" w:rsidP="009D5C1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а) формирует дело на рекламную конструкцию;</w:t>
      </w:r>
    </w:p>
    <w:p w:rsidR="008D682F" w:rsidRDefault="008D682F" w:rsidP="009D5C1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б) проводит проверку заявления </w:t>
      </w:r>
      <w:r>
        <w:rPr>
          <w:rFonts w:ascii="Times New Roman" w:hAnsi="Times New Roman" w:cs="Times New Roman"/>
          <w:color w:val="000000"/>
          <w:sz w:val="24"/>
          <w:szCs w:val="24"/>
        </w:rPr>
        <w:t>о выдаче разрешения на установку и эксплуатацию рекламной конструкции</w:t>
      </w:r>
      <w:r>
        <w:rPr>
          <w:rFonts w:ascii="Times New Roman" w:hAnsi="Times New Roman" w:cs="Times New Roman"/>
          <w:sz w:val="24"/>
          <w:szCs w:val="24"/>
          <w:lang w:eastAsia="ru-RU"/>
        </w:rPr>
        <w:t xml:space="preserve"> и прилагаемых к нему документов;</w:t>
      </w:r>
    </w:p>
    <w:p w:rsidR="008D682F" w:rsidRDefault="008D682F" w:rsidP="009D5C1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сверяет со схемой размещения рекламных конструкций (далее – Схема), если место установки рекламной конструкции определяется Схемой в соответствии с частью 5.8 статьи 19 Федерального закон от 13 марта 2006 г. № 38-ФЗ "О рекламе",  место расположения рекламной конструкции.  </w:t>
      </w:r>
    </w:p>
    <w:p w:rsidR="008D682F" w:rsidRDefault="008D682F" w:rsidP="000559C3">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установлении несоответствия рекламной конструкции в заявленном месте Схеме готовит проект решения об отказе в выдаче разрешения на установку и эксплуатацию рекламной конструкции;</w:t>
      </w:r>
    </w:p>
    <w:p w:rsidR="008D682F" w:rsidRDefault="008D682F" w:rsidP="000559C3">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г) определяет уполномоченные органы и организации, с которыми необходимо осуществить согласование для принятия решения о выдаче разрешения на установку и эксплуатацию рекламной конструкции;</w:t>
      </w:r>
    </w:p>
    <w:p w:rsidR="008D682F" w:rsidRDefault="008D682F" w:rsidP="000559C3">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д) формирует и направляет межведомственные запросы в органы, если заявителем не были представлены документы, указанные в пункте 2.8.2 настоящего Регламента, в том числе осуществляет согласование с уполномоченными органами для принятия решения о выдаче разрешения на установку и эксплуатацию рекламной конструкции.</w:t>
      </w:r>
    </w:p>
    <w:p w:rsidR="008D682F" w:rsidRDefault="008D682F" w:rsidP="00C00C8A">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8D682F" w:rsidRDefault="008D682F" w:rsidP="00C00C8A">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электронной подписью главы местного самоуправления Дивеевского муниципального округа Нижегородской области. </w:t>
      </w:r>
    </w:p>
    <w:p w:rsidR="008D682F" w:rsidRDefault="008D682F" w:rsidP="00C00C8A">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услугах", оформлен на бланке Администрации и подписан собственноручной или усиленной квалифицированной электронной подписью главы местного самоуправления Дивеевского муниципального округа Нижегородской области. </w:t>
      </w:r>
    </w:p>
    <w:p w:rsidR="008D682F" w:rsidRDefault="008D682F" w:rsidP="00C00C8A">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Запросы и ответы на межведомственные запросы приобщаются  к материалам дела. </w:t>
      </w:r>
    </w:p>
    <w:p w:rsidR="008D682F" w:rsidRDefault="008D682F" w:rsidP="000559C3">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е) в случае, если при изучении представленных документов и для принятия решения о выдаче разрешения на установку или эксплуатацию рекламной конструкции необходимо согласование с организациями и заявитель их не предоставил вместе с заявлением о выдаче разрешения на установку и эксплуатацию рекламной конструкции, то вручает лично в Управлении либо  направляет заявителю посредством  почтового отправления с уведомлением о вручении либо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лист согласований с указанием организаций. </w:t>
      </w:r>
    </w:p>
    <w:p w:rsidR="008D682F" w:rsidRDefault="008D682F" w:rsidP="004B2FCA">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3.6.2.3. В случае получения положительных/отрицательных заключений согласующих организаций и (или) при наличии/отсутствии оснований для выдачи разрешения на установку и эксплуатацию рекламной конструкции, предусмотренных </w:t>
      </w:r>
      <w:r w:rsidRPr="004B2FCA">
        <w:rPr>
          <w:rFonts w:ascii="Times New Roman" w:hAnsi="Times New Roman" w:cs="Times New Roman"/>
          <w:color w:val="000000"/>
          <w:sz w:val="24"/>
          <w:szCs w:val="24"/>
          <w:lang w:eastAsia="ru-RU"/>
        </w:rPr>
        <w:t xml:space="preserve">частью 15 статьи 19 </w:t>
      </w:r>
      <w:r>
        <w:rPr>
          <w:rFonts w:ascii="Times New Roman" w:hAnsi="Times New Roman" w:cs="Times New Roman"/>
          <w:sz w:val="24"/>
          <w:szCs w:val="24"/>
          <w:lang w:eastAsia="ru-RU"/>
        </w:rPr>
        <w:t>Федерального закона от 13 марта 2006 г.№ 38-ФЗ "О рекламе"</w:t>
      </w:r>
      <w:r w:rsidRPr="004B2FCA">
        <w:rPr>
          <w:rFonts w:ascii="Times New Roman" w:hAnsi="Times New Roman" w:cs="Times New Roman"/>
          <w:color w:val="000000"/>
          <w:sz w:val="24"/>
          <w:szCs w:val="24"/>
          <w:lang w:eastAsia="ru-RU"/>
        </w:rPr>
        <w:t>, пунктом 2.1</w:t>
      </w:r>
      <w:r>
        <w:rPr>
          <w:rFonts w:ascii="Times New Roman" w:hAnsi="Times New Roman" w:cs="Times New Roman"/>
          <w:color w:val="000000"/>
          <w:sz w:val="24"/>
          <w:szCs w:val="24"/>
          <w:lang w:eastAsia="ru-RU"/>
        </w:rPr>
        <w:t>5</w:t>
      </w:r>
      <w:r>
        <w:rPr>
          <w:rFonts w:ascii="Times New Roman" w:hAnsi="Times New Roman" w:cs="Times New Roman"/>
          <w:sz w:val="24"/>
          <w:szCs w:val="24"/>
          <w:lang w:eastAsia="ru-RU"/>
        </w:rPr>
        <w:t xml:space="preserve"> настоящего Регламента, специалист, ответственный за  рассмотрение заявления о выдаче разрешения на установку и эксплуатацию рекламной конструкции и прилагаемых к нему документов, подготавливает проект разрешения на установку и эксплуатацию рекламной конструкции согласно приложению 7 к настоящему Регламенту/решения об отказе в выдаче разрешения на установку и эксплуатацию рекламной конструкции согласно приложению 8 к настоящему Регламенту, согласовывает его в установленном порядке и передает на подпись начальнику Управления. </w:t>
      </w:r>
    </w:p>
    <w:p w:rsidR="008D682F" w:rsidRDefault="008D682F" w:rsidP="00C1077E">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3.6.2.4. Начальник Управления подписывает проект разрешения на установку и эксплуатацию рекламной конструкции/решения об отказе в выдаче разрешения на установку и эксплуатацию рекламной конструкции и передает его на регистрацию.</w:t>
      </w:r>
    </w:p>
    <w:p w:rsidR="008D682F" w:rsidRDefault="008D682F" w:rsidP="0054722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3.6.2.5. Специалист Управления, ответственный за регистрацию документов, после подписания в течение одного рабочего дня осуществляет регистрацию разрешения на установку и эксплуатацию рекламной конструкции либо решения об отказе в выдаче разрешения на установку и эксплуатацию рекламной конструкции путем занесения данных в систему электронного документооборота или в журнал регистрации. </w:t>
      </w:r>
    </w:p>
    <w:p w:rsidR="008D682F" w:rsidRDefault="008D682F" w:rsidP="0054722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Номер разрешения на установку и эксплуатацию рекламной конструкции или решения об отказе в выдаче разрешения на установку и эксплуатацию рекламной конструкции присваивается одновременно с его регистрацией в системе электронного документооборота или в журнале регистрации.</w:t>
      </w:r>
    </w:p>
    <w:p w:rsidR="008D682F" w:rsidRDefault="008D682F" w:rsidP="0017078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3.6.2.6. </w:t>
      </w:r>
      <w:r w:rsidRPr="00AB5374">
        <w:rPr>
          <w:rFonts w:ascii="Times New Roman" w:hAnsi="Times New Roman" w:cs="Times New Roman"/>
          <w:color w:val="000000"/>
          <w:sz w:val="24"/>
          <w:szCs w:val="24"/>
        </w:rPr>
        <w:t>Срок осуществления действий</w:t>
      </w:r>
      <w:r>
        <w:rPr>
          <w:rFonts w:ascii="Times New Roman" w:hAnsi="Times New Roman" w:cs="Times New Roman"/>
          <w:color w:val="000000"/>
          <w:sz w:val="24"/>
          <w:szCs w:val="24"/>
        </w:rPr>
        <w:t>:</w:t>
      </w:r>
    </w:p>
    <w:p w:rsidR="008D682F" w:rsidRDefault="008D682F" w:rsidP="0017078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формирование и направление межведомственных запросов, в том числе на согласование в уполномоченные органы власти </w:t>
      </w:r>
      <w:r w:rsidRPr="00AB5374">
        <w:rPr>
          <w:rFonts w:ascii="Times New Roman" w:hAnsi="Times New Roman" w:cs="Times New Roman"/>
          <w:color w:val="000000"/>
          <w:sz w:val="24"/>
          <w:szCs w:val="24"/>
        </w:rPr>
        <w:t>  -</w:t>
      </w:r>
      <w:r>
        <w:rPr>
          <w:rFonts w:ascii="Times New Roman" w:hAnsi="Times New Roman" w:cs="Times New Roman"/>
          <w:color w:val="000000"/>
          <w:sz w:val="24"/>
          <w:szCs w:val="24"/>
        </w:rPr>
        <w:t xml:space="preserve"> 2 рабочих дня с момента поступления документов на  рассмотрение;</w:t>
      </w:r>
    </w:p>
    <w:p w:rsidR="008D682F" w:rsidRDefault="008D682F" w:rsidP="0017078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рассмотрение документов, с учетом формирования и направления межведомственных запросов, согласование с уполномоченными органами, подготовка проекта, подписание и регистрация  разрешения на установку и эксплуатацию рекламной конструкции,  отказа в выдаче разрешения на установку и эксплуатацию рекламной конструкции - 59 календарных дней</w:t>
      </w:r>
      <w:r w:rsidRPr="00AB5374">
        <w:rPr>
          <w:rFonts w:ascii="Times New Roman" w:hAnsi="Times New Roman" w:cs="Times New Roman"/>
          <w:color w:val="000000"/>
          <w:sz w:val="24"/>
          <w:szCs w:val="24"/>
        </w:rPr>
        <w:t>.</w:t>
      </w:r>
    </w:p>
    <w:p w:rsidR="008D682F" w:rsidRPr="00AB5374" w:rsidRDefault="008D682F" w:rsidP="0017078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3.6.2.7. Критерии принятия решения для направления межведомственного запроса, согласования с уполномоченными органами – отсутствие документов и (или) информации, необходимой для принятия решения о выдаче разрешения на установку и эксплуатацию рекламной конструкции.</w:t>
      </w:r>
    </w:p>
    <w:p w:rsidR="008D682F" w:rsidRDefault="008D682F" w:rsidP="00170780">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6.2</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 xml:space="preserve">Критерий принятия решения </w:t>
      </w:r>
      <w:r>
        <w:rPr>
          <w:rFonts w:ascii="Times New Roman" w:hAnsi="Times New Roman" w:cs="Times New Roman"/>
          <w:color w:val="000000"/>
          <w:sz w:val="24"/>
          <w:szCs w:val="24"/>
        </w:rPr>
        <w:t>о выдаче разрешения на установку и эксплуатацию рекламной конструкции, отсутствие оснований для отказа в предоставлении  муниципальной услуги, указанных в пункте 2.16 настоящего Регламента.</w:t>
      </w:r>
    </w:p>
    <w:p w:rsidR="008D682F" w:rsidRDefault="008D682F" w:rsidP="0017078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3.6.2.9. Критерий принятия решения об отказе в выдаче разрешения на установку и эксплуатацию рекламной конструкции – наличие основания (или оснований) для отказа в предоставлении муниципальной услуги, предусмотренных пунктом 2.16 настоящего Регламента. </w:t>
      </w:r>
    </w:p>
    <w:p w:rsidR="008D682F" w:rsidRPr="00AB5374" w:rsidRDefault="008D682F" w:rsidP="0017078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3.6.2.10. Результатом административного действия является оформленное в установленном порядке разрешение на установку и эксплуатацию рекламной конструкции или р</w:t>
      </w:r>
      <w:r>
        <w:rPr>
          <w:rFonts w:ascii="Times New Roman" w:hAnsi="Times New Roman" w:cs="Times New Roman"/>
          <w:color w:val="000000"/>
          <w:sz w:val="24"/>
        </w:rPr>
        <w:t xml:space="preserve">ешение об отказе в выдаче разрешения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w:t>
      </w:r>
      <w:r>
        <w:rPr>
          <w:rFonts w:ascii="Times New Roman" w:hAnsi="Times New Roman" w:cs="Times New Roman"/>
          <w:color w:val="000000"/>
          <w:sz w:val="24"/>
          <w:szCs w:val="24"/>
        </w:rPr>
        <w:t>.</w:t>
      </w:r>
    </w:p>
    <w:p w:rsidR="008D682F" w:rsidRDefault="008D682F" w:rsidP="0054304F">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1</w:t>
      </w:r>
      <w:r w:rsidRPr="00AB5374">
        <w:rPr>
          <w:rFonts w:ascii="Times New Roman" w:hAnsi="Times New Roman" w:cs="Times New Roman"/>
          <w:color w:val="000000"/>
          <w:sz w:val="24"/>
          <w:szCs w:val="24"/>
        </w:rPr>
        <w:t xml:space="preserve">.Фиксация результата - занесение информации в </w:t>
      </w:r>
      <w:r>
        <w:rPr>
          <w:rFonts w:ascii="Times New Roman" w:hAnsi="Times New Roman" w:cs="Times New Roman"/>
          <w:color w:val="000000"/>
          <w:sz w:val="24"/>
          <w:szCs w:val="24"/>
        </w:rPr>
        <w:t xml:space="preserve">систему электронного документооборота или в </w:t>
      </w:r>
      <w:r w:rsidRPr="00AB5374">
        <w:rPr>
          <w:rFonts w:ascii="Times New Roman" w:hAnsi="Times New Roman" w:cs="Times New Roman"/>
          <w:color w:val="000000"/>
          <w:sz w:val="24"/>
          <w:szCs w:val="24"/>
        </w:rPr>
        <w:t>журнал</w:t>
      </w:r>
      <w:r>
        <w:rPr>
          <w:rFonts w:ascii="Times New Roman" w:hAnsi="Times New Roman" w:cs="Times New Roman"/>
          <w:color w:val="000000"/>
          <w:sz w:val="24"/>
          <w:szCs w:val="24"/>
        </w:rPr>
        <w:t xml:space="preserve"> регистрации.</w:t>
      </w:r>
    </w:p>
    <w:p w:rsidR="008D682F" w:rsidRDefault="008D682F" w:rsidP="0054304F">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3.6.3. Вы</w:t>
      </w:r>
      <w:r w:rsidRPr="007D1C84">
        <w:rPr>
          <w:rFonts w:ascii="Times New Roman" w:hAnsi="Times New Roman" w:cs="Times New Roman"/>
          <w:color w:val="000000"/>
          <w:sz w:val="24"/>
          <w:szCs w:val="24"/>
        </w:rPr>
        <w:t xml:space="preserve">дача документов, подтверждающих принятие решения о </w:t>
      </w:r>
      <w:r>
        <w:rPr>
          <w:rFonts w:ascii="Times New Roman" w:hAnsi="Times New Roman" w:cs="Times New Roman"/>
          <w:color w:val="000000"/>
          <w:sz w:val="24"/>
          <w:szCs w:val="24"/>
        </w:rPr>
        <w:t>выдаче или об отказе в выдаче разрешения на установку и эксплуатацию рекламной конструкции.</w:t>
      </w:r>
    </w:p>
    <w:p w:rsidR="008D682F" w:rsidRDefault="008D682F" w:rsidP="009119B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3.6.3.1. Основанием для начала административного действия  "</w:t>
      </w:r>
      <w:r>
        <w:rPr>
          <w:rFonts w:ascii="Times New Roman" w:hAnsi="Times New Roman" w:cs="Times New Roman"/>
          <w:color w:val="000000"/>
          <w:sz w:val="24"/>
          <w:szCs w:val="24"/>
        </w:rPr>
        <w:t>Вы</w:t>
      </w:r>
      <w:r w:rsidRPr="007D1C84">
        <w:rPr>
          <w:rFonts w:ascii="Times New Roman" w:hAnsi="Times New Roman" w:cs="Times New Roman"/>
          <w:color w:val="000000"/>
          <w:sz w:val="24"/>
          <w:szCs w:val="24"/>
        </w:rPr>
        <w:t xml:space="preserve">дача документов, подтверждающих принятие решения о </w:t>
      </w:r>
      <w:r>
        <w:rPr>
          <w:rFonts w:ascii="Times New Roman" w:hAnsi="Times New Roman" w:cs="Times New Roman"/>
          <w:color w:val="000000"/>
          <w:sz w:val="24"/>
          <w:szCs w:val="24"/>
        </w:rPr>
        <w:t>выдаче или об отказе в выдаче разрешения на установку и эксплуатацию рекламной конструкции</w:t>
      </w:r>
      <w:r>
        <w:rPr>
          <w:rFonts w:ascii="Times New Roman" w:hAnsi="Times New Roman" w:cs="Times New Roman"/>
          <w:sz w:val="24"/>
          <w:szCs w:val="24"/>
          <w:lang w:eastAsia="ru-RU"/>
        </w:rPr>
        <w:t>" является оформленное и подписанное в установленном порядке р</w:t>
      </w:r>
      <w:r>
        <w:rPr>
          <w:rFonts w:ascii="Times New Roman" w:hAnsi="Times New Roman" w:cs="Times New Roman"/>
          <w:color w:val="000000"/>
          <w:sz w:val="24"/>
          <w:szCs w:val="24"/>
        </w:rPr>
        <w:t>азрешение на установку и эксплуатацию рекламной конструкции</w:t>
      </w:r>
      <w:r>
        <w:rPr>
          <w:rFonts w:ascii="Times New Roman" w:hAnsi="Times New Roman" w:cs="Times New Roman"/>
          <w:sz w:val="24"/>
          <w:szCs w:val="24"/>
          <w:lang w:eastAsia="ru-RU"/>
        </w:rPr>
        <w:t xml:space="preserve"> или р</w:t>
      </w:r>
      <w:r>
        <w:rPr>
          <w:rFonts w:ascii="Times New Roman" w:hAnsi="Times New Roman" w:cs="Times New Roman"/>
          <w:color w:val="000000"/>
          <w:sz w:val="24"/>
        </w:rPr>
        <w:t xml:space="preserve">ешение об отказе в выдаче разрешения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w:t>
      </w:r>
      <w:r>
        <w:rPr>
          <w:rFonts w:ascii="Times New Roman" w:hAnsi="Times New Roman" w:cs="Times New Roman"/>
          <w:sz w:val="24"/>
          <w:szCs w:val="24"/>
          <w:lang w:eastAsia="ru-RU"/>
        </w:rPr>
        <w:t>.</w:t>
      </w:r>
    </w:p>
    <w:p w:rsidR="008D682F" w:rsidRDefault="008D682F" w:rsidP="009119B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3.6.3.2. Специалист (указать наименование структурного подразделения Администрации) в течение одного рабочего дня после подписания  и регистрации результата, указанного в пунктах 2.5.1 и 2.5.2 настоящего Регламента, информирует заявителя о принятом решении.</w:t>
      </w:r>
    </w:p>
    <w:p w:rsidR="008D682F" w:rsidRDefault="008D682F" w:rsidP="00794ED9">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8D682F" w:rsidRPr="00AB5374" w:rsidRDefault="008D682F" w:rsidP="009119B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3.6.3.3. </w:t>
      </w:r>
      <w:r w:rsidRPr="00AB5374">
        <w:rPr>
          <w:rFonts w:ascii="Times New Roman" w:hAnsi="Times New Roman" w:cs="Times New Roman"/>
          <w:color w:val="000000"/>
          <w:sz w:val="24"/>
          <w:szCs w:val="24"/>
        </w:rPr>
        <w:t xml:space="preserve">Результат услуги по желанию заявителя вручается ему лично по месту нахождения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в согласованное время либо</w:t>
      </w:r>
      <w:r>
        <w:rPr>
          <w:rFonts w:ascii="Times New Roman" w:hAnsi="Times New Roman" w:cs="Times New Roman"/>
          <w:color w:val="000000"/>
          <w:sz w:val="24"/>
          <w:szCs w:val="24"/>
        </w:rPr>
        <w:t xml:space="preserve"> в МФЦ (в случае, если пакет документов был сдан в МФЦ), либо </w:t>
      </w:r>
      <w:r>
        <w:rPr>
          <w:rFonts w:ascii="Times New Roman" w:hAnsi="Times New Roman" w:cs="Times New Roman"/>
          <w:iCs/>
          <w:sz w:val="24"/>
          <w:szCs w:val="28"/>
        </w:rPr>
        <w:t xml:space="preserve">направляется 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Pr>
          <w:rStyle w:val="a3"/>
          <w:rFonts w:ascii="Times New Roman" w:hAnsi="Times New Roman"/>
          <w:color w:val="auto"/>
          <w:sz w:val="24"/>
          <w:szCs w:val="24"/>
          <w:u w:val="none"/>
          <w:lang w:eastAsia="ru-RU"/>
        </w:rPr>
        <w:t>Едином</w:t>
      </w:r>
      <w:r w:rsidRPr="00687275">
        <w:rPr>
          <w:rStyle w:val="a3"/>
          <w:rFonts w:ascii="Times New Roman" w:hAnsi="Times New Roman"/>
          <w:color w:val="auto"/>
          <w:sz w:val="24"/>
          <w:szCs w:val="24"/>
          <w:u w:val="none"/>
          <w:lang w:eastAsia="ru-RU"/>
        </w:rPr>
        <w:t xml:space="preserve"> Интернет-портал</w:t>
      </w:r>
      <w:r>
        <w:rPr>
          <w:rStyle w:val="a3"/>
          <w:rFonts w:ascii="Times New Roman" w:hAnsi="Times New Roman"/>
          <w:color w:val="auto"/>
          <w:sz w:val="24"/>
          <w:szCs w:val="24"/>
          <w:u w:val="none"/>
          <w:lang w:eastAsia="ru-RU"/>
        </w:rPr>
        <w:t>е</w:t>
      </w:r>
      <w:r w:rsidRPr="00687275">
        <w:rPr>
          <w:rStyle w:val="a3"/>
          <w:rFonts w:ascii="Times New Roman" w:hAnsi="Times New Roman"/>
          <w:color w:val="auto"/>
          <w:sz w:val="24"/>
          <w:szCs w:val="24"/>
          <w:u w:val="none"/>
          <w:lang w:eastAsia="ru-RU"/>
        </w:rPr>
        <w:t xml:space="preserve"> государственных и муниципальных услуг (функций) Нижегородской области</w:t>
      </w:r>
      <w:r>
        <w:rPr>
          <w:rStyle w:val="a3"/>
          <w:rFonts w:ascii="Times New Roman" w:hAnsi="Times New Roman"/>
          <w:color w:val="auto"/>
          <w:sz w:val="24"/>
          <w:szCs w:val="24"/>
          <w:u w:val="none"/>
          <w:lang w:eastAsia="ru-RU"/>
        </w:rPr>
        <w:t xml:space="preserve">, Едином портале государственных и муниципальных услуг (функций), </w:t>
      </w:r>
      <w:r>
        <w:rPr>
          <w:rFonts w:ascii="Times New Roman" w:hAnsi="Times New Roman" w:cs="Times New Roman"/>
          <w:color w:val="000000"/>
          <w:sz w:val="24"/>
          <w:szCs w:val="24"/>
        </w:rPr>
        <w:t>но не позднее одного рабочего дня с момента подписания и регистрации разрешения на установку и эксплуатацию рекламной конструкции</w:t>
      </w:r>
      <w:r>
        <w:rPr>
          <w:rFonts w:ascii="Times New Roman" w:hAnsi="Times New Roman" w:cs="Times New Roman"/>
          <w:sz w:val="24"/>
          <w:szCs w:val="24"/>
          <w:lang w:eastAsia="ru-RU"/>
        </w:rPr>
        <w:t xml:space="preserve"> или р</w:t>
      </w:r>
      <w:r>
        <w:rPr>
          <w:rFonts w:ascii="Times New Roman" w:hAnsi="Times New Roman" w:cs="Times New Roman"/>
          <w:color w:val="000000"/>
          <w:sz w:val="24"/>
        </w:rPr>
        <w:t xml:space="preserve">ешения об отказе в выдаче разрешения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w:t>
      </w:r>
      <w:r w:rsidRPr="00AB5374">
        <w:rPr>
          <w:rFonts w:ascii="Times New Roman" w:hAnsi="Times New Roman" w:cs="Times New Roman"/>
          <w:color w:val="000000"/>
          <w:sz w:val="24"/>
          <w:szCs w:val="24"/>
        </w:rPr>
        <w:t>.</w:t>
      </w:r>
    </w:p>
    <w:p w:rsidR="008D682F" w:rsidRPr="00AB5374" w:rsidRDefault="008D682F" w:rsidP="00AF64D8">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По почте заявителю направляется письмо с уведомлением </w:t>
      </w:r>
      <w:r>
        <w:rPr>
          <w:rFonts w:ascii="Times New Roman" w:hAnsi="Times New Roman" w:cs="Times New Roman"/>
          <w:color w:val="000000"/>
          <w:sz w:val="24"/>
          <w:szCs w:val="24"/>
        </w:rPr>
        <w:t xml:space="preserve">о вручении </w:t>
      </w:r>
      <w:r w:rsidRPr="00AB5374">
        <w:rPr>
          <w:rFonts w:ascii="Times New Roman" w:hAnsi="Times New Roman" w:cs="Times New Roman"/>
          <w:color w:val="000000"/>
          <w:sz w:val="24"/>
          <w:szCs w:val="24"/>
        </w:rPr>
        <w:t xml:space="preserve">в течение </w:t>
      </w:r>
      <w:r>
        <w:rPr>
          <w:rFonts w:ascii="Times New Roman" w:hAnsi="Times New Roman" w:cs="Times New Roman"/>
          <w:color w:val="000000"/>
          <w:sz w:val="24"/>
          <w:szCs w:val="24"/>
        </w:rPr>
        <w:t>одного</w:t>
      </w:r>
      <w:r w:rsidRPr="00AB5374">
        <w:rPr>
          <w:rFonts w:ascii="Times New Roman" w:hAnsi="Times New Roman" w:cs="Times New Roman"/>
          <w:color w:val="000000"/>
          <w:sz w:val="24"/>
          <w:szCs w:val="24"/>
        </w:rPr>
        <w:t xml:space="preserve"> рабоч</w:t>
      </w:r>
      <w:r>
        <w:rPr>
          <w:rFonts w:ascii="Times New Roman" w:hAnsi="Times New Roman" w:cs="Times New Roman"/>
          <w:color w:val="000000"/>
          <w:sz w:val="24"/>
          <w:szCs w:val="24"/>
        </w:rPr>
        <w:t>его</w:t>
      </w:r>
      <w:r w:rsidRPr="00AB5374">
        <w:rPr>
          <w:rFonts w:ascii="Times New Roman" w:hAnsi="Times New Roman" w:cs="Times New Roman"/>
          <w:color w:val="000000"/>
          <w:sz w:val="24"/>
          <w:szCs w:val="24"/>
        </w:rPr>
        <w:t xml:space="preserve"> дн</w:t>
      </w:r>
      <w:r>
        <w:rPr>
          <w:rFonts w:ascii="Times New Roman" w:hAnsi="Times New Roman" w:cs="Times New Roman"/>
          <w:color w:val="000000"/>
          <w:sz w:val="24"/>
          <w:szCs w:val="24"/>
        </w:rPr>
        <w:t>я</w:t>
      </w:r>
      <w:r w:rsidRPr="00AB5374">
        <w:rPr>
          <w:rFonts w:ascii="Times New Roman" w:hAnsi="Times New Roman" w:cs="Times New Roman"/>
          <w:color w:val="000000"/>
          <w:sz w:val="24"/>
          <w:szCs w:val="24"/>
        </w:rPr>
        <w:t>, следующ</w:t>
      </w:r>
      <w:r>
        <w:rPr>
          <w:rFonts w:ascii="Times New Roman" w:hAnsi="Times New Roman" w:cs="Times New Roman"/>
          <w:color w:val="000000"/>
          <w:sz w:val="24"/>
          <w:szCs w:val="24"/>
        </w:rPr>
        <w:t>его</w:t>
      </w:r>
      <w:r w:rsidRPr="00AB5374">
        <w:rPr>
          <w:rFonts w:ascii="Times New Roman" w:hAnsi="Times New Roman" w:cs="Times New Roman"/>
          <w:color w:val="000000"/>
          <w:sz w:val="24"/>
          <w:szCs w:val="24"/>
        </w:rPr>
        <w:t xml:space="preserve"> после подписания результата</w:t>
      </w:r>
      <w:r>
        <w:rPr>
          <w:rFonts w:ascii="Times New Roman" w:hAnsi="Times New Roman" w:cs="Times New Roman"/>
          <w:color w:val="000000"/>
          <w:sz w:val="24"/>
          <w:szCs w:val="24"/>
        </w:rPr>
        <w:t xml:space="preserve"> предоставления муниципальной услуги, указанного в пунктах 2.5.1, 2.5.2 настоящего Регламента (за исключением выдачи результата через МФЦ).</w:t>
      </w:r>
    </w:p>
    <w:p w:rsidR="008D682F" w:rsidRDefault="008D682F" w:rsidP="00AF64D8">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8D682F" w:rsidRDefault="008D682F" w:rsidP="00AF64D8">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w:t>
      </w:r>
    </w:p>
    <w:p w:rsidR="008D682F" w:rsidRDefault="008D682F" w:rsidP="00AF64D8">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если заявитель не явился в назначенное время за результатом в </w:t>
      </w:r>
      <w:r>
        <w:rPr>
          <w:rFonts w:ascii="Times New Roman" w:hAnsi="Times New Roman" w:cs="Times New Roman"/>
          <w:sz w:val="24"/>
          <w:szCs w:val="24"/>
          <w:lang w:eastAsia="ru-RU"/>
        </w:rPr>
        <w:t>Управление</w:t>
      </w:r>
      <w:r>
        <w:rPr>
          <w:rFonts w:ascii="Times New Roman" w:hAnsi="Times New Roman" w:cs="Times New Roman"/>
          <w:color w:val="000000"/>
          <w:sz w:val="24"/>
          <w:szCs w:val="24"/>
        </w:rPr>
        <w:t xml:space="preserve">,  специалист, ответственный за направление или вручение результата услуги, направляет его почтовым отправлением с уведомлением о вручении. </w:t>
      </w:r>
    </w:p>
    <w:p w:rsidR="008D682F" w:rsidRPr="00AB5374" w:rsidRDefault="008D682F" w:rsidP="009119B0">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3.6.3.4. Критерии принятия решения по выбору варианта отправки результата предоставления услуги заявителю - указание заявителя в расписке о приеме документов или в заявлении о выдаче разрешения на установку и эксплуатацию рекламной конструкции.  </w:t>
      </w:r>
    </w:p>
    <w:p w:rsidR="008D682F" w:rsidRDefault="008D682F" w:rsidP="009119B0">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3.6.3.5. Результатом является выданное р</w:t>
      </w:r>
      <w:r>
        <w:rPr>
          <w:rFonts w:ascii="Times New Roman" w:hAnsi="Times New Roman" w:cs="Times New Roman"/>
          <w:color w:val="000000"/>
          <w:sz w:val="24"/>
          <w:szCs w:val="24"/>
        </w:rPr>
        <w:t>азрешение на установку и эксплуатацию рекламной конструкции</w:t>
      </w:r>
      <w:r>
        <w:rPr>
          <w:rFonts w:ascii="Times New Roman" w:hAnsi="Times New Roman" w:cs="Times New Roman"/>
          <w:sz w:val="24"/>
          <w:szCs w:val="24"/>
          <w:lang w:eastAsia="ru-RU"/>
        </w:rPr>
        <w:t xml:space="preserve"> или р</w:t>
      </w:r>
      <w:r>
        <w:rPr>
          <w:rFonts w:ascii="Times New Roman" w:hAnsi="Times New Roman" w:cs="Times New Roman"/>
          <w:color w:val="000000"/>
          <w:sz w:val="24"/>
        </w:rPr>
        <w:t xml:space="preserve">ешения об отказе в выдаче разрешения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w:t>
      </w:r>
    </w:p>
    <w:p w:rsidR="008D682F" w:rsidRDefault="008D682F" w:rsidP="009119B0">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lastRenderedPageBreak/>
        <w:t>3.</w:t>
      </w:r>
      <w:r>
        <w:rPr>
          <w:rFonts w:ascii="Times New Roman" w:hAnsi="Times New Roman" w:cs="Times New Roman"/>
          <w:color w:val="000000"/>
          <w:sz w:val="24"/>
          <w:szCs w:val="24"/>
        </w:rPr>
        <w:t>6.3.6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8D682F" w:rsidRPr="00AB5374" w:rsidRDefault="008D682F" w:rsidP="00AF64D8">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3.6.3.7. 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8D682F" w:rsidRDefault="008D682F" w:rsidP="006E3407">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3.6.3.8. Срок направления результата – один рабочий день с момента  подписания и регистрации разрешения на установку и эксплуатацию рекламной конструкции</w:t>
      </w:r>
      <w:r>
        <w:rPr>
          <w:rFonts w:ascii="Times New Roman" w:hAnsi="Times New Roman" w:cs="Times New Roman"/>
          <w:sz w:val="24"/>
          <w:szCs w:val="24"/>
          <w:lang w:eastAsia="ru-RU"/>
        </w:rPr>
        <w:t xml:space="preserve"> или р</w:t>
      </w:r>
      <w:r>
        <w:rPr>
          <w:rFonts w:ascii="Times New Roman" w:hAnsi="Times New Roman" w:cs="Times New Roman"/>
          <w:color w:val="000000"/>
          <w:sz w:val="24"/>
        </w:rPr>
        <w:t xml:space="preserve">ешения об отказе в выдаче разрешения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 xml:space="preserve">и </w:t>
      </w:r>
      <w:r>
        <w:rPr>
          <w:rFonts w:ascii="Times New Roman" w:hAnsi="Times New Roman" w:cs="Times New Roman"/>
          <w:color w:val="000000"/>
          <w:sz w:val="24"/>
          <w:szCs w:val="24"/>
        </w:rPr>
        <w:t>(за исключением выдачи результата через МФЦ).</w:t>
      </w:r>
    </w:p>
    <w:p w:rsidR="008D682F" w:rsidRPr="00603A57"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603A57">
        <w:rPr>
          <w:rFonts w:ascii="Times New Roman" w:hAnsi="Times New Roman" w:cs="Times New Roman"/>
          <w:sz w:val="24"/>
          <w:szCs w:val="24"/>
          <w:lang w:eastAsia="ru-RU"/>
        </w:rPr>
        <w:t>3.7.</w:t>
      </w:r>
      <w:r w:rsidRPr="00603A57">
        <w:rPr>
          <w:rFonts w:ascii="Times New Roman" w:hAnsi="Times New Roman" w:cs="Times New Roman"/>
          <w:color w:val="000000"/>
          <w:sz w:val="24"/>
          <w:szCs w:val="24"/>
        </w:rPr>
        <w:t>Принятие решения об аннулировании разрешения на установку и эксплуатацию рекламных конструкций.</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3.7.1. Прием уведомления об отказе от дальнейшего использования разрешения или заявления об аннулировании разрешения и прилагаемых документов.</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3.7.1.1. </w:t>
      </w:r>
      <w:r w:rsidRPr="00AB5374">
        <w:rPr>
          <w:rFonts w:ascii="Times New Roman" w:hAnsi="Times New Roman" w:cs="Times New Roman"/>
          <w:color w:val="000000"/>
          <w:sz w:val="24"/>
          <w:szCs w:val="24"/>
        </w:rPr>
        <w:t>Основанием для начала административно</w:t>
      </w:r>
      <w:r>
        <w:rPr>
          <w:rFonts w:ascii="Times New Roman" w:hAnsi="Times New Roman" w:cs="Times New Roman"/>
          <w:color w:val="000000"/>
          <w:sz w:val="24"/>
          <w:szCs w:val="24"/>
        </w:rPr>
        <w:t>го действия "</w:t>
      </w:r>
      <w:r w:rsidRPr="00AB5374">
        <w:rPr>
          <w:rFonts w:ascii="Times New Roman" w:hAnsi="Times New Roman" w:cs="Times New Roman"/>
          <w:color w:val="000000"/>
          <w:sz w:val="24"/>
          <w:szCs w:val="24"/>
        </w:rPr>
        <w:t xml:space="preserve">Прием </w:t>
      </w:r>
      <w:r>
        <w:rPr>
          <w:rFonts w:ascii="Times New Roman" w:hAnsi="Times New Roman" w:cs="Times New Roman"/>
          <w:color w:val="000000"/>
          <w:sz w:val="24"/>
          <w:szCs w:val="24"/>
        </w:rPr>
        <w:t>уведомления об отказе от дальнейшего использования разрешения или заявления об аннулировании разрешения и прилагаемых документов"</w:t>
      </w:r>
      <w:r w:rsidRPr="00AB5374">
        <w:rPr>
          <w:rFonts w:ascii="Times New Roman" w:hAnsi="Times New Roman" w:cs="Times New Roman"/>
          <w:color w:val="000000"/>
          <w:sz w:val="24"/>
          <w:szCs w:val="24"/>
        </w:rPr>
        <w:t xml:space="preserve"> является поступившее </w:t>
      </w:r>
      <w:r>
        <w:rPr>
          <w:rFonts w:ascii="Times New Roman" w:hAnsi="Times New Roman" w:cs="Times New Roman"/>
          <w:color w:val="000000"/>
          <w:sz w:val="24"/>
          <w:szCs w:val="24"/>
        </w:rPr>
        <w:t xml:space="preserve">уведомление об отказе от дальнейшего использования разрешения или заявления об аннулировании разрешения и прилагаемых документов </w:t>
      </w:r>
      <w:r w:rsidRPr="00AB5374">
        <w:rPr>
          <w:rFonts w:ascii="Times New Roman" w:hAnsi="Times New Roman" w:cs="Times New Roman"/>
          <w:color w:val="000000"/>
          <w:sz w:val="24"/>
          <w:szCs w:val="24"/>
        </w:rPr>
        <w:t>непосредственно направленн</w:t>
      </w:r>
      <w:r>
        <w:rPr>
          <w:rFonts w:ascii="Times New Roman" w:hAnsi="Times New Roman" w:cs="Times New Roman"/>
          <w:color w:val="000000"/>
          <w:sz w:val="24"/>
          <w:szCs w:val="24"/>
        </w:rPr>
        <w:t>ых</w:t>
      </w:r>
      <w:r w:rsidRPr="00AB5374">
        <w:rPr>
          <w:rFonts w:ascii="Times New Roman" w:hAnsi="Times New Roman" w:cs="Times New Roman"/>
          <w:color w:val="000000"/>
          <w:sz w:val="24"/>
          <w:szCs w:val="24"/>
        </w:rPr>
        <w:t xml:space="preserve"> по почте</w:t>
      </w:r>
      <w:r>
        <w:rPr>
          <w:rFonts w:ascii="Times New Roman" w:hAnsi="Times New Roman" w:cs="Times New Roman"/>
          <w:color w:val="000000"/>
          <w:sz w:val="24"/>
          <w:szCs w:val="24"/>
        </w:rPr>
        <w:t xml:space="preserve"> с уведомлением о вручении</w:t>
      </w:r>
      <w:r w:rsidRPr="00AB5374">
        <w:rPr>
          <w:rFonts w:ascii="Times New Roman" w:hAnsi="Times New Roman" w:cs="Times New Roman"/>
          <w:color w:val="000000"/>
          <w:sz w:val="24"/>
          <w:szCs w:val="24"/>
        </w:rPr>
        <w:t xml:space="preserve">, через </w:t>
      </w:r>
      <w:r>
        <w:rPr>
          <w:rFonts w:ascii="Times New Roman" w:hAnsi="Times New Roman" w:cs="Times New Roman"/>
          <w:color w:val="000000"/>
          <w:sz w:val="24"/>
          <w:szCs w:val="24"/>
        </w:rPr>
        <w:t xml:space="preserve">Единый портал государственных и муниципальных услуг, Единый Интернет-портал государственных и муниципальных услуг (функций) Нижегородской области, через МФЦ, </w:t>
      </w:r>
      <w:r w:rsidRPr="00AB5374">
        <w:rPr>
          <w:rFonts w:ascii="Times New Roman" w:hAnsi="Times New Roman" w:cs="Times New Roman"/>
          <w:color w:val="000000"/>
          <w:sz w:val="24"/>
          <w:szCs w:val="24"/>
        </w:rPr>
        <w:t xml:space="preserve">а также личное обращение в </w:t>
      </w:r>
      <w:r>
        <w:rPr>
          <w:rFonts w:ascii="Times New Roman" w:hAnsi="Times New Roman" w:cs="Times New Roman"/>
          <w:sz w:val="24"/>
          <w:szCs w:val="24"/>
          <w:lang w:eastAsia="ru-RU"/>
        </w:rPr>
        <w:t>Управление</w:t>
      </w:r>
      <w:r w:rsidRPr="00AB5374">
        <w:rPr>
          <w:rFonts w:ascii="Times New Roman" w:hAnsi="Times New Roman" w:cs="Times New Roman"/>
          <w:color w:val="000000"/>
          <w:sz w:val="24"/>
          <w:szCs w:val="24"/>
        </w:rPr>
        <w:t>.</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Днем обращения за предоставлением муниципальной услуги считается день приема (регистрации) </w:t>
      </w:r>
      <w:r>
        <w:rPr>
          <w:rFonts w:ascii="Times New Roman" w:hAnsi="Times New Roman" w:cs="Times New Roman"/>
          <w:sz w:val="24"/>
          <w:szCs w:val="24"/>
          <w:lang w:eastAsia="ru-RU"/>
        </w:rPr>
        <w:t>Управлением</w:t>
      </w:r>
      <w:r>
        <w:rPr>
          <w:rFonts w:ascii="Times New Roman" w:hAnsi="Times New Roman" w:cs="Times New Roman"/>
          <w:color w:val="000000"/>
          <w:sz w:val="24"/>
          <w:szCs w:val="24"/>
        </w:rPr>
        <w:t xml:space="preserve"> уведомления об отказе от дальнейшего использования разрешения или заявления об аннулировании разрешения.</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1.2</w:t>
      </w:r>
      <w:r w:rsidRPr="00AB5374">
        <w:rPr>
          <w:rFonts w:ascii="Times New Roman" w:hAnsi="Times New Roman" w:cs="Times New Roman"/>
          <w:color w:val="000000"/>
          <w:sz w:val="24"/>
          <w:szCs w:val="24"/>
        </w:rPr>
        <w:t xml:space="preserve">. Прием и регистрация </w:t>
      </w:r>
      <w:r>
        <w:rPr>
          <w:rFonts w:ascii="Times New Roman" w:hAnsi="Times New Roman" w:cs="Times New Roman"/>
          <w:color w:val="000000"/>
          <w:sz w:val="24"/>
          <w:szCs w:val="24"/>
        </w:rPr>
        <w:t xml:space="preserve">уведомления об отказе от дальнейшего использования разрешения или заявления об аннулировании разрешения </w:t>
      </w:r>
      <w:r w:rsidRPr="00AB5374">
        <w:rPr>
          <w:rFonts w:ascii="Times New Roman" w:hAnsi="Times New Roman" w:cs="Times New Roman"/>
          <w:color w:val="000000"/>
          <w:sz w:val="24"/>
          <w:szCs w:val="24"/>
        </w:rPr>
        <w:t xml:space="preserve">осуществляются </w:t>
      </w:r>
      <w:r>
        <w:rPr>
          <w:rFonts w:ascii="Times New Roman" w:hAnsi="Times New Roman" w:cs="Times New Roman"/>
          <w:color w:val="000000"/>
          <w:sz w:val="24"/>
          <w:szCs w:val="24"/>
        </w:rPr>
        <w:t>специалистом (указать наименование структурного подразделения</w:t>
      </w:r>
      <w:r w:rsidRPr="00AB5374">
        <w:rPr>
          <w:rFonts w:ascii="Times New Roman" w:hAnsi="Times New Roman" w:cs="Times New Roman"/>
          <w:color w:val="000000"/>
          <w:sz w:val="24"/>
          <w:szCs w:val="24"/>
        </w:rPr>
        <w:t xml:space="preserve"> Администрации</w:t>
      </w:r>
      <w:r>
        <w:rPr>
          <w:rFonts w:ascii="Times New Roman" w:hAnsi="Times New Roman" w:cs="Times New Roman"/>
          <w:color w:val="000000"/>
          <w:sz w:val="24"/>
          <w:szCs w:val="24"/>
        </w:rPr>
        <w:t>)</w:t>
      </w:r>
      <w:r w:rsidRPr="00AB5374">
        <w:rPr>
          <w:rFonts w:ascii="Times New Roman" w:hAnsi="Times New Roman" w:cs="Times New Roman"/>
          <w:color w:val="000000"/>
          <w:sz w:val="24"/>
          <w:szCs w:val="24"/>
        </w:rPr>
        <w:t>.</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 xml:space="preserve">. При направлении документов посредством почтовых отправлений, </w:t>
      </w:r>
      <w:r>
        <w:rPr>
          <w:rFonts w:ascii="Times New Roman" w:hAnsi="Times New Roman" w:cs="Times New Roman"/>
          <w:color w:val="000000"/>
          <w:sz w:val="24"/>
          <w:szCs w:val="24"/>
        </w:rPr>
        <w:t xml:space="preserve">специалист </w:t>
      </w:r>
      <w:r>
        <w:rPr>
          <w:rFonts w:ascii="Times New Roman" w:hAnsi="Times New Roman" w:cs="Times New Roman"/>
          <w:sz w:val="24"/>
          <w:szCs w:val="24"/>
          <w:lang w:eastAsia="ru-RU"/>
        </w:rPr>
        <w:t>Управления</w:t>
      </w:r>
      <w:r w:rsidRPr="00AB5374">
        <w:rPr>
          <w:rFonts w:ascii="Times New Roman" w:hAnsi="Times New Roman" w:cs="Times New Roman"/>
          <w:color w:val="000000"/>
          <w:sz w:val="24"/>
          <w:szCs w:val="24"/>
        </w:rPr>
        <w:t xml:space="preserve"> вскрывает конверт и осуществляет регистрацию </w:t>
      </w:r>
      <w:r>
        <w:rPr>
          <w:rFonts w:ascii="Times New Roman" w:hAnsi="Times New Roman" w:cs="Times New Roman"/>
          <w:color w:val="000000"/>
          <w:sz w:val="24"/>
          <w:szCs w:val="24"/>
        </w:rPr>
        <w:t>уведомления об отказе от дальнейшего использования или заявления об аннулировании разрешения, если отсутствуют основания для отказа в приеме документов, указанных в пункте 2.14настоящего Регламента в системе электронного документооборота, а при отсутствии технической возможности – в журнале входящей корреспонденции</w:t>
      </w:r>
      <w:r w:rsidRPr="00AB5374">
        <w:rPr>
          <w:rFonts w:ascii="Times New Roman" w:hAnsi="Times New Roman" w:cs="Times New Roman"/>
          <w:color w:val="000000"/>
          <w:sz w:val="24"/>
          <w:szCs w:val="24"/>
        </w:rPr>
        <w:t>.</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1.4</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При обращении на личном приеме</w:t>
      </w:r>
      <w:r>
        <w:rPr>
          <w:rFonts w:ascii="Times New Roman" w:hAnsi="Times New Roman" w:cs="Times New Roman"/>
          <w:color w:val="000000"/>
          <w:sz w:val="24"/>
          <w:szCs w:val="24"/>
        </w:rPr>
        <w:t xml:space="preserve"> обращение </w:t>
      </w:r>
      <w:r w:rsidRPr="00AB5374">
        <w:rPr>
          <w:rFonts w:ascii="Times New Roman" w:hAnsi="Times New Roman" w:cs="Times New Roman"/>
          <w:color w:val="000000"/>
          <w:sz w:val="24"/>
          <w:szCs w:val="24"/>
        </w:rPr>
        <w:t>заявителя фиксиру</w:t>
      </w:r>
      <w:r>
        <w:rPr>
          <w:rFonts w:ascii="Times New Roman" w:hAnsi="Times New Roman" w:cs="Times New Roman"/>
          <w:color w:val="000000"/>
          <w:sz w:val="24"/>
          <w:szCs w:val="24"/>
        </w:rPr>
        <w:t>е</w:t>
      </w:r>
      <w:r w:rsidRPr="00AB5374">
        <w:rPr>
          <w:rFonts w:ascii="Times New Roman" w:hAnsi="Times New Roman" w:cs="Times New Roman"/>
          <w:color w:val="000000"/>
          <w:sz w:val="24"/>
          <w:szCs w:val="24"/>
        </w:rPr>
        <w:t>тся в</w:t>
      </w:r>
      <w:r>
        <w:rPr>
          <w:rFonts w:ascii="Times New Roman" w:hAnsi="Times New Roman" w:cs="Times New Roman"/>
          <w:color w:val="000000"/>
          <w:sz w:val="24"/>
          <w:szCs w:val="24"/>
        </w:rPr>
        <w:t xml:space="preserve"> системе электронного документооборота, а при отсутствии технической возможности - в </w:t>
      </w:r>
      <w:r w:rsidRPr="00AB5374">
        <w:rPr>
          <w:rFonts w:ascii="Times New Roman" w:hAnsi="Times New Roman" w:cs="Times New Roman"/>
          <w:color w:val="000000"/>
          <w:sz w:val="24"/>
          <w:szCs w:val="24"/>
        </w:rPr>
        <w:t xml:space="preserve">журнале входящей корреспонденции. </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При этом, в случаях, если в </w:t>
      </w:r>
      <w:r>
        <w:rPr>
          <w:rFonts w:ascii="Times New Roman" w:hAnsi="Times New Roman" w:cs="Times New Roman"/>
          <w:color w:val="000000"/>
          <w:sz w:val="24"/>
          <w:szCs w:val="24"/>
        </w:rPr>
        <w:t xml:space="preserve">уведомлении об отказе от дальнейшего использования разрешения или заявления об аннулировании разрешения </w:t>
      </w:r>
      <w:r w:rsidRPr="00AB5374">
        <w:rPr>
          <w:rFonts w:ascii="Times New Roman" w:hAnsi="Times New Roman" w:cs="Times New Roman"/>
          <w:color w:val="000000"/>
          <w:sz w:val="24"/>
          <w:szCs w:val="24"/>
        </w:rPr>
        <w:t>отсутствует фамилии заявителя, направившего обращение, почтовый адрес, по которому должен быть направлен ответ и (или) текст письменного обращения (</w:t>
      </w:r>
      <w:r>
        <w:rPr>
          <w:rFonts w:ascii="Times New Roman" w:hAnsi="Times New Roman" w:cs="Times New Roman"/>
          <w:color w:val="000000"/>
          <w:sz w:val="24"/>
          <w:szCs w:val="24"/>
        </w:rPr>
        <w:t>уведомления</w:t>
      </w:r>
      <w:r w:rsidRPr="00AB5374">
        <w:rPr>
          <w:rFonts w:ascii="Times New Roman" w:hAnsi="Times New Roman" w:cs="Times New Roman"/>
          <w:color w:val="000000"/>
          <w:sz w:val="24"/>
          <w:szCs w:val="24"/>
        </w:rPr>
        <w:t xml:space="preserve">) не поддается прочтению, </w:t>
      </w:r>
      <w:r>
        <w:rPr>
          <w:rFonts w:ascii="Times New Roman" w:hAnsi="Times New Roman" w:cs="Times New Roman"/>
          <w:color w:val="000000"/>
          <w:sz w:val="24"/>
          <w:szCs w:val="24"/>
        </w:rPr>
        <w:t xml:space="preserve">специалист </w:t>
      </w:r>
      <w:r>
        <w:rPr>
          <w:rFonts w:ascii="Times New Roman" w:hAnsi="Times New Roman" w:cs="Times New Roman"/>
          <w:sz w:val="24"/>
          <w:szCs w:val="24"/>
          <w:lang w:eastAsia="ru-RU"/>
        </w:rPr>
        <w:t>Управления</w:t>
      </w:r>
      <w:r w:rsidRPr="00AB5374">
        <w:rPr>
          <w:rFonts w:ascii="Times New Roman" w:hAnsi="Times New Roman" w:cs="Times New Roman"/>
          <w:color w:val="000000"/>
          <w:sz w:val="24"/>
          <w:szCs w:val="24"/>
        </w:rPr>
        <w:t xml:space="preserve"> при личном обращении предлагает с согласия заявителя устранить выявленные недостатки в </w:t>
      </w:r>
      <w:r>
        <w:rPr>
          <w:rFonts w:ascii="Times New Roman" w:hAnsi="Times New Roman" w:cs="Times New Roman"/>
          <w:color w:val="000000"/>
          <w:sz w:val="24"/>
          <w:szCs w:val="24"/>
        </w:rPr>
        <w:t xml:space="preserve">уведомлении об отказе от дальнейшего использования разрешения или заявления об аннулировании разрешения </w:t>
      </w:r>
      <w:r w:rsidRPr="00AB5374">
        <w:rPr>
          <w:rFonts w:ascii="Times New Roman" w:hAnsi="Times New Roman" w:cs="Times New Roman"/>
          <w:color w:val="000000"/>
          <w:sz w:val="24"/>
          <w:szCs w:val="24"/>
        </w:rPr>
        <w:t>непосредстве</w:t>
      </w:r>
      <w:r>
        <w:rPr>
          <w:rFonts w:ascii="Times New Roman" w:hAnsi="Times New Roman" w:cs="Times New Roman"/>
          <w:color w:val="000000"/>
          <w:sz w:val="24"/>
          <w:szCs w:val="24"/>
        </w:rPr>
        <w:t>нно на личном приеме</w:t>
      </w:r>
      <w:r w:rsidRPr="00AB5374">
        <w:rPr>
          <w:rFonts w:ascii="Times New Roman" w:hAnsi="Times New Roman" w:cs="Times New Roman"/>
          <w:color w:val="000000"/>
          <w:sz w:val="24"/>
          <w:szCs w:val="24"/>
        </w:rPr>
        <w:t>.</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Факт обращения заявителя фиксируется </w:t>
      </w:r>
      <w:r>
        <w:rPr>
          <w:rFonts w:ascii="Times New Roman" w:hAnsi="Times New Roman" w:cs="Times New Roman"/>
          <w:color w:val="000000"/>
          <w:sz w:val="24"/>
          <w:szCs w:val="24"/>
        </w:rPr>
        <w:t xml:space="preserve">дополнительно </w:t>
      </w:r>
      <w:r w:rsidRPr="00AB5374">
        <w:rPr>
          <w:rFonts w:ascii="Times New Roman" w:hAnsi="Times New Roman" w:cs="Times New Roman"/>
          <w:color w:val="000000"/>
          <w:sz w:val="24"/>
          <w:szCs w:val="24"/>
        </w:rPr>
        <w:t>в журнале личного приема</w:t>
      </w:r>
      <w:r>
        <w:rPr>
          <w:rFonts w:ascii="Times New Roman" w:hAnsi="Times New Roman" w:cs="Times New Roman"/>
          <w:color w:val="000000"/>
          <w:sz w:val="24"/>
          <w:szCs w:val="24"/>
        </w:rPr>
        <w:t xml:space="preserve">. </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1.5</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При обращении письменно в </w:t>
      </w:r>
      <w:r>
        <w:rPr>
          <w:rFonts w:ascii="Times New Roman" w:hAnsi="Times New Roman" w:cs="Times New Roman"/>
          <w:sz w:val="24"/>
          <w:szCs w:val="24"/>
          <w:lang w:eastAsia="ru-RU"/>
        </w:rPr>
        <w:t>Управление</w:t>
      </w:r>
      <w:r w:rsidRPr="00AB53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в том числе на личном приеме, </w:t>
      </w:r>
      <w:r w:rsidRPr="00AB5374">
        <w:rPr>
          <w:rFonts w:ascii="Times New Roman" w:hAnsi="Times New Roman" w:cs="Times New Roman"/>
          <w:color w:val="000000"/>
          <w:sz w:val="24"/>
          <w:szCs w:val="24"/>
        </w:rPr>
        <w:t>ответственн</w:t>
      </w:r>
      <w:r>
        <w:rPr>
          <w:rFonts w:ascii="Times New Roman" w:hAnsi="Times New Roman" w:cs="Times New Roman"/>
          <w:color w:val="000000"/>
          <w:sz w:val="24"/>
          <w:szCs w:val="24"/>
        </w:rPr>
        <w:t xml:space="preserve">ый специалист </w:t>
      </w:r>
      <w:r>
        <w:rPr>
          <w:rFonts w:ascii="Times New Roman" w:hAnsi="Times New Roman" w:cs="Times New Roman"/>
          <w:sz w:val="24"/>
          <w:szCs w:val="24"/>
          <w:lang w:eastAsia="ru-RU"/>
        </w:rPr>
        <w:t>Управления</w:t>
      </w:r>
      <w:r w:rsidRPr="00AB5374">
        <w:rPr>
          <w:rFonts w:ascii="Times New Roman" w:hAnsi="Times New Roman" w:cs="Times New Roman"/>
          <w:color w:val="000000"/>
          <w:sz w:val="24"/>
          <w:szCs w:val="24"/>
        </w:rPr>
        <w:t>:</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а) устанавливает личность </w:t>
      </w:r>
      <w:r>
        <w:rPr>
          <w:rFonts w:ascii="Times New Roman" w:hAnsi="Times New Roman" w:cs="Times New Roman"/>
          <w:color w:val="000000"/>
          <w:sz w:val="24"/>
          <w:szCs w:val="24"/>
        </w:rPr>
        <w:t xml:space="preserve">заявителя </w:t>
      </w:r>
      <w:r w:rsidRPr="00AB5374">
        <w:rPr>
          <w:rFonts w:ascii="Times New Roman" w:hAnsi="Times New Roman" w:cs="Times New Roman"/>
          <w:color w:val="000000"/>
          <w:sz w:val="24"/>
          <w:szCs w:val="24"/>
        </w:rPr>
        <w:t xml:space="preserve">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w:t>
      </w:r>
      <w:r>
        <w:rPr>
          <w:rFonts w:ascii="Times New Roman" w:hAnsi="Times New Roman" w:cs="Times New Roman"/>
          <w:color w:val="000000"/>
          <w:sz w:val="24"/>
          <w:szCs w:val="24"/>
        </w:rPr>
        <w:t xml:space="preserve">представителя </w:t>
      </w:r>
      <w:r w:rsidRPr="00AB5374">
        <w:rPr>
          <w:rFonts w:ascii="Times New Roman" w:hAnsi="Times New Roman" w:cs="Times New Roman"/>
          <w:color w:val="000000"/>
          <w:sz w:val="24"/>
          <w:szCs w:val="24"/>
        </w:rPr>
        <w:t>- в случае обращения представителя);</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б) информирует при личном приеме заявителя о порядке и сроках предоставления муниципальной услуги;</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lastRenderedPageBreak/>
        <w:t xml:space="preserve">в) проверяет правильность заполнения </w:t>
      </w:r>
      <w:r>
        <w:rPr>
          <w:rFonts w:ascii="Times New Roman" w:hAnsi="Times New Roman" w:cs="Times New Roman"/>
          <w:color w:val="000000"/>
          <w:sz w:val="24"/>
          <w:szCs w:val="24"/>
        </w:rPr>
        <w:t>уведомления об отказе от дальнейшего использования разрешения или заявления об аннулировании разрешения</w:t>
      </w:r>
      <w:r>
        <w:rPr>
          <w:rFonts w:ascii="Times New Roman" w:hAnsi="Times New Roman" w:cs="Times New Roman"/>
          <w:sz w:val="24"/>
          <w:szCs w:val="24"/>
        </w:rPr>
        <w:t>,</w:t>
      </w:r>
      <w:r w:rsidRPr="00AB5374">
        <w:rPr>
          <w:rFonts w:ascii="Times New Roman" w:hAnsi="Times New Roman" w:cs="Times New Roman"/>
          <w:color w:val="000000"/>
          <w:sz w:val="24"/>
          <w:szCs w:val="24"/>
        </w:rPr>
        <w:t xml:space="preserve"> в том числе полноту внесенных данных, наличие документов, которые должны прилагаться к </w:t>
      </w:r>
      <w:r>
        <w:rPr>
          <w:rFonts w:ascii="Times New Roman" w:hAnsi="Times New Roman" w:cs="Times New Roman"/>
          <w:color w:val="000000"/>
          <w:sz w:val="24"/>
          <w:szCs w:val="24"/>
        </w:rPr>
        <w:t>уведомлению об отказе от дальнейшего использования разрешения или к заявлению об аннулировании разрешения</w:t>
      </w:r>
      <w:r w:rsidRPr="00AB5374">
        <w:rPr>
          <w:rFonts w:ascii="Times New Roman" w:hAnsi="Times New Roman" w:cs="Times New Roman"/>
          <w:color w:val="000000"/>
          <w:sz w:val="24"/>
          <w:szCs w:val="24"/>
        </w:rPr>
        <w:t xml:space="preserve">, соответствие </w:t>
      </w:r>
      <w:r>
        <w:rPr>
          <w:rFonts w:ascii="Times New Roman" w:hAnsi="Times New Roman" w:cs="Times New Roman"/>
          <w:color w:val="000000"/>
          <w:sz w:val="24"/>
          <w:szCs w:val="24"/>
        </w:rPr>
        <w:t>их</w:t>
      </w:r>
      <w:r w:rsidRPr="00AB5374">
        <w:rPr>
          <w:rFonts w:ascii="Times New Roman" w:hAnsi="Times New Roman" w:cs="Times New Roman"/>
          <w:color w:val="000000"/>
          <w:sz w:val="24"/>
          <w:szCs w:val="24"/>
        </w:rPr>
        <w:t xml:space="preserve"> установленным требованиям;</w:t>
      </w:r>
    </w:p>
    <w:p w:rsidR="008D682F" w:rsidRDefault="008D682F" w:rsidP="00FF775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 xml:space="preserve">г) </w:t>
      </w:r>
      <w:r>
        <w:rPr>
          <w:rFonts w:ascii="Times New Roman" w:hAnsi="Times New Roman" w:cs="Times New Roman"/>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8D682F" w:rsidRDefault="008D682F" w:rsidP="00FF775F">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д</w:t>
      </w:r>
      <w:r w:rsidRPr="00AB5374">
        <w:rPr>
          <w:rFonts w:ascii="Times New Roman" w:hAnsi="Times New Roman" w:cs="Times New Roman"/>
          <w:color w:val="000000"/>
          <w:sz w:val="24"/>
          <w:szCs w:val="24"/>
        </w:rPr>
        <w:t xml:space="preserve">) проставляет штамп </w:t>
      </w:r>
      <w:r>
        <w:rPr>
          <w:rFonts w:ascii="Times New Roman" w:hAnsi="Times New Roman" w:cs="Times New Roman"/>
          <w:color w:val="000000"/>
          <w:sz w:val="24"/>
          <w:szCs w:val="24"/>
        </w:rPr>
        <w:t xml:space="preserve">Администрации </w:t>
      </w:r>
      <w:r w:rsidRPr="00AB5374">
        <w:rPr>
          <w:rFonts w:ascii="Times New Roman" w:hAnsi="Times New Roman" w:cs="Times New Roman"/>
          <w:color w:val="000000"/>
          <w:sz w:val="24"/>
          <w:szCs w:val="24"/>
        </w:rPr>
        <w:t xml:space="preserve">с указанием фамилии, инициалов и должности, даты </w:t>
      </w:r>
      <w:r>
        <w:rPr>
          <w:rFonts w:ascii="Times New Roman" w:hAnsi="Times New Roman" w:cs="Times New Roman"/>
          <w:color w:val="000000"/>
          <w:sz w:val="24"/>
          <w:szCs w:val="24"/>
        </w:rPr>
        <w:t>приема и затем регистрирует уведомление об отказе от дальнейшего использования разрешения или заявление об аннулировании разрешения</w:t>
      </w:r>
      <w:r>
        <w:rPr>
          <w:rFonts w:ascii="Times New Roman" w:hAnsi="Times New Roman" w:cs="Times New Roman"/>
          <w:sz w:val="24"/>
          <w:szCs w:val="24"/>
        </w:rPr>
        <w:t>,</w:t>
      </w:r>
      <w:r>
        <w:rPr>
          <w:rFonts w:ascii="Times New Roman" w:hAnsi="Times New Roman" w:cs="Times New Roman"/>
          <w:color w:val="000000"/>
          <w:sz w:val="24"/>
          <w:szCs w:val="24"/>
        </w:rPr>
        <w:t xml:space="preserve"> 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3.7.1.6. При приеме уведомления об отказе от дальнейшего использования разрешения или заявления об аннулировании разрешения, направленного по почте, заявителю направляется расписка о приеме уведомления или заявления почтовым отправлением с уведомлением о вручении, если иное не указано в заявлении об аннулировании разрешения или в уведомлении об отказе от дальнейшего использования разрешения. </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приеме уведомления об отказе от дальнейшего использования разрешения или заявления об аннулировании разрешения при непосредственном обращении в </w:t>
      </w:r>
      <w:r>
        <w:rPr>
          <w:rFonts w:ascii="Times New Roman" w:hAnsi="Times New Roman" w:cs="Times New Roman"/>
          <w:sz w:val="24"/>
          <w:szCs w:val="24"/>
          <w:lang w:eastAsia="ru-RU"/>
        </w:rPr>
        <w:t>Управление</w:t>
      </w:r>
      <w:r>
        <w:rPr>
          <w:rFonts w:ascii="Times New Roman" w:hAnsi="Times New Roman" w:cs="Times New Roman"/>
          <w:color w:val="000000"/>
          <w:sz w:val="24"/>
          <w:szCs w:val="24"/>
        </w:rPr>
        <w:t xml:space="preserve"> или при личном приеме заявителю (представителю заявителя) выдается расписка о приеме документов. </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3.7.1.7. В случае, если в представленном (направленном) </w:t>
      </w:r>
      <w:bookmarkStart w:id="3" w:name="_Hlk52202343"/>
      <w:r>
        <w:rPr>
          <w:rFonts w:ascii="Times New Roman" w:hAnsi="Times New Roman" w:cs="Times New Roman"/>
          <w:color w:val="000000"/>
          <w:sz w:val="24"/>
          <w:szCs w:val="24"/>
        </w:rPr>
        <w:t xml:space="preserve">уведомлении об отказе от дальнейшего использования разрешения или заявлении об аннулировании разрешения </w:t>
      </w:r>
      <w:bookmarkEnd w:id="3"/>
      <w:r>
        <w:rPr>
          <w:rFonts w:ascii="Times New Roman" w:hAnsi="Times New Roman" w:cs="Times New Roman"/>
          <w:color w:val="000000"/>
          <w:sz w:val="24"/>
          <w:szCs w:val="24"/>
        </w:rPr>
        <w:t xml:space="preserve">имеются основания для отказа в приеме документов, указанных в пункте 2.14 настоящего Регламента, то специалист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осуществляющий прием и регистрацию документов, не осуществляет регистрацию уведомления об отказе от дальнейшего использования разрешения или заявления об аннулировании разрешения, а подготавливает письмо об отказе в приеме документов. </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Письмо об отказе в приеме документов оформляется на бланке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по форме согласно приложению 6 к настоящему Регламенту с присвоением номера, даты, с проставлением подписи начальника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Письмо об отказе в приеме документов направляется заявителю в форме документа на бумажном носителе почтовым отправлением с уведомлением о вручении, вручается лично в </w:t>
      </w:r>
      <w:r>
        <w:rPr>
          <w:rFonts w:ascii="Times New Roman" w:hAnsi="Times New Roman" w:cs="Times New Roman"/>
          <w:sz w:val="24"/>
          <w:szCs w:val="24"/>
          <w:lang w:eastAsia="ru-RU"/>
        </w:rPr>
        <w:t>Управлении</w:t>
      </w:r>
      <w:r>
        <w:rPr>
          <w:rFonts w:ascii="Times New Roman" w:hAnsi="Times New Roman" w:cs="Times New Roman"/>
          <w:color w:val="000000"/>
          <w:sz w:val="24"/>
          <w:szCs w:val="24"/>
        </w:rPr>
        <w:t xml:space="preserve"> либо направляется в электронной форме, подписанное усиленной квалифицированной электронной подписью главы местного самоуправления Дивеевского муниципального округа Нижегородской области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3.7.1.8. В случае регистрации документов, этот же день они передаются  начальнику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Начальник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в течение одного дня со дня регистрации документов определяет  специалиста, ответственного за рассмотрение уведомления об отказе от дальнейшего использования разрешения или заявления об аннулировании разрешения и прилагаемых к нему документов.</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1.9. Срок осуществления действий по регистрации документов</w:t>
      </w:r>
      <w:r w:rsidRPr="00AB5374">
        <w:rPr>
          <w:rFonts w:ascii="Times New Roman" w:hAnsi="Times New Roman" w:cs="Times New Roman"/>
          <w:color w:val="000000"/>
          <w:sz w:val="24"/>
          <w:szCs w:val="24"/>
        </w:rPr>
        <w:t xml:space="preserve"> - 15 минут в течение одного рабочего дня.</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Срок определения специалиста, ответственного за  рассмотрение уведомления об отказе от дальнейшего использования разрешения или заявления об аннулировании </w:t>
      </w:r>
      <w:r>
        <w:rPr>
          <w:rFonts w:ascii="Times New Roman" w:hAnsi="Times New Roman" w:cs="Times New Roman"/>
          <w:color w:val="000000"/>
          <w:sz w:val="24"/>
          <w:szCs w:val="24"/>
        </w:rPr>
        <w:lastRenderedPageBreak/>
        <w:t>разрешения и прилагаемых к нему документов – один рабочий день со дня регистрации документов.</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1.10</w:t>
      </w:r>
      <w:r w:rsidRPr="00AB5374">
        <w:rPr>
          <w:rFonts w:ascii="Times New Roman" w:hAnsi="Times New Roman" w:cs="Times New Roman"/>
          <w:color w:val="000000"/>
          <w:sz w:val="24"/>
          <w:szCs w:val="24"/>
        </w:rPr>
        <w:t>.Критерий принятия решения</w:t>
      </w:r>
      <w:r>
        <w:rPr>
          <w:rFonts w:ascii="Times New Roman" w:hAnsi="Times New Roman" w:cs="Times New Roman"/>
          <w:color w:val="000000"/>
          <w:sz w:val="24"/>
          <w:szCs w:val="24"/>
        </w:rPr>
        <w:t xml:space="preserve"> о регистрации документов </w:t>
      </w:r>
      <w:r w:rsidRPr="00AB5374">
        <w:rPr>
          <w:rFonts w:ascii="Times New Roman" w:hAnsi="Times New Roman" w:cs="Times New Roman"/>
          <w:color w:val="000000"/>
          <w:sz w:val="24"/>
          <w:szCs w:val="24"/>
        </w:rPr>
        <w:t xml:space="preserve">– поступление </w:t>
      </w:r>
      <w:r>
        <w:rPr>
          <w:rFonts w:ascii="Times New Roman" w:hAnsi="Times New Roman" w:cs="Times New Roman"/>
          <w:color w:val="000000"/>
          <w:sz w:val="24"/>
          <w:szCs w:val="24"/>
        </w:rPr>
        <w:t xml:space="preserve">уведомления об отказе от дальнейшего использования разрешения или заявления об аннулировании разрешения </w:t>
      </w:r>
      <w:r w:rsidRPr="00AB5374">
        <w:rPr>
          <w:rFonts w:ascii="Times New Roman" w:hAnsi="Times New Roman" w:cs="Times New Roman"/>
          <w:color w:val="000000"/>
          <w:sz w:val="24"/>
          <w:szCs w:val="24"/>
        </w:rPr>
        <w:t>и прилагаемых документов</w:t>
      </w:r>
      <w:r>
        <w:rPr>
          <w:rFonts w:ascii="Times New Roman" w:hAnsi="Times New Roman" w:cs="Times New Roman"/>
          <w:color w:val="000000"/>
          <w:sz w:val="24"/>
          <w:szCs w:val="24"/>
        </w:rPr>
        <w:t xml:space="preserve"> надлежащего качества и в полном объеме</w:t>
      </w:r>
      <w:r w:rsidRPr="00AB5374">
        <w:rPr>
          <w:rFonts w:ascii="Times New Roman" w:hAnsi="Times New Roman" w:cs="Times New Roman"/>
          <w:color w:val="000000"/>
          <w:sz w:val="24"/>
          <w:szCs w:val="24"/>
        </w:rPr>
        <w:t>.</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3.7.1.11. Критерий принятия решения об отказе в приеме документов - наличие оснований для отказа в приеме документов, указанных в пункте 2.14 настоящего Регламента.</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3.7.1.12. Результатом административного действия является прием и регистрации уведомления об отказе от дальнейшего использования разрешения или заявления об аннулировании разрешения, назначение специалиста, ответственного за рассмотрение уведомления об отказе от дальнейшего использования разрешения или заявления об аннулировании разрешения и прилагаемых к нему документов, либо отказ в приеме документов.</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Фиксация результата - занесение информации в </w:t>
      </w:r>
      <w:r>
        <w:rPr>
          <w:rFonts w:ascii="Times New Roman" w:hAnsi="Times New Roman" w:cs="Times New Roman"/>
          <w:color w:val="000000"/>
          <w:sz w:val="24"/>
          <w:szCs w:val="24"/>
        </w:rPr>
        <w:t xml:space="preserve">систему электронного документооборота или в </w:t>
      </w:r>
      <w:r w:rsidRPr="00AB5374">
        <w:rPr>
          <w:rFonts w:ascii="Times New Roman" w:hAnsi="Times New Roman" w:cs="Times New Roman"/>
          <w:color w:val="000000"/>
          <w:sz w:val="24"/>
          <w:szCs w:val="24"/>
        </w:rPr>
        <w:t>журнал</w:t>
      </w:r>
      <w:r>
        <w:rPr>
          <w:rFonts w:ascii="Times New Roman" w:hAnsi="Times New Roman" w:cs="Times New Roman"/>
          <w:color w:val="000000"/>
          <w:sz w:val="24"/>
          <w:szCs w:val="24"/>
        </w:rPr>
        <w:t xml:space="preserve"> входящей корреспонденции</w:t>
      </w:r>
      <w:r w:rsidRPr="00AB5374">
        <w:rPr>
          <w:rFonts w:ascii="Times New Roman" w:hAnsi="Times New Roman" w:cs="Times New Roman"/>
          <w:color w:val="000000"/>
          <w:sz w:val="24"/>
          <w:szCs w:val="24"/>
        </w:rPr>
        <w:t>.</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7.2</w:t>
      </w:r>
      <w:r w:rsidRPr="00AB5374">
        <w:rPr>
          <w:rFonts w:ascii="Times New Roman" w:hAnsi="Times New Roman" w:cs="Times New Roman"/>
          <w:color w:val="000000"/>
          <w:sz w:val="24"/>
          <w:szCs w:val="24"/>
        </w:rPr>
        <w:t xml:space="preserve">. Рассмотрение </w:t>
      </w:r>
      <w:r>
        <w:rPr>
          <w:rFonts w:ascii="Times New Roman" w:hAnsi="Times New Roman" w:cs="Times New Roman"/>
          <w:color w:val="000000"/>
          <w:sz w:val="24"/>
          <w:szCs w:val="24"/>
        </w:rPr>
        <w:t>уведомления об отказе от дальнейшего использования разрешения или заявления об аннулировании разрешения и прилагаемых документов.</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AB5374">
        <w:rPr>
          <w:rFonts w:ascii="Times New Roman" w:hAnsi="Times New Roman" w:cs="Times New Roman"/>
          <w:color w:val="000000"/>
          <w:sz w:val="24"/>
          <w:szCs w:val="24"/>
        </w:rPr>
        <w:t>1. Основанием для начала административно</w:t>
      </w:r>
      <w:r>
        <w:rPr>
          <w:rFonts w:ascii="Times New Roman" w:hAnsi="Times New Roman" w:cs="Times New Roman"/>
          <w:color w:val="000000"/>
          <w:sz w:val="24"/>
          <w:szCs w:val="24"/>
        </w:rPr>
        <w:t>го действия "</w:t>
      </w:r>
      <w:r w:rsidRPr="00AB5374">
        <w:rPr>
          <w:rFonts w:ascii="Times New Roman" w:hAnsi="Times New Roman" w:cs="Times New Roman"/>
          <w:color w:val="000000"/>
          <w:sz w:val="24"/>
          <w:szCs w:val="24"/>
        </w:rPr>
        <w:t xml:space="preserve">Рассмотрение </w:t>
      </w:r>
      <w:r>
        <w:rPr>
          <w:rFonts w:ascii="Times New Roman" w:hAnsi="Times New Roman" w:cs="Times New Roman"/>
          <w:color w:val="000000"/>
          <w:sz w:val="24"/>
          <w:szCs w:val="24"/>
        </w:rPr>
        <w:t>уведомления об отказе от дальнейшего использования разрешения или заявления об аннулировании разрешения и прилагаемых документов"</w:t>
      </w:r>
      <w:r w:rsidRPr="00AB5374">
        <w:rPr>
          <w:rFonts w:ascii="Times New Roman" w:hAnsi="Times New Roman" w:cs="Times New Roman"/>
          <w:color w:val="000000"/>
          <w:sz w:val="24"/>
          <w:szCs w:val="24"/>
        </w:rPr>
        <w:t xml:space="preserve"> является зарегистрированное </w:t>
      </w:r>
      <w:r>
        <w:rPr>
          <w:rFonts w:ascii="Times New Roman" w:hAnsi="Times New Roman" w:cs="Times New Roman"/>
          <w:color w:val="000000"/>
          <w:sz w:val="24"/>
          <w:szCs w:val="24"/>
        </w:rPr>
        <w:t>уведомление об отказе от дальнейшего использования разрешения или заявление об аннулировании разрешения и прилагаемых документов с указанием исполнителя</w:t>
      </w:r>
      <w:r w:rsidRPr="00AB5374">
        <w:rPr>
          <w:rFonts w:ascii="Times New Roman" w:hAnsi="Times New Roman" w:cs="Times New Roman"/>
          <w:color w:val="000000"/>
          <w:sz w:val="24"/>
          <w:szCs w:val="24"/>
        </w:rPr>
        <w:t>.</w:t>
      </w:r>
    </w:p>
    <w:p w:rsidR="008D682F" w:rsidRDefault="008D682F" w:rsidP="00D61496">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3.7.2.2. Специалист, ответственный за рассмотрение уведомления </w:t>
      </w:r>
      <w:r>
        <w:rPr>
          <w:rFonts w:ascii="Times New Roman" w:hAnsi="Times New Roman" w:cs="Times New Roman"/>
          <w:color w:val="000000"/>
          <w:sz w:val="24"/>
          <w:szCs w:val="24"/>
        </w:rPr>
        <w:t xml:space="preserve">об отказе от дальнейшего использования разрешения или заявления об аннулировании разрешения, а также прилагаемых документов, </w:t>
      </w:r>
      <w:r>
        <w:rPr>
          <w:rFonts w:ascii="Times New Roman" w:hAnsi="Times New Roman" w:cs="Times New Roman"/>
          <w:sz w:val="24"/>
          <w:szCs w:val="24"/>
          <w:lang w:eastAsia="ru-RU"/>
        </w:rPr>
        <w:t>в течение трех дней с момента их поступления  готовит и направляет межведомственные запросы в органы власти и подведомственные им организации, если заявитель не представил документы, указанные в пункте 2.9.2 настоящего Регламента.</w:t>
      </w:r>
    </w:p>
    <w:p w:rsidR="008D682F" w:rsidRDefault="008D682F" w:rsidP="00D61496">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8D682F" w:rsidRDefault="008D682F" w:rsidP="00D61496">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 направлении запроса с использованием системы межведомственного электронного взаимодействия запрос подписывается усиленной квалифицированной электронной подписью специалиста, ответственного за рассмотрение уведомления </w:t>
      </w:r>
      <w:r>
        <w:rPr>
          <w:rFonts w:ascii="Times New Roman" w:hAnsi="Times New Roman" w:cs="Times New Roman"/>
          <w:color w:val="000000"/>
          <w:sz w:val="24"/>
          <w:szCs w:val="24"/>
        </w:rPr>
        <w:t xml:space="preserve">об отказе от дальнейшего использования разрешения или заявления об аннулировании разрешения </w:t>
      </w:r>
      <w:r>
        <w:rPr>
          <w:rFonts w:ascii="Times New Roman" w:hAnsi="Times New Roman" w:cs="Times New Roman"/>
          <w:sz w:val="24"/>
          <w:szCs w:val="24"/>
          <w:lang w:eastAsia="ru-RU"/>
        </w:rPr>
        <w:t xml:space="preserve">и прилагаемых к нему документов. </w:t>
      </w:r>
    </w:p>
    <w:p w:rsidR="008D682F" w:rsidRDefault="008D682F" w:rsidP="00810629">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услугах", оформлен на бланке Администрации и подписан собственноручной или усиленной квалифицированной электронной подписью главы местного самоуправления Дивеевского муниципального округа нижегородской области. </w:t>
      </w:r>
    </w:p>
    <w:p w:rsidR="008D682F" w:rsidRDefault="008D682F" w:rsidP="00D61496">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Запросы и ответы на межведомственные запросы приобщаются к материалам дела. </w:t>
      </w:r>
    </w:p>
    <w:p w:rsidR="008D682F" w:rsidRDefault="008D682F" w:rsidP="00D61496">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3.7.2.3.Рассмотрев уведомление </w:t>
      </w:r>
      <w:r>
        <w:rPr>
          <w:rFonts w:ascii="Times New Roman" w:hAnsi="Times New Roman" w:cs="Times New Roman"/>
          <w:color w:val="000000"/>
          <w:sz w:val="24"/>
          <w:szCs w:val="24"/>
        </w:rPr>
        <w:t xml:space="preserve">об отказе от дальнейшего использования разрешения или заявления об аннулировании разрешения </w:t>
      </w:r>
      <w:r>
        <w:rPr>
          <w:rFonts w:ascii="Times New Roman" w:hAnsi="Times New Roman" w:cs="Times New Roman"/>
          <w:sz w:val="24"/>
          <w:szCs w:val="24"/>
          <w:lang w:eastAsia="ru-RU"/>
        </w:rPr>
        <w:t xml:space="preserve">и информацию, полученную по каналам межведомственного взаимодействия, специалист, ответственный за рассмотрение </w:t>
      </w:r>
      <w:r>
        <w:rPr>
          <w:rFonts w:ascii="Times New Roman" w:hAnsi="Times New Roman" w:cs="Times New Roman"/>
          <w:color w:val="000000"/>
          <w:sz w:val="24"/>
          <w:szCs w:val="24"/>
        </w:rPr>
        <w:t xml:space="preserve">уведомления об отказе от дальнейшего использования разрешения или заявления об аннулировании разрешения </w:t>
      </w:r>
      <w:r>
        <w:rPr>
          <w:rFonts w:ascii="Times New Roman" w:hAnsi="Times New Roman" w:cs="Times New Roman"/>
          <w:sz w:val="24"/>
          <w:szCs w:val="24"/>
          <w:lang w:eastAsia="ru-RU"/>
        </w:rPr>
        <w:t>и прилагаемых к нему документов, подготавливает проект у</w:t>
      </w:r>
      <w:r>
        <w:rPr>
          <w:rFonts w:ascii="Times New Roman" w:hAnsi="Times New Roman" w:cs="Times New Roman"/>
          <w:color w:val="000000"/>
          <w:sz w:val="24"/>
        </w:rPr>
        <w:t xml:space="preserve">ведомления об аннулировании разрешения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w:t>
      </w:r>
      <w:r w:rsidRPr="00BA3E38">
        <w:rPr>
          <w:rFonts w:ascii="Times New Roman" w:hAnsi="Times New Roman" w:cs="Times New Roman"/>
          <w:bCs/>
          <w:sz w:val="24"/>
          <w:szCs w:val="28"/>
        </w:rPr>
        <w:lastRenderedPageBreak/>
        <w:t>конструкци</w:t>
      </w:r>
      <w:r>
        <w:rPr>
          <w:rFonts w:ascii="Times New Roman" w:hAnsi="Times New Roman" w:cs="Times New Roman"/>
          <w:bCs/>
          <w:sz w:val="24"/>
          <w:szCs w:val="28"/>
        </w:rPr>
        <w:t>и согласно приложению 9 к настоящему Регламенту, согласовывает в установленном порядке и передает его на подпись уполномоченному должностному лицу</w:t>
      </w:r>
      <w:r>
        <w:rPr>
          <w:rFonts w:ascii="Times New Roman" w:hAnsi="Times New Roman" w:cs="Times New Roman"/>
          <w:sz w:val="24"/>
          <w:szCs w:val="24"/>
          <w:lang w:eastAsia="ru-RU"/>
        </w:rPr>
        <w:t>.</w:t>
      </w:r>
    </w:p>
    <w:p w:rsidR="008D682F" w:rsidRDefault="008D682F" w:rsidP="002450C5">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3.7.2.4. Должностное лицо (указать наименование должности) подписывает проект уведомления об аннулировании разрешения на установку и эксплуатации рекламной конструкции  и передает его на регистрацию.</w:t>
      </w:r>
    </w:p>
    <w:p w:rsidR="008D682F" w:rsidRDefault="008D682F" w:rsidP="002450C5">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3.7.2.5. Специалист (указать наименование структурного подразделения Администрации), ответственный за регистрацию документов, после подписания в течение одного рабочего дня осуществляет регистрацию уведомления об аннулировании разрешения на установку и эксплуатацию рекламной конструкции путем занесения данных в систему электронного документооборота или в журнал регистрации. </w:t>
      </w:r>
    </w:p>
    <w:p w:rsidR="008D682F" w:rsidRDefault="008D682F" w:rsidP="002450C5">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Номер уведомления об аннулировании разрешения на установку и эксплуатацию рекламной конструкции присваивается одновременно с его регистрацией в системе электронного документооборота или в журнале регистрации.</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3.7.2.6. </w:t>
      </w:r>
      <w:r w:rsidRPr="00AB5374">
        <w:rPr>
          <w:rFonts w:ascii="Times New Roman" w:hAnsi="Times New Roman" w:cs="Times New Roman"/>
          <w:color w:val="000000"/>
          <w:sz w:val="24"/>
          <w:szCs w:val="24"/>
        </w:rPr>
        <w:t>Срок осуществления действий</w:t>
      </w:r>
      <w:r>
        <w:rPr>
          <w:rFonts w:ascii="Times New Roman" w:hAnsi="Times New Roman" w:cs="Times New Roman"/>
          <w:color w:val="000000"/>
          <w:sz w:val="24"/>
          <w:szCs w:val="24"/>
        </w:rPr>
        <w:t>:</w:t>
      </w:r>
    </w:p>
    <w:p w:rsidR="008D682F" w:rsidRDefault="008D682F" w:rsidP="009E4BE7">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формирование и направление межведомственных запросов, в том числе на согласование в уполномоченные органы власти </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2 рабочих дня с момента поступления документов на  рассмотрение;</w:t>
      </w:r>
    </w:p>
    <w:p w:rsidR="008D682F" w:rsidRDefault="008D682F" w:rsidP="009E4BE7">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рассмотрение документов, с учетом формирования и направления межведомственных запросов, подготовка проекта, подписание и регистрация </w:t>
      </w:r>
      <w:r>
        <w:rPr>
          <w:rFonts w:ascii="Times New Roman" w:hAnsi="Times New Roman" w:cs="Times New Roman"/>
          <w:sz w:val="24"/>
          <w:szCs w:val="24"/>
          <w:lang w:eastAsia="ru-RU"/>
        </w:rPr>
        <w:t>уведомления об аннулировании разрешения на установку и эксплуатацию рекламной конструкции</w:t>
      </w:r>
      <w:r w:rsidRPr="00AB53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29 календарных дней</w:t>
      </w:r>
      <w:r w:rsidRPr="00AB5374">
        <w:rPr>
          <w:rFonts w:ascii="Times New Roman" w:hAnsi="Times New Roman" w:cs="Times New Roman"/>
          <w:color w:val="000000"/>
          <w:sz w:val="24"/>
          <w:szCs w:val="24"/>
        </w:rPr>
        <w:t>.</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7.2</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7. </w:t>
      </w:r>
      <w:r w:rsidRPr="00AB5374">
        <w:rPr>
          <w:rFonts w:ascii="Times New Roman" w:hAnsi="Times New Roman" w:cs="Times New Roman"/>
          <w:color w:val="000000"/>
          <w:sz w:val="24"/>
          <w:szCs w:val="24"/>
        </w:rPr>
        <w:t xml:space="preserve">Критерий принятия решения </w:t>
      </w:r>
      <w:r>
        <w:rPr>
          <w:rFonts w:ascii="Times New Roman" w:hAnsi="Times New Roman" w:cs="Times New Roman"/>
          <w:color w:val="000000"/>
          <w:sz w:val="24"/>
          <w:szCs w:val="24"/>
        </w:rPr>
        <w:t xml:space="preserve">по административному действию </w:t>
      </w:r>
      <w:r w:rsidRPr="00AB53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наличие </w:t>
      </w:r>
      <w:r>
        <w:rPr>
          <w:rFonts w:ascii="Times New Roman" w:hAnsi="Times New Roman" w:cs="Times New Roman"/>
          <w:sz w:val="24"/>
          <w:szCs w:val="24"/>
          <w:lang w:eastAsia="ru-RU"/>
        </w:rPr>
        <w:t xml:space="preserve">уведомления </w:t>
      </w:r>
      <w:r>
        <w:rPr>
          <w:rFonts w:ascii="Times New Roman" w:hAnsi="Times New Roman" w:cs="Times New Roman"/>
          <w:color w:val="000000"/>
          <w:sz w:val="24"/>
          <w:szCs w:val="24"/>
        </w:rPr>
        <w:t>об отказе от дальнейшего использования разрешения или заявления об аннулировании разрешения</w:t>
      </w:r>
      <w:r>
        <w:rPr>
          <w:rFonts w:ascii="Times New Roman" w:hAnsi="Times New Roman" w:cs="Times New Roman"/>
          <w:sz w:val="24"/>
          <w:szCs w:val="24"/>
          <w:lang w:eastAsia="ru-RU"/>
        </w:rPr>
        <w:t>.</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3.7.2.8. Результатом административного действия является подписанное и зарегистрированное у</w:t>
      </w:r>
      <w:r>
        <w:rPr>
          <w:rFonts w:ascii="Times New Roman" w:hAnsi="Times New Roman" w:cs="Times New Roman"/>
          <w:color w:val="000000"/>
          <w:sz w:val="24"/>
        </w:rPr>
        <w:t xml:space="preserve">ведомление об аннулировании разрешения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w:t>
      </w:r>
      <w:r>
        <w:rPr>
          <w:rFonts w:ascii="Times New Roman" w:hAnsi="Times New Roman" w:cs="Times New Roman"/>
          <w:color w:val="000000"/>
          <w:sz w:val="24"/>
          <w:szCs w:val="24"/>
        </w:rPr>
        <w:t>.</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Фиксация результата - занесение информации в </w:t>
      </w:r>
      <w:r>
        <w:rPr>
          <w:rFonts w:ascii="Times New Roman" w:hAnsi="Times New Roman" w:cs="Times New Roman"/>
          <w:color w:val="000000"/>
          <w:sz w:val="24"/>
          <w:szCs w:val="24"/>
        </w:rPr>
        <w:t xml:space="preserve">систему электронного документооборота или в </w:t>
      </w:r>
      <w:r w:rsidRPr="00AB5374">
        <w:rPr>
          <w:rFonts w:ascii="Times New Roman" w:hAnsi="Times New Roman" w:cs="Times New Roman"/>
          <w:color w:val="000000"/>
          <w:sz w:val="24"/>
          <w:szCs w:val="24"/>
        </w:rPr>
        <w:t>журнал</w:t>
      </w:r>
      <w:r>
        <w:rPr>
          <w:rFonts w:ascii="Times New Roman" w:hAnsi="Times New Roman" w:cs="Times New Roman"/>
          <w:color w:val="000000"/>
          <w:sz w:val="24"/>
          <w:szCs w:val="24"/>
        </w:rPr>
        <w:t xml:space="preserve"> регистрации.</w:t>
      </w:r>
    </w:p>
    <w:p w:rsidR="008D682F" w:rsidRDefault="008D682F" w:rsidP="008338A3">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3.7.3. Выдача у</w:t>
      </w:r>
      <w:r>
        <w:rPr>
          <w:rFonts w:ascii="Times New Roman" w:hAnsi="Times New Roman" w:cs="Times New Roman"/>
          <w:color w:val="000000"/>
          <w:sz w:val="24"/>
        </w:rPr>
        <w:t xml:space="preserve">ведомления об аннулировании разрешения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w:t>
      </w:r>
      <w:r>
        <w:rPr>
          <w:rFonts w:ascii="Times New Roman" w:hAnsi="Times New Roman" w:cs="Times New Roman"/>
          <w:sz w:val="24"/>
          <w:szCs w:val="24"/>
          <w:lang w:eastAsia="ru-RU"/>
        </w:rPr>
        <w:t>.</w:t>
      </w:r>
    </w:p>
    <w:p w:rsidR="008D682F" w:rsidRPr="00AB5374" w:rsidRDefault="008D682F" w:rsidP="008338A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3.7.3.1. Основанием для начала административного действия "В</w:t>
      </w:r>
      <w:r w:rsidRPr="007D1C84">
        <w:rPr>
          <w:rFonts w:ascii="Times New Roman" w:hAnsi="Times New Roman" w:cs="Times New Roman"/>
          <w:color w:val="000000"/>
          <w:sz w:val="24"/>
          <w:szCs w:val="24"/>
        </w:rPr>
        <w:t xml:space="preserve">ыдача </w:t>
      </w:r>
      <w:r>
        <w:rPr>
          <w:rFonts w:ascii="Times New Roman" w:hAnsi="Times New Roman" w:cs="Times New Roman"/>
          <w:color w:val="000000"/>
          <w:sz w:val="24"/>
          <w:szCs w:val="24"/>
        </w:rPr>
        <w:t>уведомления об аннулировании разрешения на установку и эксплуатацию рекламной конструкции</w:t>
      </w:r>
      <w:r>
        <w:rPr>
          <w:rFonts w:ascii="Times New Roman" w:hAnsi="Times New Roman" w:cs="Times New Roman"/>
          <w:sz w:val="24"/>
          <w:szCs w:val="24"/>
          <w:lang w:eastAsia="ru-RU"/>
        </w:rPr>
        <w:t>" является подготовленное и подписанное уведомление об аннулировании разрешения на установку и эксплуатации рекламной конструкции</w:t>
      </w:r>
      <w:r>
        <w:rPr>
          <w:rFonts w:ascii="Times New Roman" w:hAnsi="Times New Roman" w:cs="Times New Roman"/>
          <w:color w:val="000000"/>
          <w:sz w:val="24"/>
          <w:szCs w:val="24"/>
        </w:rPr>
        <w:t>.</w:t>
      </w:r>
    </w:p>
    <w:p w:rsidR="008D682F" w:rsidRDefault="008D682F" w:rsidP="008338A3">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3.7.3.2. Специалист Управления в течение одного рабочего дня после подписания и регистрации результата, указанного в пункте 2.5.3 настоящего Регламента, информирует заявителя о принятом решении.</w:t>
      </w:r>
    </w:p>
    <w:p w:rsidR="008D682F" w:rsidRDefault="008D682F" w:rsidP="00F533C1">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3.7.3.3. </w:t>
      </w:r>
      <w:r w:rsidRPr="00AB5374">
        <w:rPr>
          <w:rFonts w:ascii="Times New Roman" w:hAnsi="Times New Roman" w:cs="Times New Roman"/>
          <w:color w:val="000000"/>
          <w:sz w:val="24"/>
          <w:szCs w:val="24"/>
        </w:rPr>
        <w:t xml:space="preserve">Результат услуги по желанию заявителя вручается ему лично по месту нахождения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в </w:t>
      </w:r>
      <w:r w:rsidRPr="00FF4BAA">
        <w:rPr>
          <w:rFonts w:ascii="Times New Roman" w:hAnsi="Times New Roman" w:cs="Times New Roman"/>
          <w:color w:val="000000"/>
          <w:sz w:val="24"/>
          <w:szCs w:val="24"/>
        </w:rPr>
        <w:t xml:space="preserve">согласованное время либо в МФЦ (в случае, если пакет документов был сдан в МФЦ) либо </w:t>
      </w:r>
      <w:r w:rsidRPr="00FF4BAA">
        <w:rPr>
          <w:rFonts w:ascii="Times New Roman" w:hAnsi="Times New Roman" w:cs="Times New Roman"/>
          <w:iCs/>
          <w:color w:val="000000"/>
          <w:sz w:val="24"/>
          <w:szCs w:val="28"/>
        </w:rPr>
        <w:t xml:space="preserve">направляется в форме электронного документа, подписанного усиленной квалифицированной электронной подписью </w:t>
      </w:r>
      <w:r>
        <w:rPr>
          <w:rFonts w:ascii="Times New Roman" w:hAnsi="Times New Roman" w:cs="Times New Roman"/>
          <w:iCs/>
          <w:color w:val="000000"/>
          <w:sz w:val="24"/>
          <w:szCs w:val="28"/>
        </w:rPr>
        <w:t>главы местного самоуправления Дивеевского муниципального округа Нижегородской области</w:t>
      </w:r>
      <w:r w:rsidRPr="00FF4BAA">
        <w:rPr>
          <w:rFonts w:ascii="Times New Roman" w:hAnsi="Times New Roman" w:cs="Times New Roman"/>
          <w:iCs/>
          <w:color w:val="000000"/>
          <w:sz w:val="24"/>
          <w:szCs w:val="28"/>
        </w:rPr>
        <w:t xml:space="preserve">  в личный кабинет на</w:t>
      </w:r>
      <w:r>
        <w:rPr>
          <w:rFonts w:ascii="Times New Roman" w:hAnsi="Times New Roman" w:cs="Times New Roman"/>
          <w:iCs/>
          <w:sz w:val="24"/>
          <w:szCs w:val="28"/>
        </w:rPr>
        <w:t xml:space="preserve"> </w:t>
      </w:r>
      <w:r>
        <w:rPr>
          <w:rStyle w:val="a3"/>
          <w:rFonts w:ascii="Times New Roman" w:hAnsi="Times New Roman"/>
          <w:color w:val="auto"/>
          <w:sz w:val="24"/>
          <w:szCs w:val="24"/>
          <w:u w:val="none"/>
          <w:lang w:eastAsia="ru-RU"/>
        </w:rPr>
        <w:t>Едином</w:t>
      </w:r>
      <w:r w:rsidRPr="00687275">
        <w:rPr>
          <w:rStyle w:val="a3"/>
          <w:rFonts w:ascii="Times New Roman" w:hAnsi="Times New Roman"/>
          <w:color w:val="auto"/>
          <w:sz w:val="24"/>
          <w:szCs w:val="24"/>
          <w:u w:val="none"/>
          <w:lang w:eastAsia="ru-RU"/>
        </w:rPr>
        <w:t xml:space="preserve"> Интернет-портал</w:t>
      </w:r>
      <w:r>
        <w:rPr>
          <w:rStyle w:val="a3"/>
          <w:rFonts w:ascii="Times New Roman" w:hAnsi="Times New Roman"/>
          <w:color w:val="auto"/>
          <w:sz w:val="24"/>
          <w:szCs w:val="24"/>
          <w:u w:val="none"/>
          <w:lang w:eastAsia="ru-RU"/>
        </w:rPr>
        <w:t>е</w:t>
      </w:r>
      <w:r w:rsidRPr="00687275">
        <w:rPr>
          <w:rStyle w:val="a3"/>
          <w:rFonts w:ascii="Times New Roman" w:hAnsi="Times New Roman"/>
          <w:color w:val="auto"/>
          <w:sz w:val="24"/>
          <w:szCs w:val="24"/>
          <w:u w:val="none"/>
          <w:lang w:eastAsia="ru-RU"/>
        </w:rPr>
        <w:t xml:space="preserve"> государственных и муниципальных услуг (функций) Нижегородской области</w:t>
      </w:r>
      <w:r>
        <w:rPr>
          <w:rStyle w:val="a3"/>
          <w:rFonts w:ascii="Times New Roman" w:hAnsi="Times New Roman"/>
          <w:color w:val="auto"/>
          <w:sz w:val="24"/>
          <w:szCs w:val="24"/>
          <w:u w:val="none"/>
          <w:lang w:eastAsia="ru-RU"/>
        </w:rPr>
        <w:t xml:space="preserve">, Едином портале государственных и муниципальных услуг (функций). </w:t>
      </w:r>
    </w:p>
    <w:p w:rsidR="008D682F" w:rsidRPr="00FF4BAA"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З</w:t>
      </w:r>
      <w:r w:rsidRPr="00AB5374">
        <w:rPr>
          <w:rFonts w:ascii="Times New Roman" w:hAnsi="Times New Roman" w:cs="Times New Roman"/>
          <w:color w:val="000000"/>
          <w:sz w:val="24"/>
          <w:szCs w:val="24"/>
        </w:rPr>
        <w:t>аявителю направляется</w:t>
      </w:r>
      <w:r>
        <w:rPr>
          <w:rFonts w:ascii="Times New Roman" w:hAnsi="Times New Roman" w:cs="Times New Roman"/>
          <w:color w:val="000000"/>
          <w:sz w:val="24"/>
          <w:szCs w:val="24"/>
        </w:rPr>
        <w:t xml:space="preserve"> (вручаются) документы </w:t>
      </w:r>
      <w:r w:rsidRPr="00AB5374">
        <w:rPr>
          <w:rFonts w:ascii="Times New Roman" w:hAnsi="Times New Roman" w:cs="Times New Roman"/>
          <w:color w:val="000000"/>
          <w:sz w:val="24"/>
          <w:szCs w:val="24"/>
        </w:rPr>
        <w:t xml:space="preserve"> в течение </w:t>
      </w:r>
      <w:r>
        <w:rPr>
          <w:rFonts w:ascii="Times New Roman" w:hAnsi="Times New Roman" w:cs="Times New Roman"/>
          <w:color w:val="000000"/>
          <w:sz w:val="24"/>
          <w:szCs w:val="24"/>
        </w:rPr>
        <w:t xml:space="preserve">одного </w:t>
      </w:r>
      <w:r w:rsidRPr="00AB5374">
        <w:rPr>
          <w:rFonts w:ascii="Times New Roman" w:hAnsi="Times New Roman" w:cs="Times New Roman"/>
          <w:color w:val="000000"/>
          <w:sz w:val="24"/>
          <w:szCs w:val="24"/>
        </w:rPr>
        <w:t>рабоч</w:t>
      </w:r>
      <w:r>
        <w:rPr>
          <w:rFonts w:ascii="Times New Roman" w:hAnsi="Times New Roman" w:cs="Times New Roman"/>
          <w:color w:val="000000"/>
          <w:sz w:val="24"/>
          <w:szCs w:val="24"/>
        </w:rPr>
        <w:t>его</w:t>
      </w:r>
      <w:r w:rsidRPr="00AB5374">
        <w:rPr>
          <w:rFonts w:ascii="Times New Roman" w:hAnsi="Times New Roman" w:cs="Times New Roman"/>
          <w:color w:val="000000"/>
          <w:sz w:val="24"/>
          <w:szCs w:val="24"/>
        </w:rPr>
        <w:t xml:space="preserve"> дн</w:t>
      </w:r>
      <w:r>
        <w:rPr>
          <w:rFonts w:ascii="Times New Roman" w:hAnsi="Times New Roman" w:cs="Times New Roman"/>
          <w:color w:val="000000"/>
          <w:sz w:val="24"/>
          <w:szCs w:val="24"/>
        </w:rPr>
        <w:t>я</w:t>
      </w:r>
      <w:r w:rsidRPr="00AB5374">
        <w:rPr>
          <w:rFonts w:ascii="Times New Roman" w:hAnsi="Times New Roman" w:cs="Times New Roman"/>
          <w:color w:val="000000"/>
          <w:sz w:val="24"/>
          <w:szCs w:val="24"/>
        </w:rPr>
        <w:t>, следующ</w:t>
      </w:r>
      <w:r>
        <w:rPr>
          <w:rFonts w:ascii="Times New Roman" w:hAnsi="Times New Roman" w:cs="Times New Roman"/>
          <w:color w:val="000000"/>
          <w:sz w:val="24"/>
          <w:szCs w:val="24"/>
        </w:rPr>
        <w:t xml:space="preserve">его за днем </w:t>
      </w:r>
      <w:r w:rsidRPr="00AB5374">
        <w:rPr>
          <w:rFonts w:ascii="Times New Roman" w:hAnsi="Times New Roman" w:cs="Times New Roman"/>
          <w:color w:val="000000"/>
          <w:sz w:val="24"/>
          <w:szCs w:val="24"/>
        </w:rPr>
        <w:t>подписания результата</w:t>
      </w:r>
      <w:r>
        <w:rPr>
          <w:rFonts w:ascii="Times New Roman" w:hAnsi="Times New Roman" w:cs="Times New Roman"/>
          <w:color w:val="000000"/>
          <w:sz w:val="24"/>
          <w:szCs w:val="24"/>
        </w:rPr>
        <w:t xml:space="preserve"> предоставления муниципальной услуги, </w:t>
      </w:r>
      <w:r>
        <w:rPr>
          <w:rFonts w:ascii="Times New Roman" w:hAnsi="Times New Roman" w:cs="Times New Roman"/>
          <w:color w:val="000000"/>
          <w:sz w:val="24"/>
          <w:szCs w:val="24"/>
        </w:rPr>
        <w:lastRenderedPageBreak/>
        <w:t xml:space="preserve">указанного в пункте 2.5.3 настоящего </w:t>
      </w:r>
      <w:r w:rsidRPr="00FF4BAA">
        <w:rPr>
          <w:rFonts w:ascii="Times New Roman" w:hAnsi="Times New Roman" w:cs="Times New Roman"/>
          <w:color w:val="000000"/>
          <w:sz w:val="24"/>
          <w:szCs w:val="24"/>
        </w:rPr>
        <w:t>Регламента (за исключением выдачи результата через МФЦ).</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если заявитель не явился в назначенное время за результатом в </w:t>
      </w:r>
      <w:r>
        <w:rPr>
          <w:rFonts w:ascii="Times New Roman" w:hAnsi="Times New Roman" w:cs="Times New Roman"/>
          <w:sz w:val="24"/>
          <w:szCs w:val="24"/>
          <w:lang w:eastAsia="ru-RU"/>
        </w:rPr>
        <w:t>Управление</w:t>
      </w:r>
      <w:r>
        <w:rPr>
          <w:rFonts w:ascii="Times New Roman" w:hAnsi="Times New Roman" w:cs="Times New Roman"/>
          <w:color w:val="000000"/>
          <w:sz w:val="24"/>
          <w:szCs w:val="24"/>
        </w:rPr>
        <w:t xml:space="preserve">, должностное лицо, ответственное за направление или вручение результата услуги, направляет его почтовым отправлением с уведомлением о вручении. </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Также уведомление об аннулировании разрешения на установку и эксплуатацию рекламной конструкции направляется почтовым отправлением с уведомлением о вручении собственнику рекламной конструкции или объекта недвижимого имущества, к которому присоединяется рекламная конструкция. </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3.7.3.4. Критерии принятия решения по выбору варианта отправки результата предоставления муниципальной услуги заявителю - указание заявителем в расписке о приеме документов или уведомлении об отказе от дальнейшего использования разрешения на установку и эксплуатацию рекламной конструкции либо заявлении об аннулировании разрешения способа отправки результата.</w:t>
      </w:r>
    </w:p>
    <w:p w:rsidR="008D682F" w:rsidRPr="00AB5374" w:rsidRDefault="008D682F" w:rsidP="008338A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3.7.3.5. Результатом является выданное (направленное) у</w:t>
      </w:r>
      <w:r>
        <w:rPr>
          <w:rFonts w:ascii="Times New Roman" w:hAnsi="Times New Roman" w:cs="Times New Roman"/>
          <w:color w:val="000000"/>
          <w:sz w:val="24"/>
          <w:szCs w:val="24"/>
        </w:rPr>
        <w:t>ведомление об аннулировании разрешения на установку и эксплуатацию рекламной конструкции.</w:t>
      </w:r>
    </w:p>
    <w:p w:rsidR="008D682F"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7.3.6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8D682F" w:rsidRPr="00AB5374" w:rsidRDefault="008D682F" w:rsidP="00F533C1">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3.7.3.7. Фиксация  выдачи результата предоставления муниципальной услуги лично  заявителю (представителю заявителя) - в системе электронного документооборота и в расписке о приеме документов.</w:t>
      </w:r>
    </w:p>
    <w:p w:rsidR="008D682F" w:rsidRDefault="008D682F" w:rsidP="008338A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3.7.3.8. Срок направления результата – один рабочий день с момента подписания и регистрации уведомления об аннулировании разрешения на установку и эксплуатацию рекламной конструкции (за исключением выдачи результата через МФЦ).</w:t>
      </w:r>
    </w:p>
    <w:p w:rsidR="008D682F" w:rsidRPr="00FF4BAA"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FF4BAA">
        <w:rPr>
          <w:rFonts w:ascii="Times New Roman" w:hAnsi="Times New Roman" w:cs="Times New Roman"/>
          <w:sz w:val="24"/>
          <w:szCs w:val="24"/>
        </w:rPr>
        <w:t>3.8.</w:t>
      </w:r>
      <w:r w:rsidRPr="00FF4BAA">
        <w:rPr>
          <w:rFonts w:ascii="Times New Roman" w:hAnsi="Times New Roman" w:cs="Times New Roman"/>
          <w:color w:val="000000"/>
          <w:sz w:val="24"/>
          <w:szCs w:val="24"/>
        </w:rPr>
        <w:t>Принятие решения об исправлении или об отказе в исправлении опечаток или ошибок в р</w:t>
      </w:r>
      <w:r w:rsidRPr="00FF4BAA">
        <w:rPr>
          <w:rFonts w:ascii="Times New Roman" w:hAnsi="Times New Roman" w:cs="Times New Roman"/>
          <w:color w:val="000000"/>
          <w:sz w:val="24"/>
        </w:rPr>
        <w:t xml:space="preserve">азрешении </w:t>
      </w:r>
      <w:r w:rsidRPr="00FF4BAA">
        <w:rPr>
          <w:rFonts w:ascii="Times New Roman" w:hAnsi="Times New Roman" w:cs="Times New Roman"/>
          <w:bCs/>
          <w:sz w:val="24"/>
          <w:szCs w:val="28"/>
        </w:rPr>
        <w:t xml:space="preserve">на установку и эксплуатацию рекламной конструкции </w:t>
      </w:r>
      <w:r w:rsidRPr="00FF4BAA">
        <w:rPr>
          <w:rFonts w:ascii="Times New Roman" w:hAnsi="Times New Roman" w:cs="Times New Roman"/>
          <w:color w:val="000000"/>
          <w:sz w:val="24"/>
          <w:szCs w:val="24"/>
        </w:rPr>
        <w:t>или в уведомлении об аннулировании разрешения на установку и эксплуатацию рекламной конструкции.</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w:t>
      </w:r>
      <w:r w:rsidRPr="00AB5374">
        <w:rPr>
          <w:rFonts w:ascii="Times New Roman" w:hAnsi="Times New Roman" w:cs="Times New Roman"/>
          <w:color w:val="000000"/>
          <w:sz w:val="24"/>
          <w:szCs w:val="24"/>
        </w:rPr>
        <w:t xml:space="preserve"> Прием </w:t>
      </w:r>
      <w:r>
        <w:rPr>
          <w:rFonts w:ascii="Times New Roman" w:hAnsi="Times New Roman" w:cs="Times New Roman"/>
          <w:color w:val="000000"/>
          <w:sz w:val="24"/>
          <w:szCs w:val="24"/>
        </w:rPr>
        <w:t>заявления об исправлении опечаток или ошибок и прилагаемых документов</w:t>
      </w:r>
      <w:r w:rsidRPr="00AB5374">
        <w:rPr>
          <w:rFonts w:ascii="Times New Roman" w:hAnsi="Times New Roman" w:cs="Times New Roman"/>
          <w:color w:val="000000"/>
          <w:sz w:val="24"/>
          <w:szCs w:val="24"/>
        </w:rPr>
        <w:t>.</w:t>
      </w:r>
    </w:p>
    <w:p w:rsidR="008D682F" w:rsidRPr="001E0FFD" w:rsidRDefault="008D682F" w:rsidP="00C00C03">
      <w:pPr>
        <w:shd w:val="clear" w:color="auto" w:fill="FFFFFF"/>
        <w:spacing w:after="0" w:line="240" w:lineRule="auto"/>
        <w:ind w:firstLine="567"/>
        <w:jc w:val="both"/>
        <w:rPr>
          <w:rFonts w:ascii="Times New Roman" w:hAnsi="Times New Roman" w:cs="Times New Roman"/>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 xml:space="preserve">1. </w:t>
      </w:r>
      <w:r w:rsidRPr="00AB5374">
        <w:rPr>
          <w:rFonts w:ascii="Times New Roman" w:hAnsi="Times New Roman" w:cs="Times New Roman"/>
          <w:color w:val="000000"/>
          <w:sz w:val="24"/>
          <w:szCs w:val="24"/>
        </w:rPr>
        <w:t>Основанием для начала административно</w:t>
      </w:r>
      <w:r>
        <w:rPr>
          <w:rFonts w:ascii="Times New Roman" w:hAnsi="Times New Roman" w:cs="Times New Roman"/>
          <w:color w:val="000000"/>
          <w:sz w:val="24"/>
          <w:szCs w:val="24"/>
        </w:rPr>
        <w:t>го действия "</w:t>
      </w:r>
      <w:r w:rsidRPr="00AB5374">
        <w:rPr>
          <w:rFonts w:ascii="Times New Roman" w:hAnsi="Times New Roman" w:cs="Times New Roman"/>
          <w:color w:val="000000"/>
          <w:sz w:val="24"/>
          <w:szCs w:val="24"/>
        </w:rPr>
        <w:t xml:space="preserve">Прием </w:t>
      </w:r>
      <w:r>
        <w:rPr>
          <w:rFonts w:ascii="Times New Roman" w:hAnsi="Times New Roman" w:cs="Times New Roman"/>
          <w:color w:val="000000"/>
          <w:sz w:val="24"/>
          <w:szCs w:val="24"/>
        </w:rPr>
        <w:t>заявления об исправлении опечаток или ошибок и прилагаемых документов"</w:t>
      </w:r>
      <w:r w:rsidRPr="00AB5374">
        <w:rPr>
          <w:rFonts w:ascii="Times New Roman" w:hAnsi="Times New Roman" w:cs="Times New Roman"/>
          <w:color w:val="000000"/>
          <w:sz w:val="24"/>
          <w:szCs w:val="24"/>
        </w:rPr>
        <w:t xml:space="preserve"> является поступившее заявление </w:t>
      </w:r>
      <w:r>
        <w:rPr>
          <w:rFonts w:ascii="Times New Roman" w:hAnsi="Times New Roman" w:cs="Times New Roman"/>
          <w:color w:val="000000"/>
          <w:sz w:val="24"/>
          <w:szCs w:val="24"/>
        </w:rPr>
        <w:t xml:space="preserve">об исправлении опечаток или ошибок </w:t>
      </w:r>
      <w:r w:rsidRPr="00AB5374">
        <w:rPr>
          <w:rFonts w:ascii="Times New Roman" w:hAnsi="Times New Roman" w:cs="Times New Roman"/>
          <w:color w:val="000000"/>
          <w:sz w:val="24"/>
          <w:szCs w:val="24"/>
        </w:rPr>
        <w:t xml:space="preserve">заявителя </w:t>
      </w:r>
      <w:r>
        <w:rPr>
          <w:rFonts w:ascii="Times New Roman" w:hAnsi="Times New Roman" w:cs="Times New Roman"/>
          <w:color w:val="000000"/>
          <w:sz w:val="24"/>
          <w:szCs w:val="24"/>
        </w:rPr>
        <w:t xml:space="preserve">и прилагаемых документов </w:t>
      </w:r>
      <w:r w:rsidRPr="00AB5374">
        <w:rPr>
          <w:rFonts w:ascii="Times New Roman" w:hAnsi="Times New Roman" w:cs="Times New Roman"/>
          <w:color w:val="000000"/>
          <w:sz w:val="24"/>
          <w:szCs w:val="24"/>
        </w:rPr>
        <w:t>непосредственно направленного по почте</w:t>
      </w:r>
      <w:r>
        <w:rPr>
          <w:rFonts w:ascii="Times New Roman" w:hAnsi="Times New Roman" w:cs="Times New Roman"/>
          <w:color w:val="000000"/>
          <w:sz w:val="24"/>
          <w:szCs w:val="24"/>
        </w:rPr>
        <w:t xml:space="preserve"> с уведомлением о вручении</w:t>
      </w:r>
      <w:r w:rsidRPr="00AB5374">
        <w:rPr>
          <w:rFonts w:ascii="Times New Roman" w:hAnsi="Times New Roman" w:cs="Times New Roman"/>
          <w:color w:val="000000"/>
          <w:sz w:val="24"/>
          <w:szCs w:val="24"/>
        </w:rPr>
        <w:t xml:space="preserve">, через </w:t>
      </w:r>
      <w:r>
        <w:rPr>
          <w:rFonts w:ascii="Times New Roman" w:hAnsi="Times New Roman" w:cs="Times New Roman"/>
          <w:color w:val="000000"/>
          <w:sz w:val="24"/>
          <w:szCs w:val="24"/>
        </w:rPr>
        <w:t>Единый портал государственных и муниципальных услуг, Единый Интернет-портал государственных и муниципальных услуг (функций) Нижегородской области</w:t>
      </w:r>
      <w:r w:rsidRPr="001E0FFD">
        <w:rPr>
          <w:rFonts w:ascii="Times New Roman" w:hAnsi="Times New Roman" w:cs="Times New Roman"/>
          <w:sz w:val="24"/>
          <w:szCs w:val="24"/>
        </w:rPr>
        <w:t xml:space="preserve">, через МФЦ, а также личное обращение в </w:t>
      </w:r>
      <w:r w:rsidRPr="001E0FFD">
        <w:rPr>
          <w:rFonts w:ascii="Times New Roman" w:hAnsi="Times New Roman" w:cs="Times New Roman"/>
          <w:sz w:val="24"/>
          <w:szCs w:val="24"/>
          <w:lang w:eastAsia="ru-RU"/>
        </w:rPr>
        <w:t>Управление</w:t>
      </w:r>
      <w:r w:rsidRPr="001E0FFD">
        <w:rPr>
          <w:rFonts w:ascii="Times New Roman" w:hAnsi="Times New Roman" w:cs="Times New Roman"/>
          <w:sz w:val="24"/>
          <w:szCs w:val="24"/>
        </w:rPr>
        <w:t>.</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1E0FFD">
        <w:rPr>
          <w:rFonts w:ascii="Times New Roman" w:hAnsi="Times New Roman" w:cs="Times New Roman"/>
          <w:sz w:val="24"/>
          <w:szCs w:val="24"/>
        </w:rPr>
        <w:t>Днем обращения за предоставлением муниципальной услуги считается день приема</w:t>
      </w:r>
      <w:r>
        <w:rPr>
          <w:rFonts w:ascii="Times New Roman" w:hAnsi="Times New Roman" w:cs="Times New Roman"/>
          <w:color w:val="000000"/>
          <w:sz w:val="24"/>
          <w:szCs w:val="24"/>
        </w:rPr>
        <w:t xml:space="preserve"> (регистрации) </w:t>
      </w:r>
      <w:r>
        <w:rPr>
          <w:rFonts w:ascii="Times New Roman" w:hAnsi="Times New Roman" w:cs="Times New Roman"/>
          <w:sz w:val="24"/>
          <w:szCs w:val="24"/>
          <w:lang w:eastAsia="ru-RU"/>
        </w:rPr>
        <w:t>Управлением</w:t>
      </w:r>
      <w:r>
        <w:rPr>
          <w:rFonts w:ascii="Times New Roman" w:hAnsi="Times New Roman" w:cs="Times New Roman"/>
          <w:color w:val="000000"/>
          <w:sz w:val="24"/>
          <w:szCs w:val="24"/>
        </w:rPr>
        <w:t xml:space="preserve"> заявления об исправлении опечаток или ошибок и прилагаемых документов.</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1.2</w:t>
      </w:r>
      <w:r w:rsidRPr="00AB5374">
        <w:rPr>
          <w:rFonts w:ascii="Times New Roman" w:hAnsi="Times New Roman" w:cs="Times New Roman"/>
          <w:color w:val="000000"/>
          <w:sz w:val="24"/>
          <w:szCs w:val="24"/>
        </w:rPr>
        <w:t>. Прием и регистрация за</w:t>
      </w:r>
      <w:r>
        <w:rPr>
          <w:rFonts w:ascii="Times New Roman" w:hAnsi="Times New Roman" w:cs="Times New Roman"/>
          <w:color w:val="000000"/>
          <w:sz w:val="24"/>
          <w:szCs w:val="24"/>
        </w:rPr>
        <w:t>явления об исправлении опечаток или ошибок и прилагаемых документов</w:t>
      </w:r>
      <w:r w:rsidRPr="00AB5374">
        <w:rPr>
          <w:rFonts w:ascii="Times New Roman" w:hAnsi="Times New Roman" w:cs="Times New Roman"/>
          <w:color w:val="000000"/>
          <w:sz w:val="24"/>
          <w:szCs w:val="24"/>
        </w:rPr>
        <w:t xml:space="preserve"> осуществляются должностным лицом </w:t>
      </w:r>
      <w:r>
        <w:rPr>
          <w:rFonts w:ascii="Times New Roman" w:hAnsi="Times New Roman" w:cs="Times New Roman"/>
          <w:sz w:val="24"/>
          <w:szCs w:val="24"/>
          <w:lang w:eastAsia="ru-RU"/>
        </w:rPr>
        <w:t>Управления</w:t>
      </w:r>
      <w:r w:rsidRPr="00AB5374">
        <w:rPr>
          <w:rFonts w:ascii="Times New Roman" w:hAnsi="Times New Roman" w:cs="Times New Roman"/>
          <w:color w:val="000000"/>
          <w:sz w:val="24"/>
          <w:szCs w:val="24"/>
        </w:rPr>
        <w:t>.</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 xml:space="preserve">. При направлении документов посредством почтовых отправлений, </w:t>
      </w:r>
      <w:r>
        <w:rPr>
          <w:rFonts w:ascii="Times New Roman" w:hAnsi="Times New Roman" w:cs="Times New Roman"/>
          <w:color w:val="000000"/>
          <w:sz w:val="24"/>
          <w:szCs w:val="24"/>
        </w:rPr>
        <w:t xml:space="preserve">специалист </w:t>
      </w:r>
      <w:r>
        <w:rPr>
          <w:rFonts w:ascii="Times New Roman" w:hAnsi="Times New Roman" w:cs="Times New Roman"/>
          <w:sz w:val="24"/>
          <w:szCs w:val="24"/>
          <w:lang w:eastAsia="ru-RU"/>
        </w:rPr>
        <w:t>Управления</w:t>
      </w:r>
      <w:r w:rsidRPr="00AB5374">
        <w:rPr>
          <w:rFonts w:ascii="Times New Roman" w:hAnsi="Times New Roman" w:cs="Times New Roman"/>
          <w:color w:val="000000"/>
          <w:sz w:val="24"/>
          <w:szCs w:val="24"/>
        </w:rPr>
        <w:t xml:space="preserve"> вскрывает конверт и осуществляет регистрацию заявления</w:t>
      </w:r>
      <w:r>
        <w:rPr>
          <w:rFonts w:ascii="Times New Roman" w:hAnsi="Times New Roman" w:cs="Times New Roman"/>
          <w:color w:val="000000"/>
          <w:sz w:val="24"/>
          <w:szCs w:val="24"/>
        </w:rPr>
        <w:t xml:space="preserve"> об исправлении опечаток или ошибок и прилагаемых документов, если отсутствуют </w:t>
      </w:r>
      <w:r>
        <w:rPr>
          <w:rFonts w:ascii="Times New Roman" w:hAnsi="Times New Roman" w:cs="Times New Roman"/>
          <w:color w:val="000000"/>
          <w:sz w:val="24"/>
          <w:szCs w:val="24"/>
        </w:rPr>
        <w:lastRenderedPageBreak/>
        <w:t>основания для отказа в приеме документов, указанных в пункте 2.14 настоящего Регламента в системе электронного документооборота, а при отсутствии технической возможности – в журнале входящей корреспонденции</w:t>
      </w:r>
      <w:r w:rsidRPr="00AB5374">
        <w:rPr>
          <w:rFonts w:ascii="Times New Roman" w:hAnsi="Times New Roman" w:cs="Times New Roman"/>
          <w:color w:val="000000"/>
          <w:sz w:val="24"/>
          <w:szCs w:val="24"/>
        </w:rPr>
        <w:t>.</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1.4</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При обращении на личном приеме</w:t>
      </w:r>
      <w:r>
        <w:rPr>
          <w:rFonts w:ascii="Times New Roman" w:hAnsi="Times New Roman" w:cs="Times New Roman"/>
          <w:color w:val="000000"/>
          <w:sz w:val="24"/>
          <w:szCs w:val="24"/>
        </w:rPr>
        <w:t xml:space="preserve"> заявление об исправлении опечаток или ошибок и прилагаемые документы</w:t>
      </w:r>
      <w:r w:rsidRPr="00AB5374">
        <w:rPr>
          <w:rFonts w:ascii="Times New Roman" w:hAnsi="Times New Roman" w:cs="Times New Roman"/>
          <w:color w:val="000000"/>
          <w:sz w:val="24"/>
          <w:szCs w:val="24"/>
        </w:rPr>
        <w:t xml:space="preserve"> заявителя фиксиру</w:t>
      </w:r>
      <w:r>
        <w:rPr>
          <w:rFonts w:ascii="Times New Roman" w:hAnsi="Times New Roman" w:cs="Times New Roman"/>
          <w:color w:val="000000"/>
          <w:sz w:val="24"/>
          <w:szCs w:val="24"/>
        </w:rPr>
        <w:t>ю</w:t>
      </w:r>
      <w:r w:rsidRPr="00AB5374">
        <w:rPr>
          <w:rFonts w:ascii="Times New Roman" w:hAnsi="Times New Roman" w:cs="Times New Roman"/>
          <w:color w:val="000000"/>
          <w:sz w:val="24"/>
          <w:szCs w:val="24"/>
        </w:rPr>
        <w:t>тся в</w:t>
      </w:r>
      <w:r>
        <w:rPr>
          <w:rFonts w:ascii="Times New Roman" w:hAnsi="Times New Roman" w:cs="Times New Roman"/>
          <w:color w:val="000000"/>
          <w:sz w:val="24"/>
          <w:szCs w:val="24"/>
        </w:rPr>
        <w:t xml:space="preserve"> системе электронного документооборота, а при отсутствии технической возможности - в </w:t>
      </w:r>
      <w:r w:rsidRPr="00AB5374">
        <w:rPr>
          <w:rFonts w:ascii="Times New Roman" w:hAnsi="Times New Roman" w:cs="Times New Roman"/>
          <w:color w:val="000000"/>
          <w:sz w:val="24"/>
          <w:szCs w:val="24"/>
        </w:rPr>
        <w:t xml:space="preserve">журнале входящей корреспонденции. </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При этом, в случаях, если в за</w:t>
      </w:r>
      <w:r>
        <w:rPr>
          <w:rFonts w:ascii="Times New Roman" w:hAnsi="Times New Roman" w:cs="Times New Roman"/>
          <w:color w:val="000000"/>
          <w:sz w:val="24"/>
          <w:szCs w:val="24"/>
        </w:rPr>
        <w:t xml:space="preserve">явлении об исправлении опечаток или ошибок </w:t>
      </w:r>
      <w:r w:rsidRPr="00AB5374">
        <w:rPr>
          <w:rFonts w:ascii="Times New Roman" w:hAnsi="Times New Roman" w:cs="Times New Roman"/>
          <w:color w:val="000000"/>
          <w:sz w:val="24"/>
          <w:szCs w:val="24"/>
        </w:rPr>
        <w:t>отсутствует фамили</w:t>
      </w:r>
      <w:r>
        <w:rPr>
          <w:rFonts w:ascii="Times New Roman" w:hAnsi="Times New Roman" w:cs="Times New Roman"/>
          <w:color w:val="000000"/>
          <w:sz w:val="24"/>
          <w:szCs w:val="24"/>
        </w:rPr>
        <w:t>я</w:t>
      </w:r>
      <w:r w:rsidRPr="00AB5374">
        <w:rPr>
          <w:rFonts w:ascii="Times New Roman" w:hAnsi="Times New Roman" w:cs="Times New Roman"/>
          <w:color w:val="000000"/>
          <w:sz w:val="24"/>
          <w:szCs w:val="24"/>
        </w:rPr>
        <w:t xml:space="preserve">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w:t>
      </w:r>
      <w:r>
        <w:rPr>
          <w:rFonts w:ascii="Times New Roman" w:hAnsi="Times New Roman" w:cs="Times New Roman"/>
          <w:color w:val="000000"/>
          <w:sz w:val="24"/>
          <w:szCs w:val="24"/>
        </w:rPr>
        <w:t xml:space="preserve">специалист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при личном обращении предлагает с согласия заявителя устранить выявленные недостатки в заявлении </w:t>
      </w:r>
      <w:r>
        <w:rPr>
          <w:rFonts w:ascii="Times New Roman" w:hAnsi="Times New Roman" w:cs="Times New Roman"/>
          <w:color w:val="000000"/>
          <w:sz w:val="24"/>
          <w:szCs w:val="24"/>
        </w:rPr>
        <w:t xml:space="preserve">об исправлении опечаток или ошибок </w:t>
      </w:r>
      <w:r w:rsidRPr="00AB5374">
        <w:rPr>
          <w:rFonts w:ascii="Times New Roman" w:hAnsi="Times New Roman" w:cs="Times New Roman"/>
          <w:color w:val="000000"/>
          <w:sz w:val="24"/>
          <w:szCs w:val="24"/>
        </w:rPr>
        <w:t>непосредстве</w:t>
      </w:r>
      <w:r>
        <w:rPr>
          <w:rFonts w:ascii="Times New Roman" w:hAnsi="Times New Roman" w:cs="Times New Roman"/>
          <w:color w:val="000000"/>
          <w:sz w:val="24"/>
          <w:szCs w:val="24"/>
        </w:rPr>
        <w:t>нно  на личном приеме</w:t>
      </w:r>
      <w:r w:rsidRPr="00AB5374">
        <w:rPr>
          <w:rFonts w:ascii="Times New Roman" w:hAnsi="Times New Roman" w:cs="Times New Roman"/>
          <w:color w:val="000000"/>
          <w:sz w:val="24"/>
          <w:szCs w:val="24"/>
        </w:rPr>
        <w:t>.</w:t>
      </w:r>
    </w:p>
    <w:p w:rsidR="008D682F" w:rsidRPr="00C23DC9"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C23DC9">
        <w:rPr>
          <w:rFonts w:ascii="Times New Roman" w:hAnsi="Times New Roman" w:cs="Times New Roman"/>
          <w:color w:val="000000"/>
          <w:sz w:val="24"/>
          <w:szCs w:val="24"/>
        </w:rPr>
        <w:t>Факт обращения заявителя фиксируется дополнительно в журнале личного приема.</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C23DC9">
        <w:rPr>
          <w:rFonts w:ascii="Times New Roman" w:hAnsi="Times New Roman" w:cs="Times New Roman"/>
          <w:color w:val="000000"/>
          <w:sz w:val="24"/>
          <w:szCs w:val="24"/>
        </w:rPr>
        <w:t xml:space="preserve">3.8.1.5.При обращении письменно в </w:t>
      </w:r>
      <w:r>
        <w:rPr>
          <w:rFonts w:ascii="Times New Roman" w:hAnsi="Times New Roman" w:cs="Times New Roman"/>
          <w:sz w:val="24"/>
          <w:szCs w:val="24"/>
          <w:lang w:eastAsia="ru-RU"/>
        </w:rPr>
        <w:t>Управление</w:t>
      </w:r>
      <w:r w:rsidRPr="00C23DC9">
        <w:rPr>
          <w:rFonts w:ascii="Times New Roman" w:hAnsi="Times New Roman" w:cs="Times New Roman"/>
          <w:color w:val="000000"/>
          <w:sz w:val="24"/>
          <w:szCs w:val="24"/>
        </w:rPr>
        <w:t>, в том числе на личном приеме, ответственный</w:t>
      </w:r>
      <w:r>
        <w:rPr>
          <w:rFonts w:ascii="Times New Roman" w:hAnsi="Times New Roman" w:cs="Times New Roman"/>
          <w:color w:val="000000"/>
          <w:sz w:val="24"/>
          <w:szCs w:val="24"/>
        </w:rPr>
        <w:t xml:space="preserve"> специалист </w:t>
      </w:r>
      <w:r>
        <w:rPr>
          <w:rFonts w:ascii="Times New Roman" w:hAnsi="Times New Roman" w:cs="Times New Roman"/>
          <w:sz w:val="24"/>
          <w:szCs w:val="24"/>
          <w:lang w:eastAsia="ru-RU"/>
        </w:rPr>
        <w:t>Управления</w:t>
      </w:r>
      <w:r w:rsidRPr="00AB5374">
        <w:rPr>
          <w:rFonts w:ascii="Times New Roman" w:hAnsi="Times New Roman" w:cs="Times New Roman"/>
          <w:color w:val="000000"/>
          <w:sz w:val="24"/>
          <w:szCs w:val="24"/>
        </w:rPr>
        <w:t>:</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 xml:space="preserve">а) устанавливает личность </w:t>
      </w:r>
      <w:r>
        <w:rPr>
          <w:rFonts w:ascii="Times New Roman" w:hAnsi="Times New Roman" w:cs="Times New Roman"/>
          <w:color w:val="000000"/>
          <w:sz w:val="24"/>
          <w:szCs w:val="24"/>
        </w:rPr>
        <w:t xml:space="preserve">заявителя </w:t>
      </w:r>
      <w:r w:rsidRPr="00AB5374">
        <w:rPr>
          <w:rFonts w:ascii="Times New Roman" w:hAnsi="Times New Roman" w:cs="Times New Roman"/>
          <w:color w:val="000000"/>
          <w:sz w:val="24"/>
          <w:szCs w:val="24"/>
        </w:rPr>
        <w:t xml:space="preserve">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w:t>
      </w:r>
      <w:r>
        <w:rPr>
          <w:rFonts w:ascii="Times New Roman" w:hAnsi="Times New Roman" w:cs="Times New Roman"/>
          <w:color w:val="000000"/>
          <w:sz w:val="24"/>
          <w:szCs w:val="24"/>
        </w:rPr>
        <w:t xml:space="preserve">представителя </w:t>
      </w:r>
      <w:r w:rsidRPr="00AB5374">
        <w:rPr>
          <w:rFonts w:ascii="Times New Roman" w:hAnsi="Times New Roman" w:cs="Times New Roman"/>
          <w:color w:val="000000"/>
          <w:sz w:val="24"/>
          <w:szCs w:val="24"/>
        </w:rPr>
        <w:t>- в случае обращения представителя);</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б) информирует при личном приеме заявителя о порядке и сроках предоставления муниципальной услуги;</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в) проверяет правильность заполнения заявления</w:t>
      </w:r>
      <w:r>
        <w:rPr>
          <w:rFonts w:ascii="Times New Roman" w:hAnsi="Times New Roman" w:cs="Times New Roman"/>
          <w:color w:val="000000"/>
          <w:sz w:val="24"/>
          <w:szCs w:val="24"/>
        </w:rPr>
        <w:t xml:space="preserve"> об исправлении опечаток или ошибок</w:t>
      </w:r>
      <w:r w:rsidRPr="00AB5374">
        <w:rPr>
          <w:rFonts w:ascii="Times New Roman" w:hAnsi="Times New Roman" w:cs="Times New Roman"/>
          <w:color w:val="000000"/>
          <w:sz w:val="24"/>
          <w:szCs w:val="24"/>
        </w:rPr>
        <w:t>, в том числе полноту внесенных данных, наличие документов, которые должны прилагаться к заявлению</w:t>
      </w:r>
      <w:r>
        <w:rPr>
          <w:rFonts w:ascii="Times New Roman" w:hAnsi="Times New Roman" w:cs="Times New Roman"/>
          <w:color w:val="000000"/>
          <w:sz w:val="24"/>
          <w:szCs w:val="24"/>
        </w:rPr>
        <w:t xml:space="preserve"> об исправлении опечаток или ошибок</w:t>
      </w:r>
      <w:r w:rsidRPr="00AB5374">
        <w:rPr>
          <w:rFonts w:ascii="Times New Roman" w:hAnsi="Times New Roman" w:cs="Times New Roman"/>
          <w:color w:val="000000"/>
          <w:sz w:val="24"/>
          <w:szCs w:val="24"/>
        </w:rPr>
        <w:t xml:space="preserve">, соответствие </w:t>
      </w:r>
      <w:r>
        <w:rPr>
          <w:rFonts w:ascii="Times New Roman" w:hAnsi="Times New Roman" w:cs="Times New Roman"/>
          <w:color w:val="000000"/>
          <w:sz w:val="24"/>
          <w:szCs w:val="24"/>
        </w:rPr>
        <w:t>их</w:t>
      </w:r>
      <w:r w:rsidRPr="00AB5374">
        <w:rPr>
          <w:rFonts w:ascii="Times New Roman" w:hAnsi="Times New Roman" w:cs="Times New Roman"/>
          <w:color w:val="000000"/>
          <w:sz w:val="24"/>
          <w:szCs w:val="24"/>
        </w:rPr>
        <w:t xml:space="preserve"> установленным требованиям;</w:t>
      </w:r>
    </w:p>
    <w:p w:rsidR="008D682F" w:rsidRDefault="008D682F" w:rsidP="00FF775F">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 xml:space="preserve">г) </w:t>
      </w:r>
      <w:r>
        <w:rPr>
          <w:rFonts w:ascii="Times New Roman" w:hAnsi="Times New Roman" w:cs="Times New Roman"/>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8D682F" w:rsidRDefault="008D682F" w:rsidP="00FF775F">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д</w:t>
      </w:r>
      <w:r w:rsidRPr="00AB5374">
        <w:rPr>
          <w:rFonts w:ascii="Times New Roman" w:hAnsi="Times New Roman" w:cs="Times New Roman"/>
          <w:color w:val="000000"/>
          <w:sz w:val="24"/>
          <w:szCs w:val="24"/>
        </w:rPr>
        <w:t xml:space="preserve">) проставляет </w:t>
      </w:r>
      <w:r w:rsidRPr="00C23DC9">
        <w:rPr>
          <w:rFonts w:ascii="Times New Roman" w:hAnsi="Times New Roman" w:cs="Times New Roman"/>
          <w:color w:val="000000"/>
          <w:sz w:val="24"/>
          <w:szCs w:val="24"/>
        </w:rPr>
        <w:t xml:space="preserve">штамп </w:t>
      </w:r>
      <w:r w:rsidRPr="00C23DC9">
        <w:rPr>
          <w:rFonts w:ascii="Times New Roman" w:hAnsi="Times New Roman" w:cs="Times New Roman"/>
          <w:color w:val="000000"/>
          <w:sz w:val="24"/>
          <w:szCs w:val="24"/>
          <w:lang w:eastAsia="ru-RU"/>
        </w:rPr>
        <w:t>Управления</w:t>
      </w:r>
      <w:r w:rsidRPr="00C23DC9">
        <w:rPr>
          <w:rFonts w:ascii="Times New Roman" w:hAnsi="Times New Roman" w:cs="Times New Roman"/>
          <w:color w:val="000000"/>
          <w:sz w:val="24"/>
          <w:szCs w:val="24"/>
        </w:rPr>
        <w:t xml:space="preserve"> с указанием фамилии, инициалов и должности, даты приема и затем регистрирует</w:t>
      </w:r>
      <w:r>
        <w:rPr>
          <w:rFonts w:ascii="Times New Roman" w:hAnsi="Times New Roman" w:cs="Times New Roman"/>
          <w:color w:val="000000"/>
          <w:sz w:val="24"/>
          <w:szCs w:val="24"/>
        </w:rPr>
        <w:t xml:space="preserve"> заявление об исправлении опечаток или ошибок 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3.8.1.6. При приеме заявления об исправлении опечаток или ошибок и документов, направленных по почте, заявителю направляется расписка о приеме заявления об исправлении опечаток или ошибок и документов  почтовым отправлением с уведомлением о вручении, если иное не указано в заявлении об исправлении опечаток или ошибок. </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приеме документов при непосредственном обращении в </w:t>
      </w:r>
      <w:r>
        <w:rPr>
          <w:rFonts w:ascii="Times New Roman" w:hAnsi="Times New Roman" w:cs="Times New Roman"/>
          <w:sz w:val="24"/>
          <w:szCs w:val="24"/>
          <w:lang w:eastAsia="ru-RU"/>
        </w:rPr>
        <w:t>Управление</w:t>
      </w:r>
      <w:r>
        <w:rPr>
          <w:rFonts w:ascii="Times New Roman" w:hAnsi="Times New Roman" w:cs="Times New Roman"/>
          <w:color w:val="000000"/>
          <w:sz w:val="24"/>
          <w:szCs w:val="24"/>
        </w:rPr>
        <w:t xml:space="preserve"> или при личном приеме заявителю (представителю заявителя) выдается расписка о приеме и регистрации заявления об исправлении опечаток или ошибок и документов. </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3.8.1.7. В случае, если в представленных (направленных) заявлении об исправлении опечаток или ошибок и прилагаемых документов имеются основания для отказа в приеме документов, указанных в пункте 2.14 настоящего Регламента, то специалист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осуществляющий прием и регистрацию документов, не осуществляет регистрацию заявления об исправлении опечаток или ошибок и прилагаемых документов, а подготавливает письмо об отказе в приеме документов. </w:t>
      </w:r>
    </w:p>
    <w:p w:rsidR="008D682F" w:rsidRPr="00C23DC9" w:rsidRDefault="008D682F" w:rsidP="00C00C03">
      <w:pPr>
        <w:shd w:val="clear" w:color="auto" w:fill="FFFFFF"/>
        <w:spacing w:after="0" w:line="240" w:lineRule="auto"/>
        <w:ind w:firstLine="567"/>
        <w:jc w:val="both"/>
        <w:rPr>
          <w:rFonts w:ascii="Times New Roman" w:hAnsi="Times New Roman" w:cs="Times New Roman"/>
          <w:i/>
          <w:color w:val="000000"/>
          <w:sz w:val="24"/>
          <w:szCs w:val="24"/>
        </w:rPr>
      </w:pPr>
      <w:r w:rsidRPr="00C23DC9">
        <w:rPr>
          <w:rFonts w:ascii="Times New Roman" w:hAnsi="Times New Roman" w:cs="Times New Roman"/>
          <w:color w:val="000000"/>
          <w:sz w:val="24"/>
          <w:szCs w:val="24"/>
        </w:rPr>
        <w:t xml:space="preserve">Письмо об отказе в приеме документов оформляется на бланке </w:t>
      </w:r>
      <w:r w:rsidRPr="00C23DC9">
        <w:rPr>
          <w:rFonts w:ascii="Times New Roman" w:hAnsi="Times New Roman" w:cs="Times New Roman"/>
          <w:color w:val="000000"/>
          <w:sz w:val="24"/>
          <w:szCs w:val="24"/>
          <w:lang w:eastAsia="ru-RU"/>
        </w:rPr>
        <w:t>Управления</w:t>
      </w:r>
      <w:r w:rsidRPr="00C23DC9">
        <w:rPr>
          <w:rFonts w:ascii="Times New Roman" w:hAnsi="Times New Roman" w:cs="Times New Roman"/>
          <w:color w:val="000000"/>
          <w:sz w:val="24"/>
          <w:szCs w:val="24"/>
        </w:rPr>
        <w:t xml:space="preserve"> по форме согласно приложению 6 к настоящему Регламенту с присвоением номера, даты, проставлением подписи начальника </w:t>
      </w:r>
      <w:r w:rsidRPr="00C23DC9">
        <w:rPr>
          <w:rFonts w:ascii="Times New Roman" w:hAnsi="Times New Roman" w:cs="Times New Roman"/>
          <w:color w:val="000000"/>
          <w:sz w:val="24"/>
          <w:szCs w:val="24"/>
          <w:lang w:eastAsia="ru-RU"/>
        </w:rPr>
        <w:t>Управления.</w:t>
      </w:r>
    </w:p>
    <w:p w:rsidR="008D682F" w:rsidRDefault="008D682F" w:rsidP="0024523B">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Письмо об отказе в приеме документов направляется заявителю в форме документа на бумажном носителе почтовым отправлением с уведомлением о вручении, вручается лично в </w:t>
      </w:r>
      <w:r>
        <w:rPr>
          <w:rFonts w:ascii="Times New Roman" w:hAnsi="Times New Roman" w:cs="Times New Roman"/>
          <w:sz w:val="24"/>
          <w:szCs w:val="24"/>
          <w:lang w:eastAsia="ru-RU"/>
        </w:rPr>
        <w:t>Управлении</w:t>
      </w:r>
      <w:r>
        <w:rPr>
          <w:rFonts w:ascii="Times New Roman" w:hAnsi="Times New Roman" w:cs="Times New Roman"/>
          <w:color w:val="000000"/>
          <w:sz w:val="24"/>
          <w:szCs w:val="24"/>
        </w:rPr>
        <w:t xml:space="preserve"> либо направляется в электронной форме, подписанное усиленной квалифицированной электронной подписью главы местного самоуправления Дивеевского муниципального округа Нижегородской области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3.8.1.8. В случае регистрации документов, этот же день они передаются  начальнику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Начальник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в течение одного дня со дня регистрации документов определяет специалиста, ответственного за рассмотрение  заявления об исправлении опечаток или ошибок и прилагаемых к нему документов.</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1.9</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Срок осуществления действий</w:t>
      </w:r>
      <w:r>
        <w:rPr>
          <w:rFonts w:ascii="Times New Roman" w:hAnsi="Times New Roman" w:cs="Times New Roman"/>
          <w:color w:val="000000"/>
          <w:sz w:val="24"/>
          <w:szCs w:val="24"/>
        </w:rPr>
        <w:t xml:space="preserve"> по регистрации документов</w:t>
      </w:r>
      <w:r w:rsidRPr="00AB5374">
        <w:rPr>
          <w:rFonts w:ascii="Times New Roman" w:hAnsi="Times New Roman" w:cs="Times New Roman"/>
          <w:color w:val="000000"/>
          <w:sz w:val="24"/>
          <w:szCs w:val="24"/>
        </w:rPr>
        <w:t xml:space="preserve"> - 15 минут в течение одного рабочего дня.</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Срок  определения специалиста, ответственного за рассмотрение заявления об исправлении опечаток или ошибок и прилагаемых к нему документов – один рабочий день со дня регистрации документов.</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1.10</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Критерий принятия решения</w:t>
      </w:r>
      <w:r>
        <w:rPr>
          <w:rFonts w:ascii="Times New Roman" w:hAnsi="Times New Roman" w:cs="Times New Roman"/>
          <w:color w:val="000000"/>
          <w:sz w:val="24"/>
          <w:szCs w:val="24"/>
        </w:rPr>
        <w:t xml:space="preserve"> о регистрации документов </w:t>
      </w:r>
      <w:r w:rsidRPr="00AB5374">
        <w:rPr>
          <w:rFonts w:ascii="Times New Roman" w:hAnsi="Times New Roman" w:cs="Times New Roman"/>
          <w:color w:val="000000"/>
          <w:sz w:val="24"/>
          <w:szCs w:val="24"/>
        </w:rPr>
        <w:t xml:space="preserve">– поступление заявления </w:t>
      </w:r>
      <w:r>
        <w:rPr>
          <w:rFonts w:ascii="Times New Roman" w:hAnsi="Times New Roman" w:cs="Times New Roman"/>
          <w:color w:val="000000"/>
          <w:sz w:val="24"/>
          <w:szCs w:val="24"/>
        </w:rPr>
        <w:t xml:space="preserve">об исправлении опечаток или ошибок </w:t>
      </w:r>
      <w:r w:rsidRPr="00AB5374">
        <w:rPr>
          <w:rFonts w:ascii="Times New Roman" w:hAnsi="Times New Roman" w:cs="Times New Roman"/>
          <w:color w:val="000000"/>
          <w:sz w:val="24"/>
          <w:szCs w:val="24"/>
        </w:rPr>
        <w:t>и прилагаемых  документов</w:t>
      </w:r>
      <w:r>
        <w:rPr>
          <w:rFonts w:ascii="Times New Roman" w:hAnsi="Times New Roman" w:cs="Times New Roman"/>
          <w:color w:val="000000"/>
          <w:sz w:val="24"/>
          <w:szCs w:val="24"/>
        </w:rPr>
        <w:t xml:space="preserve"> надлежащего качества и в полном объеме</w:t>
      </w:r>
      <w:r w:rsidRPr="00AB5374">
        <w:rPr>
          <w:rFonts w:ascii="Times New Roman" w:hAnsi="Times New Roman" w:cs="Times New Roman"/>
          <w:color w:val="000000"/>
          <w:sz w:val="24"/>
          <w:szCs w:val="24"/>
        </w:rPr>
        <w:t>.</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3.8.1.11. Критерий принятия решения об отказе в приеме документов -  наличие оснований для отказа в приеме документов, указанных в пункте 2.14 настоящего Регламента.</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3.8.1.12. Результатом административного действия является прием и регистрации заявления об исправлении опечаток или ошибок и прилагаемых документов и назначение специалиста, ответственного за рассмотрение заявления об исправлении опечаток или ошибок и прилагаемых к нему документов либо отказ в приеме документов.</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.1</w:t>
      </w:r>
      <w:r>
        <w:rPr>
          <w:rFonts w:ascii="Times New Roman" w:hAnsi="Times New Roman" w:cs="Times New Roman"/>
          <w:color w:val="000000"/>
          <w:sz w:val="24"/>
          <w:szCs w:val="24"/>
        </w:rPr>
        <w:t>.13</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Фиксация результата - занесение информации в </w:t>
      </w:r>
      <w:r>
        <w:rPr>
          <w:rFonts w:ascii="Times New Roman" w:hAnsi="Times New Roman" w:cs="Times New Roman"/>
          <w:color w:val="000000"/>
          <w:sz w:val="24"/>
          <w:szCs w:val="24"/>
        </w:rPr>
        <w:t xml:space="preserve">систему электронного документооборота или в </w:t>
      </w:r>
      <w:r w:rsidRPr="00AB5374">
        <w:rPr>
          <w:rFonts w:ascii="Times New Roman" w:hAnsi="Times New Roman" w:cs="Times New Roman"/>
          <w:color w:val="000000"/>
          <w:sz w:val="24"/>
          <w:szCs w:val="24"/>
        </w:rPr>
        <w:t>журнал</w:t>
      </w:r>
      <w:r>
        <w:rPr>
          <w:rFonts w:ascii="Times New Roman" w:hAnsi="Times New Roman" w:cs="Times New Roman"/>
          <w:color w:val="000000"/>
          <w:sz w:val="24"/>
          <w:szCs w:val="24"/>
        </w:rPr>
        <w:t xml:space="preserve"> входящей корреспонденции</w:t>
      </w:r>
      <w:r w:rsidRPr="00AB5374">
        <w:rPr>
          <w:rFonts w:ascii="Times New Roman" w:hAnsi="Times New Roman" w:cs="Times New Roman"/>
          <w:color w:val="000000"/>
          <w:sz w:val="24"/>
          <w:szCs w:val="24"/>
        </w:rPr>
        <w:t>.</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8.2</w:t>
      </w:r>
      <w:r w:rsidRPr="00AB5374">
        <w:rPr>
          <w:rFonts w:ascii="Times New Roman" w:hAnsi="Times New Roman" w:cs="Times New Roman"/>
          <w:color w:val="000000"/>
          <w:sz w:val="24"/>
          <w:szCs w:val="24"/>
        </w:rPr>
        <w:t xml:space="preserve">. Рассмотрение </w:t>
      </w:r>
      <w:r w:rsidRPr="007D1C84">
        <w:rPr>
          <w:rFonts w:ascii="Times New Roman" w:hAnsi="Times New Roman" w:cs="Times New Roman"/>
          <w:color w:val="000000"/>
          <w:sz w:val="24"/>
          <w:szCs w:val="24"/>
        </w:rPr>
        <w:t xml:space="preserve">заявления </w:t>
      </w:r>
      <w:r>
        <w:rPr>
          <w:rFonts w:ascii="Times New Roman" w:hAnsi="Times New Roman" w:cs="Times New Roman"/>
          <w:color w:val="000000"/>
          <w:sz w:val="24"/>
          <w:szCs w:val="24"/>
        </w:rPr>
        <w:t xml:space="preserve">об исправлении опечаток или ошибок </w:t>
      </w:r>
      <w:r w:rsidRPr="007D1C84">
        <w:rPr>
          <w:rFonts w:ascii="Times New Roman" w:hAnsi="Times New Roman" w:cs="Times New Roman"/>
          <w:color w:val="000000"/>
          <w:sz w:val="24"/>
          <w:szCs w:val="24"/>
        </w:rPr>
        <w:t xml:space="preserve">и </w:t>
      </w:r>
      <w:r>
        <w:rPr>
          <w:rFonts w:ascii="Times New Roman" w:hAnsi="Times New Roman" w:cs="Times New Roman"/>
          <w:color w:val="000000"/>
          <w:sz w:val="24"/>
          <w:szCs w:val="24"/>
        </w:rPr>
        <w:t>прилагаемых</w:t>
      </w:r>
      <w:r w:rsidRPr="007D1C84">
        <w:rPr>
          <w:rFonts w:ascii="Times New Roman" w:hAnsi="Times New Roman" w:cs="Times New Roman"/>
          <w:color w:val="000000"/>
          <w:sz w:val="24"/>
          <w:szCs w:val="24"/>
        </w:rPr>
        <w:t xml:space="preserve"> документов</w:t>
      </w:r>
      <w:r>
        <w:rPr>
          <w:rFonts w:ascii="Times New Roman" w:hAnsi="Times New Roman" w:cs="Times New Roman"/>
          <w:color w:val="000000"/>
          <w:sz w:val="24"/>
          <w:szCs w:val="24"/>
        </w:rPr>
        <w:t xml:space="preserve">. </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2.</w:t>
      </w:r>
      <w:r w:rsidRPr="00AB5374">
        <w:rPr>
          <w:rFonts w:ascii="Times New Roman" w:hAnsi="Times New Roman" w:cs="Times New Roman"/>
          <w:color w:val="000000"/>
          <w:sz w:val="24"/>
          <w:szCs w:val="24"/>
        </w:rPr>
        <w:t>1. Основанием для начала административно</w:t>
      </w:r>
      <w:r>
        <w:rPr>
          <w:rFonts w:ascii="Times New Roman" w:hAnsi="Times New Roman" w:cs="Times New Roman"/>
          <w:color w:val="000000"/>
          <w:sz w:val="24"/>
          <w:szCs w:val="24"/>
        </w:rPr>
        <w:t>го действия "</w:t>
      </w:r>
      <w:r w:rsidRPr="00AB5374">
        <w:rPr>
          <w:rFonts w:ascii="Times New Roman" w:hAnsi="Times New Roman" w:cs="Times New Roman"/>
          <w:color w:val="000000"/>
          <w:sz w:val="24"/>
          <w:szCs w:val="24"/>
        </w:rPr>
        <w:t xml:space="preserve">Рассмотрение </w:t>
      </w:r>
      <w:r w:rsidRPr="007D1C84">
        <w:rPr>
          <w:rFonts w:ascii="Times New Roman" w:hAnsi="Times New Roman" w:cs="Times New Roman"/>
          <w:color w:val="000000"/>
          <w:sz w:val="24"/>
          <w:szCs w:val="24"/>
        </w:rPr>
        <w:t xml:space="preserve">заявления </w:t>
      </w:r>
      <w:r>
        <w:rPr>
          <w:rFonts w:ascii="Times New Roman" w:hAnsi="Times New Roman" w:cs="Times New Roman"/>
          <w:color w:val="000000"/>
          <w:sz w:val="24"/>
          <w:szCs w:val="24"/>
        </w:rPr>
        <w:t xml:space="preserve">об исправлении опечаток или ошибок </w:t>
      </w:r>
      <w:r w:rsidRPr="007D1C84">
        <w:rPr>
          <w:rFonts w:ascii="Times New Roman" w:hAnsi="Times New Roman" w:cs="Times New Roman"/>
          <w:color w:val="000000"/>
          <w:sz w:val="24"/>
          <w:szCs w:val="24"/>
        </w:rPr>
        <w:t xml:space="preserve">и </w:t>
      </w:r>
      <w:r>
        <w:rPr>
          <w:rFonts w:ascii="Times New Roman" w:hAnsi="Times New Roman" w:cs="Times New Roman"/>
          <w:color w:val="000000"/>
          <w:sz w:val="24"/>
          <w:szCs w:val="24"/>
        </w:rPr>
        <w:t>прилагаемых</w:t>
      </w:r>
      <w:r w:rsidRPr="007D1C84">
        <w:rPr>
          <w:rFonts w:ascii="Times New Roman" w:hAnsi="Times New Roman" w:cs="Times New Roman"/>
          <w:color w:val="000000"/>
          <w:sz w:val="24"/>
          <w:szCs w:val="24"/>
        </w:rPr>
        <w:t xml:space="preserve"> документов</w:t>
      </w:r>
      <w:r>
        <w:rPr>
          <w:rFonts w:ascii="Times New Roman" w:hAnsi="Times New Roman" w:cs="Times New Roman"/>
          <w:color w:val="000000"/>
          <w:sz w:val="24"/>
          <w:szCs w:val="24"/>
        </w:rPr>
        <w:t>"</w:t>
      </w:r>
      <w:r w:rsidRPr="00AB5374">
        <w:rPr>
          <w:rFonts w:ascii="Times New Roman" w:hAnsi="Times New Roman" w:cs="Times New Roman"/>
          <w:color w:val="000000"/>
          <w:sz w:val="24"/>
          <w:szCs w:val="24"/>
        </w:rPr>
        <w:t xml:space="preserve"> является зарегистрированное заявление</w:t>
      </w:r>
      <w:r>
        <w:rPr>
          <w:rFonts w:ascii="Times New Roman" w:hAnsi="Times New Roman" w:cs="Times New Roman"/>
          <w:color w:val="000000"/>
          <w:sz w:val="24"/>
          <w:szCs w:val="24"/>
        </w:rPr>
        <w:t xml:space="preserve"> об исправлении опечаток или ошибок и прилагаемые документы с указанием исполнителя</w:t>
      </w:r>
      <w:r w:rsidRPr="00AB5374">
        <w:rPr>
          <w:rFonts w:ascii="Times New Roman" w:hAnsi="Times New Roman" w:cs="Times New Roman"/>
          <w:color w:val="000000"/>
          <w:sz w:val="24"/>
          <w:szCs w:val="24"/>
        </w:rPr>
        <w:t>.</w:t>
      </w:r>
    </w:p>
    <w:p w:rsidR="008D682F" w:rsidRDefault="008D682F" w:rsidP="00C00C03">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3.8.2.2. Специалист, ответственный за рассмотрение заявления </w:t>
      </w:r>
      <w:r>
        <w:rPr>
          <w:rFonts w:ascii="Times New Roman" w:hAnsi="Times New Roman" w:cs="Times New Roman"/>
          <w:color w:val="000000"/>
          <w:sz w:val="24"/>
          <w:szCs w:val="24"/>
        </w:rPr>
        <w:t xml:space="preserve">об исправлении опечаток или ошибок </w:t>
      </w:r>
      <w:r>
        <w:rPr>
          <w:rFonts w:ascii="Times New Roman" w:hAnsi="Times New Roman" w:cs="Times New Roman"/>
          <w:sz w:val="24"/>
          <w:szCs w:val="24"/>
        </w:rPr>
        <w:t>и прилагаемых к нему документов:</w:t>
      </w:r>
    </w:p>
    <w:p w:rsidR="008D682F" w:rsidRDefault="008D682F" w:rsidP="00C00C03">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а) осуществляет анализ заявления </w:t>
      </w:r>
      <w:r>
        <w:rPr>
          <w:rFonts w:ascii="Times New Roman" w:hAnsi="Times New Roman" w:cs="Times New Roman"/>
          <w:color w:val="000000"/>
          <w:sz w:val="24"/>
          <w:szCs w:val="24"/>
        </w:rPr>
        <w:t xml:space="preserve">об исправлении опечаток или ошибок </w:t>
      </w:r>
      <w:r>
        <w:rPr>
          <w:rFonts w:ascii="Times New Roman" w:hAnsi="Times New Roman" w:cs="Times New Roman"/>
          <w:sz w:val="24"/>
          <w:szCs w:val="24"/>
        </w:rPr>
        <w:t>и прилагаемых документов;</w:t>
      </w:r>
    </w:p>
    <w:p w:rsidR="008D682F" w:rsidRDefault="008D682F" w:rsidP="00C00C03">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б) осуществляет поиск дела на рекламную конструкцию;</w:t>
      </w:r>
    </w:p>
    <w:p w:rsidR="008D682F" w:rsidRDefault="008D682F" w:rsidP="00BE67DD">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rPr>
        <w:t xml:space="preserve">в) в течение одного дня </w:t>
      </w:r>
      <w:r>
        <w:rPr>
          <w:rFonts w:ascii="Times New Roman" w:hAnsi="Times New Roman" w:cs="Times New Roman"/>
          <w:sz w:val="24"/>
          <w:szCs w:val="24"/>
          <w:lang w:eastAsia="ru-RU"/>
        </w:rPr>
        <w:t>с момента поступления заявления об исправлении опечаток  или ошибок и прилагаемых документов готовит и направляет межведомственные запросы в органы власти и подведомственные им организации, если заявитель не представил документы, указанные в пункте 2.10.2 настоящего Регламента.</w:t>
      </w:r>
    </w:p>
    <w:p w:rsidR="008D682F" w:rsidRDefault="008D682F" w:rsidP="00BE67DD">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Межведомственные запросы могут быть направлены в электронной форме через систему межведомственного электронного взаимодействия, а при отсутствии технической возможности, курьером или почтой в форме бумажного документа.</w:t>
      </w:r>
    </w:p>
    <w:p w:rsidR="008D682F" w:rsidRPr="00D91B46" w:rsidRDefault="008D682F" w:rsidP="00BE67DD">
      <w:pPr>
        <w:suppressAutoHyphens w:val="0"/>
        <w:autoSpaceDE w:val="0"/>
        <w:autoSpaceDN w:val="0"/>
        <w:adjustRightInd w:val="0"/>
        <w:spacing w:after="0" w:line="240" w:lineRule="auto"/>
        <w:ind w:firstLine="540"/>
        <w:jc w:val="both"/>
        <w:rPr>
          <w:rFonts w:ascii="Times New Roman" w:hAnsi="Times New Roman" w:cs="Times New Roman"/>
          <w:color w:val="000000"/>
          <w:sz w:val="24"/>
          <w:szCs w:val="24"/>
          <w:lang w:eastAsia="ru-RU"/>
        </w:rPr>
      </w:pPr>
      <w:r w:rsidRPr="00D91B46">
        <w:rPr>
          <w:rFonts w:ascii="Times New Roman" w:hAnsi="Times New Roman" w:cs="Times New Roman"/>
          <w:color w:val="000000"/>
          <w:sz w:val="24"/>
          <w:szCs w:val="24"/>
          <w:lang w:eastAsia="ru-RU"/>
        </w:rPr>
        <w:t>При направлении запроса с использованием системы межведомственного электронного взаимодействия запрос подписывается усиленной квалифицированной электронной подписью главы местного самоуправления</w:t>
      </w:r>
      <w:r>
        <w:rPr>
          <w:rFonts w:ascii="Times New Roman" w:hAnsi="Times New Roman" w:cs="Times New Roman"/>
          <w:color w:val="000000"/>
          <w:sz w:val="24"/>
          <w:szCs w:val="24"/>
          <w:lang w:eastAsia="ru-RU"/>
        </w:rPr>
        <w:t xml:space="preserve"> Дивеевского муниципального округа Нижегородской области.</w:t>
      </w:r>
    </w:p>
    <w:p w:rsidR="008D682F" w:rsidRDefault="008D682F" w:rsidP="00272FD8">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услугах", оформлен на бланке Администрации и подписан собственноручной подписью или усиленной квалифицированной электронной подписью главы местного самоуправления Дивеевского муниципального округа Нижегородской области. </w:t>
      </w:r>
    </w:p>
    <w:p w:rsidR="008D682F" w:rsidRDefault="008D682F" w:rsidP="00BE67DD">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lang w:eastAsia="ru-RU"/>
        </w:rPr>
        <w:t>Запросы и ответы на межведомственные запросы приобщаются к материалам дела.</w:t>
      </w:r>
    </w:p>
    <w:p w:rsidR="008D682F" w:rsidRDefault="008D682F" w:rsidP="00C00C03">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г) сличает представленные заявителем документы и документы, которые хранятся в деле на рекламную конструкцию, информацию, полученную по каналам межведомственного взаимодействия на предмет их тождественности;</w:t>
      </w:r>
    </w:p>
    <w:p w:rsidR="008D682F" w:rsidRDefault="008D682F" w:rsidP="00C00C03">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д) в случае, если при выявлении в прилагаемых документах заявителем и в разрешении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 xml:space="preserve">и или в </w:t>
      </w:r>
      <w:r>
        <w:rPr>
          <w:rFonts w:ascii="Times New Roman" w:hAnsi="Times New Roman" w:cs="Times New Roman"/>
          <w:color w:val="000000"/>
          <w:sz w:val="24"/>
          <w:szCs w:val="24"/>
        </w:rPr>
        <w:t>уведомлении об аннулировании разрешения на установку и эксплуатацию рекламной конструкции</w:t>
      </w:r>
      <w:r>
        <w:rPr>
          <w:rFonts w:ascii="Times New Roman" w:hAnsi="Times New Roman" w:cs="Times New Roman"/>
          <w:sz w:val="24"/>
          <w:szCs w:val="24"/>
        </w:rPr>
        <w:t xml:space="preserve"> была допущена опечатка или ошибка, подготавливает проект </w:t>
      </w:r>
      <w:r>
        <w:rPr>
          <w:rFonts w:ascii="Times New Roman" w:hAnsi="Times New Roman" w:cs="Times New Roman"/>
          <w:color w:val="000000"/>
          <w:sz w:val="24"/>
        </w:rPr>
        <w:t xml:space="preserve">разрешения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 или</w:t>
      </w:r>
      <w:r>
        <w:rPr>
          <w:rFonts w:ascii="Times New Roman" w:hAnsi="Times New Roman" w:cs="Times New Roman"/>
          <w:color w:val="000000"/>
          <w:sz w:val="24"/>
          <w:szCs w:val="24"/>
        </w:rPr>
        <w:t xml:space="preserve"> уведомление об аннулировании разрешения на установку и эксплуатацию рекламной конструкции</w:t>
      </w:r>
      <w:r>
        <w:rPr>
          <w:rFonts w:ascii="Times New Roman" w:hAnsi="Times New Roman" w:cs="Times New Roman"/>
          <w:bCs/>
          <w:sz w:val="24"/>
          <w:szCs w:val="28"/>
        </w:rPr>
        <w:t xml:space="preserve"> в новой редакции и </w:t>
      </w:r>
      <w:r>
        <w:rPr>
          <w:rFonts w:ascii="Times New Roman" w:hAnsi="Times New Roman" w:cs="Times New Roman"/>
          <w:color w:val="000000"/>
          <w:sz w:val="24"/>
          <w:szCs w:val="24"/>
        </w:rPr>
        <w:t>уведомление об и</w:t>
      </w:r>
      <w:r w:rsidRPr="00115AB0">
        <w:rPr>
          <w:rFonts w:ascii="Times New Roman" w:hAnsi="Times New Roman" w:cs="Times New Roman"/>
          <w:color w:val="000000"/>
          <w:sz w:val="24"/>
          <w:szCs w:val="24"/>
        </w:rPr>
        <w:t>справлени</w:t>
      </w:r>
      <w:r>
        <w:rPr>
          <w:rFonts w:ascii="Times New Roman" w:hAnsi="Times New Roman" w:cs="Times New Roman"/>
          <w:color w:val="000000"/>
          <w:sz w:val="24"/>
          <w:szCs w:val="24"/>
        </w:rPr>
        <w:t xml:space="preserve">и </w:t>
      </w:r>
      <w:r w:rsidRPr="00115AB0">
        <w:rPr>
          <w:rFonts w:ascii="Times New Roman" w:hAnsi="Times New Roman" w:cs="Times New Roman"/>
          <w:color w:val="000000"/>
          <w:sz w:val="24"/>
          <w:szCs w:val="24"/>
        </w:rPr>
        <w:t>опечаток</w:t>
      </w:r>
      <w:r>
        <w:rPr>
          <w:rFonts w:ascii="Times New Roman" w:hAnsi="Times New Roman" w:cs="Times New Roman"/>
          <w:color w:val="000000"/>
          <w:sz w:val="24"/>
          <w:szCs w:val="24"/>
        </w:rPr>
        <w:t xml:space="preserve"> или ошибок согласно приложению 10 к настоящему Регламенту</w:t>
      </w:r>
      <w:r>
        <w:rPr>
          <w:rFonts w:ascii="Times New Roman" w:hAnsi="Times New Roman" w:cs="Times New Roman"/>
          <w:sz w:val="24"/>
          <w:szCs w:val="24"/>
        </w:rPr>
        <w:t xml:space="preserve">, согласовывает их в установленном порядке и передает на подпись начальнику </w:t>
      </w:r>
      <w:r>
        <w:rPr>
          <w:rFonts w:ascii="Times New Roman" w:hAnsi="Times New Roman" w:cs="Times New Roman"/>
          <w:sz w:val="24"/>
          <w:szCs w:val="24"/>
          <w:lang w:eastAsia="ru-RU"/>
        </w:rPr>
        <w:t>Управления</w:t>
      </w:r>
      <w:r>
        <w:rPr>
          <w:rFonts w:ascii="Times New Roman" w:hAnsi="Times New Roman" w:cs="Times New Roman"/>
          <w:sz w:val="24"/>
          <w:szCs w:val="24"/>
        </w:rPr>
        <w:t>;</w:t>
      </w:r>
    </w:p>
    <w:p w:rsidR="008D682F" w:rsidRDefault="008D682F" w:rsidP="00C00C03">
      <w:pPr>
        <w:autoSpaceDE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е) в случае, если в прилагаемых документах заявителем отсутствуют расхождения с данными, указанными в </w:t>
      </w:r>
      <w:r>
        <w:rPr>
          <w:rFonts w:ascii="Times New Roman" w:hAnsi="Times New Roman" w:cs="Times New Roman"/>
          <w:color w:val="000000"/>
          <w:sz w:val="24"/>
        </w:rPr>
        <w:t xml:space="preserve">разрешении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 или в</w:t>
      </w:r>
      <w:r>
        <w:rPr>
          <w:rFonts w:ascii="Times New Roman" w:hAnsi="Times New Roman" w:cs="Times New Roman"/>
          <w:color w:val="000000"/>
          <w:sz w:val="24"/>
          <w:szCs w:val="24"/>
        </w:rPr>
        <w:t xml:space="preserve"> уведомлении об аннулировании разрешения на установку и эксплуатацию рекламной конструкции</w:t>
      </w:r>
      <w:r>
        <w:rPr>
          <w:rFonts w:ascii="Times New Roman" w:hAnsi="Times New Roman" w:cs="Times New Roman"/>
          <w:sz w:val="24"/>
          <w:szCs w:val="24"/>
        </w:rPr>
        <w:t xml:space="preserve">, либо заявитель не представил подтверждающие документы, подготавливает проект уведомления об отказе в исправлении опечаток или ошибок согласно приложению 11 к настоящему Регламенту и передает его на подпись начальнику </w:t>
      </w:r>
      <w:r>
        <w:rPr>
          <w:rFonts w:ascii="Times New Roman" w:hAnsi="Times New Roman" w:cs="Times New Roman"/>
          <w:sz w:val="24"/>
          <w:szCs w:val="24"/>
          <w:lang w:eastAsia="ru-RU"/>
        </w:rPr>
        <w:t>Управления</w:t>
      </w:r>
      <w:r>
        <w:rPr>
          <w:rFonts w:ascii="Times New Roman" w:hAnsi="Times New Roman" w:cs="Times New Roman"/>
          <w:sz w:val="24"/>
          <w:szCs w:val="24"/>
        </w:rPr>
        <w:t>.</w:t>
      </w:r>
    </w:p>
    <w:p w:rsidR="008D682F" w:rsidRDefault="008D682F" w:rsidP="00C00C03">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Начальник Управления подписывает </w:t>
      </w:r>
      <w:r>
        <w:rPr>
          <w:rFonts w:ascii="Times New Roman" w:hAnsi="Times New Roman" w:cs="Times New Roman"/>
          <w:color w:val="000000"/>
          <w:sz w:val="24"/>
        </w:rPr>
        <w:t xml:space="preserve">разрешение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 или</w:t>
      </w:r>
      <w:r>
        <w:rPr>
          <w:rFonts w:ascii="Times New Roman" w:hAnsi="Times New Roman" w:cs="Times New Roman"/>
          <w:color w:val="000000"/>
          <w:sz w:val="24"/>
          <w:szCs w:val="24"/>
        </w:rPr>
        <w:t xml:space="preserve"> уведомление об аннулировании разрешения на установку и эксплуатацию рекламной конструкции</w:t>
      </w:r>
      <w:r>
        <w:rPr>
          <w:rFonts w:ascii="Times New Roman" w:hAnsi="Times New Roman" w:cs="Times New Roman"/>
          <w:bCs/>
          <w:sz w:val="24"/>
          <w:szCs w:val="28"/>
        </w:rPr>
        <w:t xml:space="preserve"> в новой редакции, </w:t>
      </w:r>
      <w:r>
        <w:rPr>
          <w:rFonts w:ascii="Times New Roman" w:hAnsi="Times New Roman" w:cs="Times New Roman"/>
          <w:color w:val="000000"/>
          <w:sz w:val="24"/>
          <w:szCs w:val="24"/>
        </w:rPr>
        <w:t>уведомление об и</w:t>
      </w:r>
      <w:r w:rsidRPr="00115AB0">
        <w:rPr>
          <w:rFonts w:ascii="Times New Roman" w:hAnsi="Times New Roman" w:cs="Times New Roman"/>
          <w:color w:val="000000"/>
          <w:sz w:val="24"/>
          <w:szCs w:val="24"/>
        </w:rPr>
        <w:t xml:space="preserve">справление опечаток </w:t>
      </w:r>
      <w:r>
        <w:rPr>
          <w:rFonts w:ascii="Times New Roman" w:hAnsi="Times New Roman" w:cs="Times New Roman"/>
          <w:color w:val="000000"/>
          <w:sz w:val="24"/>
          <w:szCs w:val="24"/>
        </w:rPr>
        <w:t xml:space="preserve">или </w:t>
      </w:r>
      <w:r w:rsidRPr="00115AB0">
        <w:rPr>
          <w:rFonts w:ascii="Times New Roman" w:hAnsi="Times New Roman" w:cs="Times New Roman"/>
          <w:color w:val="000000"/>
          <w:sz w:val="24"/>
          <w:szCs w:val="24"/>
        </w:rPr>
        <w:t xml:space="preserve">ошибок </w:t>
      </w:r>
      <w:r>
        <w:rPr>
          <w:rFonts w:ascii="Times New Roman" w:hAnsi="Times New Roman" w:cs="Times New Roman"/>
          <w:sz w:val="24"/>
          <w:szCs w:val="24"/>
          <w:lang w:eastAsia="ru-RU"/>
        </w:rPr>
        <w:t xml:space="preserve">либо уведомление об отсутствии выявленных опечаток или ошибок и передает его на регистрацию. </w:t>
      </w:r>
    </w:p>
    <w:p w:rsidR="008D682F" w:rsidRDefault="008D682F" w:rsidP="00C00C03">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3.8.2.3. Специалист Управления, ответственный за регистрацию документов, после подписания в течение одного рабочего дня осуществляет регистрацию р</w:t>
      </w:r>
      <w:r>
        <w:rPr>
          <w:rFonts w:ascii="Times New Roman" w:hAnsi="Times New Roman" w:cs="Times New Roman"/>
          <w:color w:val="000000"/>
          <w:sz w:val="24"/>
        </w:rPr>
        <w:t xml:space="preserve">азрешения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 или</w:t>
      </w:r>
      <w:r>
        <w:rPr>
          <w:rFonts w:ascii="Times New Roman" w:hAnsi="Times New Roman" w:cs="Times New Roman"/>
          <w:color w:val="000000"/>
          <w:sz w:val="24"/>
          <w:szCs w:val="24"/>
        </w:rPr>
        <w:t xml:space="preserve"> уведомления об аннулировании разрешения на установку и эксплуатацию рекламной конструкции</w:t>
      </w:r>
      <w:r>
        <w:rPr>
          <w:rFonts w:ascii="Times New Roman" w:hAnsi="Times New Roman" w:cs="Times New Roman"/>
          <w:bCs/>
          <w:sz w:val="24"/>
          <w:szCs w:val="28"/>
        </w:rPr>
        <w:t xml:space="preserve"> в новой редакции, </w:t>
      </w:r>
      <w:r>
        <w:rPr>
          <w:rFonts w:ascii="Times New Roman" w:hAnsi="Times New Roman" w:cs="Times New Roman"/>
          <w:color w:val="000000"/>
          <w:sz w:val="24"/>
          <w:szCs w:val="24"/>
        </w:rPr>
        <w:t>уведомления об и</w:t>
      </w:r>
      <w:r w:rsidRPr="00115AB0">
        <w:rPr>
          <w:rFonts w:ascii="Times New Roman" w:hAnsi="Times New Roman" w:cs="Times New Roman"/>
          <w:color w:val="000000"/>
          <w:sz w:val="24"/>
          <w:szCs w:val="24"/>
        </w:rPr>
        <w:t>справление ошибок или опечаток</w:t>
      </w:r>
      <w:r>
        <w:rPr>
          <w:rFonts w:ascii="Times New Roman" w:hAnsi="Times New Roman" w:cs="Times New Roman"/>
          <w:sz w:val="24"/>
          <w:szCs w:val="24"/>
          <w:lang w:eastAsia="ru-RU"/>
        </w:rPr>
        <w:t xml:space="preserve"> или уведомления об отказе в исправлении опечаток или ошибок путем занесения данных в систему электронного документооборота или в журнал регистрации. </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3.8.2.4. </w:t>
      </w:r>
      <w:r w:rsidRPr="00AB5374">
        <w:rPr>
          <w:rFonts w:ascii="Times New Roman" w:hAnsi="Times New Roman" w:cs="Times New Roman"/>
          <w:color w:val="000000"/>
          <w:sz w:val="24"/>
          <w:szCs w:val="24"/>
        </w:rPr>
        <w:t xml:space="preserve">Срок осуществления действий </w:t>
      </w:r>
      <w:r>
        <w:rPr>
          <w:rFonts w:ascii="Times New Roman" w:hAnsi="Times New Roman" w:cs="Times New Roman"/>
          <w:color w:val="000000"/>
          <w:sz w:val="24"/>
          <w:szCs w:val="24"/>
        </w:rPr>
        <w:t>– 4 рабочих дня</w:t>
      </w:r>
      <w:r w:rsidRPr="00AB5374">
        <w:rPr>
          <w:rFonts w:ascii="Times New Roman" w:hAnsi="Times New Roman" w:cs="Times New Roman"/>
          <w:color w:val="000000"/>
          <w:sz w:val="24"/>
          <w:szCs w:val="24"/>
        </w:rPr>
        <w:t>.</w:t>
      </w:r>
    </w:p>
    <w:p w:rsidR="008D682F" w:rsidRDefault="008D682F" w:rsidP="00C00C03">
      <w:pPr>
        <w:suppressAutoHyphens w:val="0"/>
        <w:autoSpaceDE w:val="0"/>
        <w:autoSpaceDN w:val="0"/>
        <w:adjustRightInd w:val="0"/>
        <w:spacing w:after="0" w:line="240" w:lineRule="auto"/>
        <w:ind w:firstLine="567"/>
        <w:jc w:val="both"/>
        <w:outlineLvl w:val="0"/>
        <w:rPr>
          <w:rFonts w:ascii="Times New Roman" w:hAnsi="Times New Roman" w:cs="Times New Roman"/>
          <w:bCs/>
          <w:sz w:val="24"/>
          <w:szCs w:val="24"/>
          <w:lang w:eastAsia="ru-RU"/>
        </w:rPr>
      </w:pPr>
      <w:r>
        <w:rPr>
          <w:rFonts w:ascii="Times New Roman" w:hAnsi="Times New Roman" w:cs="Times New Roman"/>
          <w:bCs/>
          <w:sz w:val="24"/>
          <w:szCs w:val="24"/>
          <w:lang w:eastAsia="ru-RU"/>
        </w:rPr>
        <w:t>3.8.2.5</w:t>
      </w:r>
      <w:r w:rsidRPr="009F716B">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t>Критерием принятия решения об исправлении опечаток или ошибок является наличие допущенных опечаток или ошибок.</w:t>
      </w:r>
    </w:p>
    <w:p w:rsidR="008D682F" w:rsidRDefault="008D682F" w:rsidP="00C00C03">
      <w:pPr>
        <w:suppressAutoHyphens w:val="0"/>
        <w:autoSpaceDE w:val="0"/>
        <w:autoSpaceDN w:val="0"/>
        <w:adjustRightInd w:val="0"/>
        <w:spacing w:after="0" w:line="240" w:lineRule="auto"/>
        <w:ind w:firstLine="567"/>
        <w:jc w:val="both"/>
        <w:outlineLvl w:val="0"/>
        <w:rPr>
          <w:rFonts w:ascii="Times New Roman" w:hAnsi="Times New Roman" w:cs="Times New Roman"/>
          <w:bCs/>
          <w:sz w:val="24"/>
          <w:szCs w:val="24"/>
          <w:lang w:eastAsia="ru-RU"/>
        </w:rPr>
      </w:pPr>
      <w:r>
        <w:rPr>
          <w:rFonts w:ascii="Times New Roman" w:hAnsi="Times New Roman" w:cs="Times New Roman"/>
          <w:bCs/>
          <w:sz w:val="24"/>
          <w:szCs w:val="24"/>
          <w:lang w:eastAsia="ru-RU"/>
        </w:rPr>
        <w:t>3.8.2.6. Критерием принятия решения об отказе в исправлении опечаток или ошибок является отсутствие выявленных опечаток или ошибок либо отсутствие документов, подтверждающих наличие ошибок или опечаток.</w:t>
      </w:r>
    </w:p>
    <w:p w:rsidR="008D682F" w:rsidRDefault="008D682F" w:rsidP="00C00C03">
      <w:pPr>
        <w:suppressAutoHyphens w:val="0"/>
        <w:autoSpaceDE w:val="0"/>
        <w:autoSpaceDN w:val="0"/>
        <w:adjustRightInd w:val="0"/>
        <w:spacing w:after="0" w:line="240" w:lineRule="auto"/>
        <w:ind w:firstLine="567"/>
        <w:jc w:val="both"/>
        <w:outlineLvl w:val="0"/>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3.8.2.7. </w:t>
      </w:r>
      <w:r w:rsidRPr="00187FDF">
        <w:rPr>
          <w:rFonts w:ascii="Times New Roman" w:hAnsi="Times New Roman" w:cs="Times New Roman"/>
          <w:bCs/>
          <w:sz w:val="24"/>
          <w:szCs w:val="24"/>
          <w:lang w:eastAsia="ru-RU"/>
        </w:rPr>
        <w:t xml:space="preserve">Результатом </w:t>
      </w:r>
      <w:r>
        <w:rPr>
          <w:rFonts w:ascii="Times New Roman" w:hAnsi="Times New Roman" w:cs="Times New Roman"/>
          <w:bCs/>
          <w:sz w:val="24"/>
          <w:szCs w:val="24"/>
          <w:lang w:eastAsia="ru-RU"/>
        </w:rPr>
        <w:t xml:space="preserve">административного действия </w:t>
      </w:r>
      <w:r w:rsidRPr="00187FDF">
        <w:rPr>
          <w:rFonts w:ascii="Times New Roman" w:hAnsi="Times New Roman" w:cs="Times New Roman"/>
          <w:bCs/>
          <w:sz w:val="24"/>
          <w:szCs w:val="24"/>
          <w:lang w:eastAsia="ru-RU"/>
        </w:rPr>
        <w:t xml:space="preserve"> являются</w:t>
      </w:r>
      <w:r>
        <w:rPr>
          <w:rFonts w:ascii="Times New Roman" w:hAnsi="Times New Roman" w:cs="Times New Roman"/>
          <w:bCs/>
          <w:sz w:val="24"/>
          <w:szCs w:val="24"/>
          <w:lang w:eastAsia="ru-RU"/>
        </w:rPr>
        <w:t xml:space="preserve"> </w:t>
      </w:r>
      <w:r>
        <w:rPr>
          <w:rFonts w:ascii="Times New Roman" w:hAnsi="Times New Roman" w:cs="Times New Roman"/>
          <w:color w:val="000000"/>
          <w:sz w:val="24"/>
        </w:rPr>
        <w:t xml:space="preserve">разрешение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 или</w:t>
      </w:r>
      <w:r>
        <w:rPr>
          <w:rFonts w:ascii="Times New Roman" w:hAnsi="Times New Roman" w:cs="Times New Roman"/>
          <w:color w:val="000000"/>
          <w:sz w:val="24"/>
          <w:szCs w:val="24"/>
        </w:rPr>
        <w:t xml:space="preserve"> уведомление об аннулировании разрешения на установку и эксплуатацию рекламной конструкции</w:t>
      </w:r>
      <w:r>
        <w:rPr>
          <w:rFonts w:ascii="Times New Roman" w:hAnsi="Times New Roman" w:cs="Times New Roman"/>
          <w:bCs/>
          <w:sz w:val="24"/>
          <w:szCs w:val="28"/>
        </w:rPr>
        <w:t xml:space="preserve"> в новой редакции, </w:t>
      </w:r>
      <w:r>
        <w:rPr>
          <w:rFonts w:ascii="Times New Roman" w:hAnsi="Times New Roman" w:cs="Times New Roman"/>
          <w:color w:val="000000"/>
          <w:sz w:val="24"/>
          <w:szCs w:val="24"/>
        </w:rPr>
        <w:t>уведомление об и</w:t>
      </w:r>
      <w:r w:rsidRPr="00115AB0">
        <w:rPr>
          <w:rFonts w:ascii="Times New Roman" w:hAnsi="Times New Roman" w:cs="Times New Roman"/>
          <w:color w:val="000000"/>
          <w:sz w:val="24"/>
          <w:szCs w:val="24"/>
        </w:rPr>
        <w:t xml:space="preserve">справление опечаток </w:t>
      </w:r>
      <w:r>
        <w:rPr>
          <w:rFonts w:ascii="Times New Roman" w:hAnsi="Times New Roman" w:cs="Times New Roman"/>
          <w:color w:val="000000"/>
          <w:sz w:val="24"/>
          <w:szCs w:val="24"/>
        </w:rPr>
        <w:t xml:space="preserve"> или </w:t>
      </w:r>
      <w:r w:rsidRPr="00115AB0">
        <w:rPr>
          <w:rFonts w:ascii="Times New Roman" w:hAnsi="Times New Roman" w:cs="Times New Roman"/>
          <w:color w:val="000000"/>
          <w:sz w:val="24"/>
          <w:szCs w:val="24"/>
        </w:rPr>
        <w:t xml:space="preserve">ошибок </w:t>
      </w:r>
      <w:r>
        <w:rPr>
          <w:rFonts w:ascii="Times New Roman" w:hAnsi="Times New Roman" w:cs="Times New Roman"/>
          <w:sz w:val="24"/>
          <w:szCs w:val="24"/>
          <w:lang w:eastAsia="ru-RU"/>
        </w:rPr>
        <w:t>или уведомление об отказе в исправлении опечаток или ошибок</w:t>
      </w:r>
      <w:r w:rsidRPr="00187FDF">
        <w:rPr>
          <w:rFonts w:ascii="Times New Roman" w:hAnsi="Times New Roman" w:cs="Times New Roman"/>
          <w:bCs/>
          <w:sz w:val="24"/>
          <w:szCs w:val="24"/>
          <w:lang w:eastAsia="ru-RU"/>
        </w:rPr>
        <w:t>.</w:t>
      </w:r>
    </w:p>
    <w:p w:rsidR="008D682F" w:rsidRPr="009F716B" w:rsidRDefault="008D682F" w:rsidP="00C00C03">
      <w:pPr>
        <w:suppressAutoHyphens w:val="0"/>
        <w:autoSpaceDE w:val="0"/>
        <w:autoSpaceDN w:val="0"/>
        <w:adjustRightInd w:val="0"/>
        <w:spacing w:after="0" w:line="240" w:lineRule="auto"/>
        <w:ind w:firstLine="567"/>
        <w:jc w:val="both"/>
        <w:outlineLvl w:val="0"/>
        <w:rPr>
          <w:rFonts w:ascii="Times New Roman" w:hAnsi="Times New Roman" w:cs="Times New Roman"/>
          <w:bCs/>
          <w:sz w:val="24"/>
          <w:szCs w:val="24"/>
          <w:lang w:eastAsia="ru-RU"/>
        </w:rPr>
      </w:pPr>
      <w:r>
        <w:rPr>
          <w:rFonts w:ascii="Times New Roman" w:hAnsi="Times New Roman" w:cs="Times New Roman"/>
          <w:bCs/>
          <w:sz w:val="24"/>
          <w:szCs w:val="24"/>
          <w:lang w:eastAsia="ru-RU"/>
        </w:rPr>
        <w:t>3.8.2.8. Фиксация результата – в системе электронного документооборота или в журнале регистрации.</w:t>
      </w:r>
    </w:p>
    <w:p w:rsidR="008D682F" w:rsidRDefault="008D682F" w:rsidP="00C00C03">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3.8.3. В</w:t>
      </w:r>
      <w:r w:rsidRPr="007D1C84">
        <w:rPr>
          <w:rFonts w:ascii="Times New Roman" w:hAnsi="Times New Roman" w:cs="Times New Roman"/>
          <w:color w:val="000000"/>
          <w:sz w:val="24"/>
          <w:szCs w:val="24"/>
        </w:rPr>
        <w:t>ыдача документ</w:t>
      </w:r>
      <w:r>
        <w:rPr>
          <w:rFonts w:ascii="Times New Roman" w:hAnsi="Times New Roman" w:cs="Times New Roman"/>
          <w:color w:val="000000"/>
          <w:sz w:val="24"/>
          <w:szCs w:val="24"/>
        </w:rPr>
        <w:t>а</w:t>
      </w:r>
      <w:r>
        <w:rPr>
          <w:rFonts w:ascii="Times New Roman" w:hAnsi="Times New Roman" w:cs="Times New Roman"/>
          <w:sz w:val="24"/>
          <w:szCs w:val="24"/>
          <w:lang w:eastAsia="ru-RU"/>
        </w:rPr>
        <w:t>.</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lastRenderedPageBreak/>
        <w:t>3.8.3.1. Основанием для начала административного действия "В</w:t>
      </w:r>
      <w:r w:rsidRPr="007D1C84">
        <w:rPr>
          <w:rFonts w:ascii="Times New Roman" w:hAnsi="Times New Roman" w:cs="Times New Roman"/>
          <w:color w:val="000000"/>
          <w:sz w:val="24"/>
          <w:szCs w:val="24"/>
        </w:rPr>
        <w:t>ыдача документ</w:t>
      </w:r>
      <w:r>
        <w:rPr>
          <w:rFonts w:ascii="Times New Roman" w:hAnsi="Times New Roman" w:cs="Times New Roman"/>
          <w:color w:val="000000"/>
          <w:sz w:val="24"/>
          <w:szCs w:val="24"/>
        </w:rPr>
        <w:t>а</w:t>
      </w:r>
      <w:r>
        <w:rPr>
          <w:rFonts w:ascii="Times New Roman" w:hAnsi="Times New Roman" w:cs="Times New Roman"/>
          <w:sz w:val="24"/>
          <w:szCs w:val="24"/>
          <w:lang w:eastAsia="ru-RU"/>
        </w:rPr>
        <w:t xml:space="preserve">" является </w:t>
      </w:r>
      <w:r>
        <w:rPr>
          <w:rFonts w:ascii="Times New Roman" w:hAnsi="Times New Roman" w:cs="Times New Roman"/>
          <w:color w:val="000000"/>
          <w:sz w:val="24"/>
          <w:szCs w:val="24"/>
        </w:rPr>
        <w:t xml:space="preserve">оформленные </w:t>
      </w:r>
      <w:r>
        <w:rPr>
          <w:rFonts w:ascii="Times New Roman" w:hAnsi="Times New Roman" w:cs="Times New Roman"/>
          <w:color w:val="000000"/>
          <w:sz w:val="24"/>
        </w:rPr>
        <w:t xml:space="preserve">разрешение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 xml:space="preserve">и или </w:t>
      </w:r>
      <w:r>
        <w:rPr>
          <w:rFonts w:ascii="Times New Roman" w:hAnsi="Times New Roman" w:cs="Times New Roman"/>
          <w:color w:val="000000"/>
          <w:sz w:val="24"/>
          <w:szCs w:val="24"/>
        </w:rPr>
        <w:t>уведомление об аннулировании разрешения на установку и эксплуатацию рекламной конструкции</w:t>
      </w:r>
      <w:r>
        <w:rPr>
          <w:rFonts w:ascii="Times New Roman" w:hAnsi="Times New Roman" w:cs="Times New Roman"/>
          <w:bCs/>
          <w:sz w:val="24"/>
          <w:szCs w:val="28"/>
        </w:rPr>
        <w:t xml:space="preserve"> в новой редакции, </w:t>
      </w:r>
      <w:r>
        <w:rPr>
          <w:rFonts w:ascii="Times New Roman" w:hAnsi="Times New Roman" w:cs="Times New Roman"/>
          <w:color w:val="000000"/>
          <w:sz w:val="24"/>
          <w:szCs w:val="24"/>
        </w:rPr>
        <w:t>уведомление об и</w:t>
      </w:r>
      <w:r w:rsidRPr="00115AB0">
        <w:rPr>
          <w:rFonts w:ascii="Times New Roman" w:hAnsi="Times New Roman" w:cs="Times New Roman"/>
          <w:color w:val="000000"/>
          <w:sz w:val="24"/>
          <w:szCs w:val="24"/>
        </w:rPr>
        <w:t xml:space="preserve">справление опечаток </w:t>
      </w:r>
      <w:r>
        <w:rPr>
          <w:rFonts w:ascii="Times New Roman" w:hAnsi="Times New Roman" w:cs="Times New Roman"/>
          <w:color w:val="000000"/>
          <w:sz w:val="24"/>
          <w:szCs w:val="24"/>
        </w:rPr>
        <w:t xml:space="preserve">или </w:t>
      </w:r>
      <w:r w:rsidRPr="00115AB0">
        <w:rPr>
          <w:rFonts w:ascii="Times New Roman" w:hAnsi="Times New Roman" w:cs="Times New Roman"/>
          <w:color w:val="000000"/>
          <w:sz w:val="24"/>
          <w:szCs w:val="24"/>
        </w:rPr>
        <w:t xml:space="preserve">ошибок </w:t>
      </w:r>
      <w:r>
        <w:rPr>
          <w:rFonts w:ascii="Times New Roman" w:hAnsi="Times New Roman" w:cs="Times New Roman"/>
          <w:color w:val="000000"/>
          <w:sz w:val="24"/>
          <w:szCs w:val="24"/>
        </w:rPr>
        <w:t>ил</w:t>
      </w:r>
      <w:r>
        <w:rPr>
          <w:rFonts w:ascii="Times New Roman" w:hAnsi="Times New Roman" w:cs="Times New Roman"/>
          <w:sz w:val="24"/>
          <w:szCs w:val="24"/>
          <w:lang w:eastAsia="ru-RU"/>
        </w:rPr>
        <w:t>и уведомление об отказе в исправлении опечаток или ошибок</w:t>
      </w:r>
      <w:r>
        <w:rPr>
          <w:rFonts w:ascii="Times New Roman" w:hAnsi="Times New Roman" w:cs="Times New Roman"/>
          <w:color w:val="000000"/>
          <w:sz w:val="24"/>
          <w:szCs w:val="24"/>
        </w:rPr>
        <w:t xml:space="preserve">. </w:t>
      </w:r>
    </w:p>
    <w:p w:rsidR="008D682F" w:rsidRDefault="008D682F" w:rsidP="00C00C03">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3.8.3.2. Специалист Управления в течение одного рабочего дня после подписания  и регистрации результата, указанного в пунктах 2.5.4, 2.5.5 настоящего Регламента, информирует заявителя о принятом решении.</w:t>
      </w:r>
    </w:p>
    <w:p w:rsidR="008D682F" w:rsidRDefault="008D682F" w:rsidP="00C00C03">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3.8.3.3. </w:t>
      </w:r>
      <w:r w:rsidRPr="00AB5374">
        <w:rPr>
          <w:rFonts w:ascii="Times New Roman" w:hAnsi="Times New Roman" w:cs="Times New Roman"/>
          <w:color w:val="000000"/>
          <w:sz w:val="24"/>
          <w:szCs w:val="24"/>
        </w:rPr>
        <w:t xml:space="preserve">Результат услуги по желанию заявителя вручается ему лично по месту нахождения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w:t>
      </w:r>
      <w:r w:rsidRPr="00AB5374">
        <w:rPr>
          <w:rFonts w:ascii="Times New Roman" w:hAnsi="Times New Roman" w:cs="Times New Roman"/>
          <w:color w:val="000000"/>
          <w:sz w:val="24"/>
          <w:szCs w:val="24"/>
        </w:rPr>
        <w:t xml:space="preserve">в согласованное время </w:t>
      </w:r>
      <w:r w:rsidRPr="005D7A75">
        <w:rPr>
          <w:rFonts w:ascii="Times New Roman" w:hAnsi="Times New Roman" w:cs="Times New Roman"/>
          <w:color w:val="000000"/>
          <w:sz w:val="24"/>
          <w:szCs w:val="24"/>
        </w:rPr>
        <w:t xml:space="preserve">либо в МФЦ (в случае, если пакет документов был сдан в МФЦ), либо </w:t>
      </w:r>
      <w:r w:rsidRPr="005D7A75">
        <w:rPr>
          <w:rFonts w:ascii="Times New Roman" w:hAnsi="Times New Roman" w:cs="Times New Roman"/>
          <w:iCs/>
          <w:color w:val="000000"/>
          <w:sz w:val="24"/>
          <w:szCs w:val="28"/>
        </w:rPr>
        <w:t>направляетс</w:t>
      </w:r>
      <w:r>
        <w:rPr>
          <w:rFonts w:ascii="Times New Roman" w:hAnsi="Times New Roman" w:cs="Times New Roman"/>
          <w:iCs/>
          <w:sz w:val="24"/>
          <w:szCs w:val="28"/>
        </w:rPr>
        <w:t xml:space="preserve">я в форме электронного документа, подписанного усиленной квалифицированной электронной подписью главы местного самоуправления Дивеевского муниципального округа Нижегородской области в личный кабинет на  </w:t>
      </w:r>
      <w:r>
        <w:rPr>
          <w:rStyle w:val="a3"/>
          <w:rFonts w:ascii="Times New Roman" w:hAnsi="Times New Roman"/>
          <w:color w:val="auto"/>
          <w:sz w:val="24"/>
          <w:szCs w:val="24"/>
          <w:u w:val="none"/>
          <w:lang w:eastAsia="ru-RU"/>
        </w:rPr>
        <w:t>Едином</w:t>
      </w:r>
      <w:r w:rsidRPr="00687275">
        <w:rPr>
          <w:rStyle w:val="a3"/>
          <w:rFonts w:ascii="Times New Roman" w:hAnsi="Times New Roman"/>
          <w:color w:val="auto"/>
          <w:sz w:val="24"/>
          <w:szCs w:val="24"/>
          <w:u w:val="none"/>
          <w:lang w:eastAsia="ru-RU"/>
        </w:rPr>
        <w:t xml:space="preserve"> Интернет-портал</w:t>
      </w:r>
      <w:r>
        <w:rPr>
          <w:rStyle w:val="a3"/>
          <w:rFonts w:ascii="Times New Roman" w:hAnsi="Times New Roman"/>
          <w:color w:val="auto"/>
          <w:sz w:val="24"/>
          <w:szCs w:val="24"/>
          <w:u w:val="none"/>
          <w:lang w:eastAsia="ru-RU"/>
        </w:rPr>
        <w:t>е</w:t>
      </w:r>
      <w:r w:rsidRPr="00687275">
        <w:rPr>
          <w:rStyle w:val="a3"/>
          <w:rFonts w:ascii="Times New Roman" w:hAnsi="Times New Roman"/>
          <w:color w:val="auto"/>
          <w:sz w:val="24"/>
          <w:szCs w:val="24"/>
          <w:u w:val="none"/>
          <w:lang w:eastAsia="ru-RU"/>
        </w:rPr>
        <w:t xml:space="preserve"> государственных и муниципальных услуг (функций) Нижегородской области</w:t>
      </w:r>
      <w:r>
        <w:rPr>
          <w:rStyle w:val="a3"/>
          <w:rFonts w:ascii="Times New Roman" w:hAnsi="Times New Roman"/>
          <w:color w:val="auto"/>
          <w:sz w:val="24"/>
          <w:szCs w:val="24"/>
          <w:u w:val="none"/>
          <w:lang w:eastAsia="ru-RU"/>
        </w:rPr>
        <w:t>, Едином портале государственных и муниципальных услуг (функций)</w:t>
      </w:r>
      <w:r w:rsidRPr="00AB5374">
        <w:rPr>
          <w:rFonts w:ascii="Times New Roman" w:hAnsi="Times New Roman" w:cs="Times New Roman"/>
          <w:color w:val="000000"/>
          <w:sz w:val="24"/>
          <w:szCs w:val="24"/>
        </w:rPr>
        <w:t>.</w:t>
      </w:r>
    </w:p>
    <w:p w:rsidR="008D682F" w:rsidRPr="009B2881"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Заявителю вручаются (направляются) документы </w:t>
      </w:r>
      <w:r w:rsidRPr="00AB5374">
        <w:rPr>
          <w:rFonts w:ascii="Times New Roman" w:hAnsi="Times New Roman" w:cs="Times New Roman"/>
          <w:color w:val="000000"/>
          <w:sz w:val="24"/>
          <w:szCs w:val="24"/>
        </w:rPr>
        <w:t xml:space="preserve">в течение </w:t>
      </w:r>
      <w:r>
        <w:rPr>
          <w:rFonts w:ascii="Times New Roman" w:hAnsi="Times New Roman" w:cs="Times New Roman"/>
          <w:color w:val="000000"/>
          <w:sz w:val="24"/>
          <w:szCs w:val="24"/>
        </w:rPr>
        <w:t>одного</w:t>
      </w:r>
      <w:r w:rsidRPr="00AB5374">
        <w:rPr>
          <w:rFonts w:ascii="Times New Roman" w:hAnsi="Times New Roman" w:cs="Times New Roman"/>
          <w:color w:val="000000"/>
          <w:sz w:val="24"/>
          <w:szCs w:val="24"/>
        </w:rPr>
        <w:t xml:space="preserve"> рабоч</w:t>
      </w:r>
      <w:r>
        <w:rPr>
          <w:rFonts w:ascii="Times New Roman" w:hAnsi="Times New Roman" w:cs="Times New Roman"/>
          <w:color w:val="000000"/>
          <w:sz w:val="24"/>
          <w:szCs w:val="24"/>
        </w:rPr>
        <w:t>его</w:t>
      </w:r>
      <w:r w:rsidRPr="00AB5374">
        <w:rPr>
          <w:rFonts w:ascii="Times New Roman" w:hAnsi="Times New Roman" w:cs="Times New Roman"/>
          <w:color w:val="000000"/>
          <w:sz w:val="24"/>
          <w:szCs w:val="24"/>
        </w:rPr>
        <w:t xml:space="preserve"> дн</w:t>
      </w:r>
      <w:r>
        <w:rPr>
          <w:rFonts w:ascii="Times New Roman" w:hAnsi="Times New Roman" w:cs="Times New Roman"/>
          <w:color w:val="000000"/>
          <w:sz w:val="24"/>
          <w:szCs w:val="24"/>
        </w:rPr>
        <w:t>я</w:t>
      </w:r>
      <w:r w:rsidRPr="00AB5374">
        <w:rPr>
          <w:rFonts w:ascii="Times New Roman" w:hAnsi="Times New Roman" w:cs="Times New Roman"/>
          <w:color w:val="000000"/>
          <w:sz w:val="24"/>
          <w:szCs w:val="24"/>
        </w:rPr>
        <w:t>, следующ</w:t>
      </w:r>
      <w:r>
        <w:rPr>
          <w:rFonts w:ascii="Times New Roman" w:hAnsi="Times New Roman" w:cs="Times New Roman"/>
          <w:color w:val="000000"/>
          <w:sz w:val="24"/>
          <w:szCs w:val="24"/>
        </w:rPr>
        <w:t>его</w:t>
      </w:r>
      <w:r w:rsidRPr="00AB5374">
        <w:rPr>
          <w:rFonts w:ascii="Times New Roman" w:hAnsi="Times New Roman" w:cs="Times New Roman"/>
          <w:color w:val="000000"/>
          <w:sz w:val="24"/>
          <w:szCs w:val="24"/>
        </w:rPr>
        <w:t xml:space="preserve"> после подписания результата</w:t>
      </w:r>
      <w:r>
        <w:rPr>
          <w:rFonts w:ascii="Times New Roman" w:hAnsi="Times New Roman" w:cs="Times New Roman"/>
          <w:color w:val="000000"/>
          <w:sz w:val="24"/>
          <w:szCs w:val="24"/>
        </w:rPr>
        <w:t xml:space="preserve"> </w:t>
      </w:r>
      <w:r w:rsidRPr="009B2881">
        <w:rPr>
          <w:rFonts w:ascii="Times New Roman" w:hAnsi="Times New Roman" w:cs="Times New Roman"/>
          <w:color w:val="000000"/>
          <w:sz w:val="24"/>
          <w:szCs w:val="24"/>
        </w:rPr>
        <w:t xml:space="preserve">предоставления муниципальной услуги, указанного в пунктах </w:t>
      </w:r>
      <w:r w:rsidRPr="009B2881">
        <w:rPr>
          <w:rFonts w:ascii="Times New Roman" w:hAnsi="Times New Roman" w:cs="Times New Roman"/>
          <w:color w:val="000000"/>
          <w:sz w:val="24"/>
          <w:szCs w:val="24"/>
          <w:lang w:eastAsia="ru-RU"/>
        </w:rPr>
        <w:t xml:space="preserve">2.5.4, 2.5.5 </w:t>
      </w:r>
      <w:r w:rsidRPr="009B2881">
        <w:rPr>
          <w:rFonts w:ascii="Times New Roman" w:hAnsi="Times New Roman" w:cs="Times New Roman"/>
          <w:color w:val="000000"/>
          <w:sz w:val="24"/>
          <w:szCs w:val="24"/>
        </w:rPr>
        <w:t>настоящего Регламента (за исключением выдачи результата через МФЦ).</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если заявитель не явился в назначенное время за результатом в </w:t>
      </w:r>
      <w:r>
        <w:rPr>
          <w:rFonts w:ascii="Times New Roman" w:hAnsi="Times New Roman" w:cs="Times New Roman"/>
          <w:sz w:val="24"/>
          <w:szCs w:val="24"/>
          <w:lang w:eastAsia="ru-RU"/>
        </w:rPr>
        <w:t>Управление</w:t>
      </w:r>
      <w:r>
        <w:rPr>
          <w:rFonts w:ascii="Times New Roman" w:hAnsi="Times New Roman" w:cs="Times New Roman"/>
          <w:color w:val="000000"/>
          <w:sz w:val="24"/>
          <w:szCs w:val="24"/>
        </w:rPr>
        <w:t xml:space="preserve">, специалист, ответственный за направление или вручение результата услуги, направляет его почтовым отправлением с уведомлением о вручении. </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3.8.3.4. Критерии принятия решения по выбору варианта отправки результата предоставления муниципальной услуги заявителю - указание заявителя в заявлении об исправлении опечаток или ошибок.</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3.8.3.5. Результатом являются выданные (направленные) </w:t>
      </w:r>
      <w:r>
        <w:rPr>
          <w:rFonts w:ascii="Times New Roman" w:hAnsi="Times New Roman" w:cs="Times New Roman"/>
          <w:color w:val="000000"/>
          <w:sz w:val="24"/>
        </w:rPr>
        <w:t xml:space="preserve">разрешение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и или</w:t>
      </w:r>
      <w:r>
        <w:rPr>
          <w:rFonts w:ascii="Times New Roman" w:hAnsi="Times New Roman" w:cs="Times New Roman"/>
          <w:color w:val="000000"/>
          <w:sz w:val="24"/>
          <w:szCs w:val="24"/>
        </w:rPr>
        <w:t xml:space="preserve"> уведомление об аннулировании разрешения на установку и эксплуатацию рекламной конструкции</w:t>
      </w:r>
      <w:r>
        <w:rPr>
          <w:rFonts w:ascii="Times New Roman" w:hAnsi="Times New Roman" w:cs="Times New Roman"/>
          <w:bCs/>
          <w:sz w:val="24"/>
          <w:szCs w:val="28"/>
        </w:rPr>
        <w:t xml:space="preserve"> в новой редакции</w:t>
      </w:r>
      <w:r>
        <w:rPr>
          <w:rFonts w:ascii="Times New Roman" w:hAnsi="Times New Roman" w:cs="Times New Roman"/>
          <w:color w:val="000000"/>
          <w:sz w:val="24"/>
          <w:szCs w:val="24"/>
        </w:rPr>
        <w:t>, уведомление об и</w:t>
      </w:r>
      <w:r w:rsidRPr="00115AB0">
        <w:rPr>
          <w:rFonts w:ascii="Times New Roman" w:hAnsi="Times New Roman" w:cs="Times New Roman"/>
          <w:color w:val="000000"/>
          <w:sz w:val="24"/>
          <w:szCs w:val="24"/>
        </w:rPr>
        <w:t>справлени</w:t>
      </w:r>
      <w:r>
        <w:rPr>
          <w:rFonts w:ascii="Times New Roman" w:hAnsi="Times New Roman" w:cs="Times New Roman"/>
          <w:color w:val="000000"/>
          <w:sz w:val="24"/>
          <w:szCs w:val="24"/>
        </w:rPr>
        <w:t>и опечаток или</w:t>
      </w:r>
      <w:r w:rsidRPr="00115AB0">
        <w:rPr>
          <w:rFonts w:ascii="Times New Roman" w:hAnsi="Times New Roman" w:cs="Times New Roman"/>
          <w:color w:val="000000"/>
          <w:sz w:val="24"/>
          <w:szCs w:val="24"/>
        </w:rPr>
        <w:t xml:space="preserve"> ошибок или </w:t>
      </w:r>
      <w:r>
        <w:rPr>
          <w:rFonts w:ascii="Times New Roman" w:hAnsi="Times New Roman" w:cs="Times New Roman"/>
          <w:color w:val="000000"/>
          <w:sz w:val="24"/>
          <w:szCs w:val="24"/>
        </w:rPr>
        <w:t xml:space="preserve">уведомление об отказе в исправлении </w:t>
      </w:r>
      <w:r w:rsidRPr="00115AB0">
        <w:rPr>
          <w:rFonts w:ascii="Times New Roman" w:hAnsi="Times New Roman" w:cs="Times New Roman"/>
          <w:color w:val="000000"/>
          <w:sz w:val="24"/>
          <w:szCs w:val="24"/>
        </w:rPr>
        <w:t>опечаток</w:t>
      </w:r>
      <w:r>
        <w:rPr>
          <w:rFonts w:ascii="Times New Roman" w:hAnsi="Times New Roman" w:cs="Times New Roman"/>
          <w:color w:val="000000"/>
          <w:sz w:val="24"/>
          <w:szCs w:val="24"/>
        </w:rPr>
        <w:t xml:space="preserve"> или </w:t>
      </w:r>
      <w:r w:rsidRPr="00115AB0">
        <w:rPr>
          <w:rFonts w:ascii="Times New Roman" w:hAnsi="Times New Roman" w:cs="Times New Roman"/>
          <w:color w:val="000000"/>
          <w:sz w:val="24"/>
          <w:szCs w:val="24"/>
        </w:rPr>
        <w:t>ошибок</w:t>
      </w:r>
      <w:r>
        <w:rPr>
          <w:rFonts w:ascii="Times New Roman" w:hAnsi="Times New Roman" w:cs="Times New Roman"/>
          <w:color w:val="000000"/>
          <w:sz w:val="24"/>
          <w:szCs w:val="24"/>
        </w:rPr>
        <w:t>.</w:t>
      </w:r>
    </w:p>
    <w:p w:rsidR="008D682F"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sidRPr="00AB5374">
        <w:rPr>
          <w:rFonts w:ascii="Times New Roman" w:hAnsi="Times New Roman" w:cs="Times New Roman"/>
          <w:color w:val="000000"/>
          <w:sz w:val="24"/>
          <w:szCs w:val="24"/>
        </w:rPr>
        <w:t>3.</w:t>
      </w:r>
      <w:r>
        <w:rPr>
          <w:rFonts w:ascii="Times New Roman" w:hAnsi="Times New Roman" w:cs="Times New Roman"/>
          <w:color w:val="000000"/>
          <w:sz w:val="24"/>
          <w:szCs w:val="24"/>
        </w:rPr>
        <w:t>8.3.6</w:t>
      </w:r>
      <w:r w:rsidRPr="00AB5374">
        <w:rPr>
          <w:rFonts w:ascii="Times New Roman" w:hAnsi="Times New Roman" w:cs="Times New Roman"/>
          <w:color w:val="000000"/>
          <w:sz w:val="24"/>
          <w:szCs w:val="24"/>
        </w:rPr>
        <w:t>.</w:t>
      </w:r>
      <w:r>
        <w:rPr>
          <w:rFonts w:ascii="Times New Roman" w:hAnsi="Times New Roman" w:cs="Times New Roman"/>
          <w:color w:val="000000"/>
          <w:sz w:val="24"/>
          <w:szCs w:val="24"/>
        </w:rPr>
        <w:t xml:space="preserve"> 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8D682F" w:rsidRPr="00AB5374" w:rsidRDefault="008D682F" w:rsidP="00C00C03">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3.8.3.7. 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8D682F" w:rsidRPr="009B2881" w:rsidRDefault="008D682F" w:rsidP="008338A3">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 xml:space="preserve">3.8.3.8. Срок направления результата – один рабочий день с момента оформления </w:t>
      </w:r>
      <w:r>
        <w:rPr>
          <w:rFonts w:ascii="Times New Roman" w:hAnsi="Times New Roman" w:cs="Times New Roman"/>
          <w:color w:val="000000"/>
          <w:sz w:val="24"/>
        </w:rPr>
        <w:t xml:space="preserve">разрешения </w:t>
      </w:r>
      <w:r w:rsidRPr="00BA3E38">
        <w:rPr>
          <w:rFonts w:ascii="Times New Roman" w:hAnsi="Times New Roman" w:cs="Times New Roman"/>
          <w:bCs/>
          <w:sz w:val="24"/>
          <w:szCs w:val="28"/>
        </w:rPr>
        <w:t>на установку и эксплуатацию рекламн</w:t>
      </w:r>
      <w:r>
        <w:rPr>
          <w:rFonts w:ascii="Times New Roman" w:hAnsi="Times New Roman" w:cs="Times New Roman"/>
          <w:bCs/>
          <w:sz w:val="24"/>
          <w:szCs w:val="28"/>
        </w:rPr>
        <w:t>ой</w:t>
      </w:r>
      <w:r w:rsidRPr="00BA3E38">
        <w:rPr>
          <w:rFonts w:ascii="Times New Roman" w:hAnsi="Times New Roman" w:cs="Times New Roman"/>
          <w:bCs/>
          <w:sz w:val="24"/>
          <w:szCs w:val="28"/>
        </w:rPr>
        <w:t xml:space="preserve"> конструкци</w:t>
      </w:r>
      <w:r>
        <w:rPr>
          <w:rFonts w:ascii="Times New Roman" w:hAnsi="Times New Roman" w:cs="Times New Roman"/>
          <w:bCs/>
          <w:sz w:val="24"/>
          <w:szCs w:val="28"/>
        </w:rPr>
        <w:t xml:space="preserve">и или </w:t>
      </w:r>
      <w:r>
        <w:rPr>
          <w:rFonts w:ascii="Times New Roman" w:hAnsi="Times New Roman" w:cs="Times New Roman"/>
          <w:color w:val="000000"/>
          <w:sz w:val="24"/>
          <w:szCs w:val="24"/>
        </w:rPr>
        <w:t>уведомления об аннулировании разрешения на установку и эксплуатацию рекламной конструкции</w:t>
      </w:r>
      <w:r>
        <w:rPr>
          <w:rFonts w:ascii="Times New Roman" w:hAnsi="Times New Roman" w:cs="Times New Roman"/>
          <w:bCs/>
          <w:sz w:val="24"/>
          <w:szCs w:val="28"/>
        </w:rPr>
        <w:t xml:space="preserve"> в новой редакции, </w:t>
      </w:r>
      <w:r>
        <w:rPr>
          <w:rFonts w:ascii="Times New Roman" w:hAnsi="Times New Roman" w:cs="Times New Roman"/>
          <w:color w:val="000000"/>
          <w:sz w:val="24"/>
          <w:szCs w:val="24"/>
        </w:rPr>
        <w:t>уведомления об и</w:t>
      </w:r>
      <w:r w:rsidRPr="00115AB0">
        <w:rPr>
          <w:rFonts w:ascii="Times New Roman" w:hAnsi="Times New Roman" w:cs="Times New Roman"/>
          <w:color w:val="000000"/>
          <w:sz w:val="24"/>
          <w:szCs w:val="24"/>
        </w:rPr>
        <w:t>справлени</w:t>
      </w:r>
      <w:r>
        <w:rPr>
          <w:rFonts w:ascii="Times New Roman" w:hAnsi="Times New Roman" w:cs="Times New Roman"/>
          <w:color w:val="000000"/>
          <w:sz w:val="24"/>
          <w:szCs w:val="24"/>
        </w:rPr>
        <w:t xml:space="preserve">и </w:t>
      </w:r>
      <w:r w:rsidRPr="00115AB0">
        <w:rPr>
          <w:rFonts w:ascii="Times New Roman" w:hAnsi="Times New Roman" w:cs="Times New Roman"/>
          <w:color w:val="000000"/>
          <w:sz w:val="24"/>
          <w:szCs w:val="24"/>
        </w:rPr>
        <w:t xml:space="preserve">опечаток </w:t>
      </w:r>
      <w:r>
        <w:rPr>
          <w:rFonts w:ascii="Times New Roman" w:hAnsi="Times New Roman" w:cs="Times New Roman"/>
          <w:color w:val="000000"/>
          <w:sz w:val="24"/>
          <w:szCs w:val="24"/>
        </w:rPr>
        <w:t xml:space="preserve">или </w:t>
      </w:r>
      <w:r w:rsidRPr="00115AB0">
        <w:rPr>
          <w:rFonts w:ascii="Times New Roman" w:hAnsi="Times New Roman" w:cs="Times New Roman"/>
          <w:color w:val="000000"/>
          <w:sz w:val="24"/>
          <w:szCs w:val="24"/>
        </w:rPr>
        <w:t xml:space="preserve">ошибок или </w:t>
      </w:r>
      <w:r>
        <w:rPr>
          <w:rFonts w:ascii="Times New Roman" w:hAnsi="Times New Roman" w:cs="Times New Roman"/>
          <w:color w:val="000000"/>
          <w:sz w:val="24"/>
          <w:szCs w:val="24"/>
        </w:rPr>
        <w:t>уведомления об отказе и</w:t>
      </w:r>
      <w:r w:rsidRPr="00115AB0">
        <w:rPr>
          <w:rFonts w:ascii="Times New Roman" w:hAnsi="Times New Roman" w:cs="Times New Roman"/>
          <w:color w:val="000000"/>
          <w:sz w:val="24"/>
          <w:szCs w:val="24"/>
        </w:rPr>
        <w:t>справлени</w:t>
      </w:r>
      <w:r>
        <w:rPr>
          <w:rFonts w:ascii="Times New Roman" w:hAnsi="Times New Roman" w:cs="Times New Roman"/>
          <w:color w:val="000000"/>
          <w:sz w:val="24"/>
          <w:szCs w:val="24"/>
        </w:rPr>
        <w:t xml:space="preserve">и </w:t>
      </w:r>
      <w:r w:rsidRPr="00115AB0">
        <w:rPr>
          <w:rFonts w:ascii="Times New Roman" w:hAnsi="Times New Roman" w:cs="Times New Roman"/>
          <w:color w:val="000000"/>
          <w:sz w:val="24"/>
          <w:szCs w:val="24"/>
        </w:rPr>
        <w:t xml:space="preserve">опечаток </w:t>
      </w:r>
      <w:r>
        <w:rPr>
          <w:rFonts w:ascii="Times New Roman" w:hAnsi="Times New Roman" w:cs="Times New Roman"/>
          <w:color w:val="000000"/>
          <w:sz w:val="24"/>
          <w:szCs w:val="24"/>
        </w:rPr>
        <w:t xml:space="preserve">или </w:t>
      </w:r>
      <w:r w:rsidRPr="009B2881">
        <w:rPr>
          <w:rFonts w:ascii="Times New Roman" w:hAnsi="Times New Roman" w:cs="Times New Roman"/>
          <w:sz w:val="24"/>
          <w:szCs w:val="24"/>
        </w:rPr>
        <w:t>ошибок (за исключением выдачи результата через МФЦ)</w:t>
      </w:r>
      <w:r w:rsidRPr="009B2881">
        <w:rPr>
          <w:rFonts w:ascii="Times New Roman" w:hAnsi="Times New Roman" w:cs="Times New Roman"/>
          <w:sz w:val="24"/>
          <w:szCs w:val="24"/>
          <w:lang w:eastAsia="ru-RU"/>
        </w:rPr>
        <w:t>.</w:t>
      </w:r>
    </w:p>
    <w:p w:rsidR="008D682F" w:rsidRPr="009B2881" w:rsidRDefault="008D682F" w:rsidP="008338A3">
      <w:pPr>
        <w:shd w:val="clear" w:color="auto" w:fill="FFFFFF"/>
        <w:spacing w:after="0" w:line="240" w:lineRule="auto"/>
        <w:ind w:firstLine="567"/>
        <w:jc w:val="both"/>
        <w:rPr>
          <w:rFonts w:ascii="Times New Roman" w:hAnsi="Times New Roman" w:cs="Times New Roman"/>
          <w:bCs/>
          <w:sz w:val="24"/>
          <w:szCs w:val="28"/>
        </w:rPr>
      </w:pPr>
      <w:r w:rsidRPr="009B2881">
        <w:rPr>
          <w:rFonts w:ascii="Times New Roman" w:hAnsi="Times New Roman" w:cs="Times New Roman"/>
          <w:sz w:val="24"/>
          <w:szCs w:val="24"/>
          <w:lang w:eastAsia="ru-RU"/>
        </w:rPr>
        <w:lastRenderedPageBreak/>
        <w:t xml:space="preserve">3.9. Принятие решения о выдаче </w:t>
      </w:r>
      <w:r w:rsidRPr="009B2881">
        <w:rPr>
          <w:rFonts w:ascii="Times New Roman" w:hAnsi="Times New Roman" w:cs="Times New Roman"/>
          <w:bCs/>
          <w:sz w:val="24"/>
          <w:szCs w:val="28"/>
        </w:rPr>
        <w:t>копии 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 либо отказа в выдаче копий документов.</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3.9.1. Прием заявления о выдаче копии  и прилагаемых документов.</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3.9.1.1. Основанием для начала административного действия "Прием заявления о выдаче копии и прилагаемых документов" является поступившее заявление о выдаче копии заявителя и прилагаемых документов непосредственно направленного по почте с уведомлением о вручении,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через МФЦ, а также личное обращение в </w:t>
      </w:r>
      <w:r>
        <w:rPr>
          <w:rFonts w:ascii="Times New Roman" w:hAnsi="Times New Roman" w:cs="Times New Roman"/>
          <w:sz w:val="24"/>
          <w:szCs w:val="24"/>
          <w:lang w:eastAsia="ru-RU"/>
        </w:rPr>
        <w:t>Управление</w:t>
      </w:r>
      <w:r>
        <w:rPr>
          <w:rFonts w:ascii="Times New Roman" w:hAnsi="Times New Roman" w:cs="Times New Roman"/>
          <w:color w:val="000000"/>
          <w:sz w:val="24"/>
          <w:szCs w:val="24"/>
        </w:rPr>
        <w:t>.</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Днем обращения за предоставлением муниципальной услуги считается день приема (регистрации) </w:t>
      </w:r>
      <w:r>
        <w:rPr>
          <w:rFonts w:ascii="Times New Roman" w:hAnsi="Times New Roman" w:cs="Times New Roman"/>
          <w:sz w:val="24"/>
          <w:szCs w:val="24"/>
          <w:lang w:eastAsia="ru-RU"/>
        </w:rPr>
        <w:t>Управлением</w:t>
      </w:r>
      <w:r>
        <w:rPr>
          <w:rFonts w:ascii="Times New Roman" w:hAnsi="Times New Roman" w:cs="Times New Roman"/>
          <w:color w:val="000000"/>
          <w:sz w:val="24"/>
          <w:szCs w:val="24"/>
        </w:rPr>
        <w:t xml:space="preserve"> заявления о выдаче копии.</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3.9.1.2. Прием и регистрация заявления о выдаче копии осуществляются специалистом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3.9.1.3. При направлении документов посредством почтовых отправлений, специалист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вскрывает конверт и осуществляет регистрацию заявления о выдаче копии, если отсутствуют основания для отказа в приеме документов, указанные в пункте 2.14 настоящего Регламента в системе электронного документооборота, а при отсутствии технической возможности – в журнале входящей корреспонденции.</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3.9.1.4.При обращении на личном приеме заявление о выдаче копии заявителя фиксируется в системе электронного документооборота, а при отсутствии технической возможности - в журнале входящей корреспонденции. </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этом, в случаях, если в заявлении о выдаче копии  отсутствует фамилии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специалист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при личном обращении предлагает с согласия заявителя устранить выявленные недостатки в заявлении о выдаче копии непосредственно  на личном приеме.</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3.9.1.5. При обращении письменно в </w:t>
      </w:r>
      <w:r>
        <w:rPr>
          <w:rFonts w:ascii="Times New Roman" w:hAnsi="Times New Roman" w:cs="Times New Roman"/>
          <w:sz w:val="24"/>
          <w:szCs w:val="24"/>
          <w:lang w:eastAsia="ru-RU"/>
        </w:rPr>
        <w:t>Управление</w:t>
      </w:r>
      <w:r>
        <w:rPr>
          <w:rFonts w:ascii="Times New Roman" w:hAnsi="Times New Roman" w:cs="Times New Roman"/>
          <w:color w:val="000000"/>
          <w:sz w:val="24"/>
          <w:szCs w:val="24"/>
        </w:rPr>
        <w:t xml:space="preserve">, в том числе на личном приеме, ответственный специалист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б) информирует при личном приеме заявителя о порядке и сроках предоставления муниципальной услуги;</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в) проверяет правильность заполнения заявления о выдаче копии, в том числе полноту внесенных данных, наличие документов, которые должны прилагаться к заявлению о выдаче копии, соответствие прилагаемых документов установленным требованиям;</w:t>
      </w:r>
    </w:p>
    <w:p w:rsidR="008D682F" w:rsidRDefault="008D682F" w:rsidP="00371CA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 xml:space="preserve">г) </w:t>
      </w:r>
      <w:r>
        <w:rPr>
          <w:rFonts w:ascii="Times New Roman" w:hAnsi="Times New Roman" w:cs="Times New Roman"/>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(кроме нотариально заверенных);</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д) указывает фамилию, инициалы и должность, дату приема и затем регистрирует заявление о выдаче копии  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3.9.1.6. При приеме заявления о выдаче копии, направленного по почте, заявителю направляется расписка о приеме заявления о выдаче копии почтовым отправлением с уведомлением о вручении, если иное не указано в заявлении о выдаче копии. </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При приеме заявления о выдаче копии  при непосредственном обращении в </w:t>
      </w:r>
      <w:r>
        <w:rPr>
          <w:rFonts w:ascii="Times New Roman" w:hAnsi="Times New Roman" w:cs="Times New Roman"/>
          <w:sz w:val="24"/>
          <w:szCs w:val="24"/>
          <w:lang w:eastAsia="ru-RU"/>
        </w:rPr>
        <w:t>Управление</w:t>
      </w:r>
      <w:r>
        <w:rPr>
          <w:rFonts w:ascii="Times New Roman" w:hAnsi="Times New Roman" w:cs="Times New Roman"/>
          <w:color w:val="000000"/>
          <w:sz w:val="24"/>
          <w:szCs w:val="24"/>
        </w:rPr>
        <w:t xml:space="preserve"> или при личном приеме заявителю (представителю заявителя) выдается расписка о приеме и регистрации заявления о выдаче копии. </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3.9.1.7. В случае, если в предоставленном (направленном) заявлении имеются основания для отказа в приеме документов, указанных в пункте 2.14 настоящего Регламента, то специалист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осуществляющий прием и регистрацию документов, не осуществляет регистрацию заявления о выдаче копии, а подготавливает письмо об отказе в приеме документов. </w:t>
      </w:r>
    </w:p>
    <w:p w:rsidR="008D682F" w:rsidRPr="009B2881" w:rsidRDefault="008D682F" w:rsidP="00371CAC">
      <w:pPr>
        <w:shd w:val="clear" w:color="auto" w:fill="FFFFFF"/>
        <w:spacing w:after="0" w:line="240" w:lineRule="auto"/>
        <w:ind w:firstLine="567"/>
        <w:jc w:val="both"/>
        <w:rPr>
          <w:rFonts w:ascii="Times New Roman" w:hAnsi="Times New Roman" w:cs="Times New Roman"/>
          <w:sz w:val="24"/>
          <w:szCs w:val="24"/>
        </w:rPr>
      </w:pPr>
      <w:r w:rsidRPr="009B2881">
        <w:rPr>
          <w:rFonts w:ascii="Times New Roman" w:hAnsi="Times New Roman" w:cs="Times New Roman"/>
          <w:sz w:val="24"/>
          <w:szCs w:val="24"/>
        </w:rPr>
        <w:t xml:space="preserve">Письмо об отказе в приеме документов оформляется на бланке </w:t>
      </w:r>
      <w:r w:rsidRPr="009B2881">
        <w:rPr>
          <w:rFonts w:ascii="Times New Roman" w:hAnsi="Times New Roman" w:cs="Times New Roman"/>
          <w:sz w:val="24"/>
          <w:szCs w:val="24"/>
          <w:lang w:eastAsia="ru-RU"/>
        </w:rPr>
        <w:t>Управления</w:t>
      </w:r>
      <w:r w:rsidRPr="009B2881">
        <w:rPr>
          <w:rFonts w:ascii="Times New Roman" w:hAnsi="Times New Roman" w:cs="Times New Roman"/>
          <w:sz w:val="24"/>
          <w:szCs w:val="24"/>
        </w:rPr>
        <w:t xml:space="preserve"> по форме согласно приложению 6 к настоящему Регламенту с присвоением номера, даты, проставлением подписи начальника </w:t>
      </w:r>
      <w:r w:rsidRPr="009B2881">
        <w:rPr>
          <w:rFonts w:ascii="Times New Roman" w:hAnsi="Times New Roman" w:cs="Times New Roman"/>
          <w:sz w:val="24"/>
          <w:szCs w:val="24"/>
          <w:lang w:eastAsia="ru-RU"/>
        </w:rPr>
        <w:t>Управления</w:t>
      </w:r>
      <w:r w:rsidRPr="009B2881">
        <w:rPr>
          <w:rFonts w:ascii="Times New Roman" w:hAnsi="Times New Roman" w:cs="Times New Roman"/>
          <w:sz w:val="24"/>
          <w:szCs w:val="24"/>
        </w:rPr>
        <w:t>.</w:t>
      </w:r>
    </w:p>
    <w:p w:rsidR="008D682F" w:rsidRDefault="008D682F" w:rsidP="00C1365F">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Письмо об отказе в приеме документов направляется заявителю в форме документа на бумажном носителе почтовым отправлением с уведомлением о вручении, вручается лично в </w:t>
      </w:r>
      <w:r>
        <w:rPr>
          <w:rFonts w:ascii="Times New Roman" w:hAnsi="Times New Roman" w:cs="Times New Roman"/>
          <w:sz w:val="24"/>
          <w:szCs w:val="24"/>
          <w:lang w:eastAsia="ru-RU"/>
        </w:rPr>
        <w:t>Управлении</w:t>
      </w:r>
      <w:r>
        <w:rPr>
          <w:rFonts w:ascii="Times New Roman" w:hAnsi="Times New Roman" w:cs="Times New Roman"/>
          <w:color w:val="000000"/>
          <w:sz w:val="24"/>
          <w:szCs w:val="24"/>
        </w:rPr>
        <w:t xml:space="preserve"> либо направляется в электронной форме, подписанное усиленной квалифицированной электронной подписью главы местного самоуправления Дивеевского муниципального округа Нижегородской области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Отказ в приеме документов не препятствует повторному обращению за услугой при устранении выявленных нарушений. </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3.9.1.8. В случае регистрации документов, этот же день они передаются  начальнику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Начальник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в течение одного дня со дня регистрации документов определяет специалиста, ответственного за рассмотрение  заявления о выдаче копии  и прилагаемых к нему документов.</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3.9.1.9. Срок осуществления действий по регистрации документов - 15 минут в течение одного рабочего дня.</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Срок определения специалиста, ответственного за рассмотрение заявления о выдаче копии  и прилагаемых к нему документов – один рабочий день со дня регистрации документов.</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3.9.1.10. Критерий принятия решения о регистрации документов  – поступление заявления о выдаче копии  и прилагаемых  документов надлежащего качества и в полном объеме.</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3.9.1.11. Критерий принятия решения  об отказе в приеме документов -  наличие оснований для отказа в приеме документов, указанных в пункте 2.14 настоящего Регламента.</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3.9.1.12. Результатом административного действия является прием и регистрации заявления с назначением специалиста, ответственного за рассмотрение заявления о выдаче копии и прилагаемых к нему документов, либо отказ в приеме документов.</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3.6.1.13. Фиксация результата - занесение информации в систему электронного документооборота или в журнал входящей корреспонденции.</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3.9.2. Рассмотрение заявления о выдаче копии  и прилагаемых документов.</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3.9.2.1. Основанием для начала административного действия "Рассмотрение заявления о выдаче копии и прилагаемых документов" является зарегистрированное заявление о выдаче копии и прилагаемые документы с указанием исполнителя.</w:t>
      </w:r>
    </w:p>
    <w:p w:rsidR="008D682F" w:rsidRDefault="008D682F" w:rsidP="00371CA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3.9.2.2. Специалист, ответственный за рассмотрение заявления </w:t>
      </w:r>
      <w:r>
        <w:rPr>
          <w:rFonts w:ascii="Times New Roman" w:hAnsi="Times New Roman" w:cs="Times New Roman"/>
          <w:color w:val="000000"/>
          <w:sz w:val="24"/>
          <w:szCs w:val="24"/>
        </w:rPr>
        <w:t xml:space="preserve">о выдаче копии  </w:t>
      </w:r>
      <w:r>
        <w:rPr>
          <w:rFonts w:ascii="Times New Roman" w:hAnsi="Times New Roman" w:cs="Times New Roman"/>
          <w:sz w:val="24"/>
          <w:szCs w:val="24"/>
          <w:lang w:eastAsia="ru-RU"/>
        </w:rPr>
        <w:t>и прилагаемых к нему документов:</w:t>
      </w:r>
    </w:p>
    <w:p w:rsidR="008D682F" w:rsidRDefault="008D682F" w:rsidP="00371CA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анализирует заявление </w:t>
      </w:r>
      <w:r>
        <w:rPr>
          <w:rFonts w:ascii="Times New Roman" w:hAnsi="Times New Roman" w:cs="Times New Roman"/>
          <w:color w:val="000000"/>
          <w:sz w:val="24"/>
          <w:szCs w:val="24"/>
        </w:rPr>
        <w:t>о выдаче копии</w:t>
      </w:r>
      <w:r>
        <w:rPr>
          <w:rFonts w:ascii="Times New Roman" w:hAnsi="Times New Roman" w:cs="Times New Roman"/>
          <w:sz w:val="24"/>
          <w:szCs w:val="24"/>
          <w:lang w:eastAsia="ru-RU"/>
        </w:rPr>
        <w:t xml:space="preserve">; </w:t>
      </w:r>
    </w:p>
    <w:p w:rsidR="008D682F" w:rsidRPr="007D4A39" w:rsidRDefault="008D682F" w:rsidP="00DF7DE2">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rPr>
        <w:t xml:space="preserve">б) проверяет полномочия законного представителя. Если в Единой государственной информационной системе социального обеспечения отсутствуют данные, подтверждающие  установление опеки и попечительства, то составляет проект письма об отказе в предоставлении муниципальной услуги, согласовывает в установленном порядке и передает на подпись уполномоченному должностному лицу; </w:t>
      </w:r>
    </w:p>
    <w:p w:rsidR="008D682F" w:rsidRDefault="008D682F" w:rsidP="00371CA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в) осуществляет поиск дела на рекламную конструкцию;</w:t>
      </w:r>
    </w:p>
    <w:p w:rsidR="008D682F" w:rsidRDefault="008D682F" w:rsidP="00371CA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г) осуществляет  копирование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sz w:val="24"/>
          <w:szCs w:val="24"/>
          <w:lang w:eastAsia="ru-RU"/>
        </w:rPr>
        <w:t xml:space="preserve"> из материалов дела, пронумеровывает и прошнуровывает его, передает на подпись начальнику Управления, заверяет печатью и проставляет на каждом листе "КОПИЯ". Дополнительно подготавливает проект сопроводительного письма о направлении копии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sz w:val="24"/>
          <w:szCs w:val="24"/>
          <w:lang w:eastAsia="ru-RU"/>
        </w:rPr>
        <w:t xml:space="preserve"> и передает на подпись начальнику Управления;</w:t>
      </w:r>
    </w:p>
    <w:p w:rsidR="008D682F" w:rsidRDefault="008D682F" w:rsidP="00371CAC">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 в случае, если дело на рекламную конструкцию не найдено, то подготавливает письмо об отказе в выдаче копии согласно приложению 12 к настоящему Регламенту, подготовленное на бланке Управления, после согласования в установленном порядке передается на подпись  начальнику Управления. </w:t>
      </w:r>
    </w:p>
    <w:p w:rsidR="008D682F" w:rsidRDefault="008D682F" w:rsidP="00371CAC">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3.9.2.3. Начальник Управления подписывает проект сопроводительного письма о направлении копии либо проект письма об отказе в выдаче копии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sz w:val="24"/>
          <w:szCs w:val="24"/>
          <w:lang w:eastAsia="ru-RU"/>
        </w:rPr>
        <w:t xml:space="preserve"> и передает его на регистрацию. Одновременно заверяет копию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sz w:val="24"/>
          <w:szCs w:val="24"/>
          <w:lang w:eastAsia="ru-RU"/>
        </w:rPr>
        <w:t xml:space="preserve">. </w:t>
      </w:r>
    </w:p>
    <w:p w:rsidR="008D682F" w:rsidRDefault="008D682F" w:rsidP="00371CA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3.9.2.4. Специалист Управления, ответственный за регистрацию документов, после подписания в течение одного рабочего дня осуществляет регистрацию сопроводительного письма о направлении копии либо письма об отказе в выдаче копии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sz w:val="24"/>
          <w:szCs w:val="24"/>
          <w:lang w:eastAsia="ru-RU"/>
        </w:rPr>
        <w:t xml:space="preserve"> путем занесения данных в систему электронного документооборота или в журнал регистрации. </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3.9.2.5. </w:t>
      </w:r>
      <w:r>
        <w:rPr>
          <w:rFonts w:ascii="Times New Roman" w:hAnsi="Times New Roman" w:cs="Times New Roman"/>
          <w:color w:val="000000"/>
          <w:sz w:val="24"/>
          <w:szCs w:val="24"/>
        </w:rPr>
        <w:t>Срок осуществления действий  - 2 рабочих  дня.</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3.9.2.6. Критерий принятия решения о выдаче копии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color w:val="000000"/>
          <w:sz w:val="24"/>
          <w:szCs w:val="24"/>
        </w:rPr>
        <w:t xml:space="preserve"> – наличие принятого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color w:val="000000"/>
          <w:sz w:val="24"/>
          <w:szCs w:val="24"/>
        </w:rPr>
        <w:t>.</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3.9.2.7. Критерий принятия решения об отказе в выдаче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bCs/>
          <w:sz w:val="24"/>
          <w:szCs w:val="28"/>
        </w:rPr>
        <w:t xml:space="preserve"> </w:t>
      </w:r>
      <w:r>
        <w:rPr>
          <w:rFonts w:ascii="Times New Roman" w:hAnsi="Times New Roman" w:cs="Times New Roman"/>
          <w:color w:val="000000"/>
          <w:sz w:val="24"/>
          <w:szCs w:val="24"/>
        </w:rPr>
        <w:t xml:space="preserve">– наличие основания (или оснований) для отказа в предоставлении муниципальной услуги, предусмотренных пунктом 2.19 настоящего Регламента.  </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3.9.2.8. Результатом административного действия является заверенная в  установленном порядке копия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color w:val="000000"/>
          <w:sz w:val="24"/>
          <w:szCs w:val="24"/>
        </w:rPr>
        <w:t xml:space="preserve">, подписанное сопроводительное письмо о направлении копии либо письмо об отказе в выдаче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color w:val="000000"/>
          <w:sz w:val="24"/>
          <w:szCs w:val="24"/>
        </w:rPr>
        <w:t>.</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3.9.2.9. Фиксация результата - занесение информации в систему электронного документооборота или в журнал регистрации.</w:t>
      </w:r>
    </w:p>
    <w:p w:rsidR="008D682F" w:rsidRDefault="008D682F" w:rsidP="00371CAC">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color w:val="000000"/>
          <w:sz w:val="24"/>
          <w:szCs w:val="24"/>
        </w:rPr>
        <w:t>3.9.3. Выдача документа</w:t>
      </w:r>
      <w:r>
        <w:rPr>
          <w:rFonts w:ascii="Times New Roman" w:hAnsi="Times New Roman" w:cs="Times New Roman"/>
          <w:sz w:val="24"/>
          <w:szCs w:val="24"/>
          <w:lang w:eastAsia="ru-RU"/>
        </w:rPr>
        <w:t>.</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3.9.3.1. Основанием для начала административного действия "В</w:t>
      </w:r>
      <w:r>
        <w:rPr>
          <w:rFonts w:ascii="Times New Roman" w:hAnsi="Times New Roman" w:cs="Times New Roman"/>
          <w:color w:val="000000"/>
          <w:sz w:val="24"/>
          <w:szCs w:val="24"/>
        </w:rPr>
        <w:t>ыдача документа</w:t>
      </w:r>
      <w:r>
        <w:rPr>
          <w:rFonts w:ascii="Times New Roman" w:hAnsi="Times New Roman" w:cs="Times New Roman"/>
          <w:sz w:val="24"/>
          <w:szCs w:val="24"/>
          <w:lang w:eastAsia="ru-RU"/>
        </w:rPr>
        <w:t xml:space="preserve">" является </w:t>
      </w:r>
      <w:r>
        <w:rPr>
          <w:rFonts w:ascii="Times New Roman" w:hAnsi="Times New Roman" w:cs="Times New Roman"/>
          <w:color w:val="000000"/>
          <w:sz w:val="24"/>
          <w:szCs w:val="24"/>
        </w:rPr>
        <w:t xml:space="preserve">заверенная в установленном порядке копия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color w:val="000000"/>
          <w:sz w:val="24"/>
          <w:szCs w:val="24"/>
        </w:rPr>
        <w:t xml:space="preserve">, подписанное сопроводительное </w:t>
      </w:r>
      <w:r>
        <w:rPr>
          <w:rFonts w:ascii="Times New Roman" w:hAnsi="Times New Roman" w:cs="Times New Roman"/>
          <w:color w:val="000000"/>
          <w:sz w:val="24"/>
          <w:szCs w:val="24"/>
        </w:rPr>
        <w:lastRenderedPageBreak/>
        <w:t xml:space="preserve">письмо о направлении копии либо письмо об отказе в выдаче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color w:val="000000"/>
          <w:sz w:val="24"/>
          <w:szCs w:val="24"/>
        </w:rPr>
        <w:t>.</w:t>
      </w:r>
    </w:p>
    <w:p w:rsidR="008D682F" w:rsidRDefault="008D682F" w:rsidP="00371CAC">
      <w:pPr>
        <w:shd w:val="clear" w:color="auto" w:fill="FFFFFF"/>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3.9.3.2. Специалист Управления в течение одного рабочего дня после подписания  и регистрации результата, указанного в пункте 2.5.6, 2.5.7 настоящего Регламента, информирует заявителя о принятом решении.</w:t>
      </w:r>
    </w:p>
    <w:p w:rsidR="008D682F" w:rsidRDefault="008D682F" w:rsidP="00371CAC">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3.9.3.3. </w:t>
      </w:r>
      <w:r>
        <w:rPr>
          <w:rFonts w:ascii="Times New Roman" w:hAnsi="Times New Roman" w:cs="Times New Roman"/>
          <w:color w:val="000000"/>
          <w:sz w:val="24"/>
          <w:szCs w:val="24"/>
        </w:rPr>
        <w:t xml:space="preserve">Результат услуги по желанию заявителя вручается ему лично по месту нахождения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в согласованное </w:t>
      </w:r>
      <w:r w:rsidRPr="00885725">
        <w:rPr>
          <w:rFonts w:ascii="Times New Roman" w:hAnsi="Times New Roman" w:cs="Times New Roman"/>
          <w:sz w:val="24"/>
          <w:szCs w:val="24"/>
        </w:rPr>
        <w:t>время либо в МФЦ (в случае, если пакет документов был сдан в МФЦ), либ</w:t>
      </w:r>
      <w:r>
        <w:rPr>
          <w:rFonts w:ascii="Times New Roman" w:hAnsi="Times New Roman" w:cs="Times New Roman"/>
          <w:color w:val="000000"/>
          <w:sz w:val="24"/>
          <w:szCs w:val="24"/>
        </w:rPr>
        <w:t xml:space="preserve">о </w:t>
      </w:r>
      <w:r>
        <w:rPr>
          <w:rFonts w:ascii="Times New Roman" w:hAnsi="Times New Roman" w:cs="Times New Roman"/>
          <w:iCs/>
          <w:sz w:val="24"/>
          <w:szCs w:val="28"/>
        </w:rPr>
        <w:t xml:space="preserve">направляется в форме электронного документа, подписанного усиленной квалифицированной электронной подписью главы местного самоуправления Дивеевского муниципального района Нижегородской области в личный кабинет на  </w:t>
      </w:r>
      <w:r>
        <w:rPr>
          <w:rStyle w:val="a3"/>
          <w:rFonts w:ascii="Times New Roman" w:hAnsi="Times New Roman"/>
          <w:color w:val="auto"/>
          <w:sz w:val="24"/>
          <w:szCs w:val="24"/>
          <w:u w:val="none"/>
          <w:lang w:eastAsia="ru-RU"/>
        </w:rPr>
        <w:t>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r>
        <w:rPr>
          <w:rFonts w:ascii="Times New Roman" w:hAnsi="Times New Roman" w:cs="Times New Roman"/>
          <w:color w:val="000000"/>
          <w:sz w:val="24"/>
          <w:szCs w:val="24"/>
        </w:rPr>
        <w:t>.</w:t>
      </w:r>
    </w:p>
    <w:p w:rsidR="008D682F" w:rsidRPr="00885725" w:rsidRDefault="008D682F" w:rsidP="00371CAC">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Заявителю вручается (направляется) документы в течение одного рабочего дня, следующего за днем подписания результата предоставления муниципальной услуги, указанного в пункте 2.5.6, 2.5.7 </w:t>
      </w:r>
      <w:r w:rsidRPr="00885725">
        <w:rPr>
          <w:rFonts w:ascii="Times New Roman" w:hAnsi="Times New Roman" w:cs="Times New Roman"/>
          <w:sz w:val="24"/>
          <w:szCs w:val="24"/>
        </w:rPr>
        <w:t>настоящего Регламента (за исключением выдачи результата через МФЦ).</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sidRPr="00885725">
        <w:rPr>
          <w:rFonts w:ascii="Times New Roman" w:hAnsi="Times New Roman" w:cs="Times New Roman"/>
          <w:sz w:val="24"/>
          <w:szCs w:val="24"/>
        </w:rPr>
        <w:t>При выдаче заявителю ил</w:t>
      </w:r>
      <w:r>
        <w:rPr>
          <w:rFonts w:ascii="Times New Roman" w:hAnsi="Times New Roman" w:cs="Times New Roman"/>
          <w:color w:val="000000"/>
          <w:sz w:val="24"/>
          <w:szCs w:val="24"/>
        </w:rPr>
        <w:t xml:space="preserve">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случае, если заявитель не явился в назначенное время за результатом в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специалист </w:t>
      </w:r>
      <w:r>
        <w:rPr>
          <w:rFonts w:ascii="Times New Roman" w:hAnsi="Times New Roman" w:cs="Times New Roman"/>
          <w:sz w:val="24"/>
          <w:szCs w:val="24"/>
          <w:lang w:eastAsia="ru-RU"/>
        </w:rPr>
        <w:t>Управления</w:t>
      </w:r>
      <w:r>
        <w:rPr>
          <w:rFonts w:ascii="Times New Roman" w:hAnsi="Times New Roman" w:cs="Times New Roman"/>
          <w:color w:val="000000"/>
          <w:sz w:val="24"/>
          <w:szCs w:val="24"/>
        </w:rPr>
        <w:t xml:space="preserve">, ответственный за направление или вручение результата услуги, направляет его почтовым отправлением с уведомлением о вручении. </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3.9.3.4. Критерий принятия решения по выбору варианта отправки результата предоставления услуги заявителю - указание заявителя  в расписке о приеме документов или в заявлении о выдаче копии.  </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sz w:val="24"/>
          <w:szCs w:val="24"/>
          <w:lang w:eastAsia="ru-RU"/>
        </w:rPr>
        <w:t xml:space="preserve">3.9.3.5. Результатом административного действия являются: </w:t>
      </w:r>
      <w:r>
        <w:rPr>
          <w:rFonts w:ascii="Times New Roman" w:hAnsi="Times New Roman" w:cs="Times New Roman"/>
          <w:color w:val="000000"/>
          <w:sz w:val="24"/>
          <w:szCs w:val="24"/>
        </w:rPr>
        <w:t xml:space="preserve">заверенная в установленном порядке копия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color w:val="000000"/>
          <w:sz w:val="24"/>
          <w:szCs w:val="24"/>
        </w:rPr>
        <w:t xml:space="preserve">, подписанное сопроводительное письмо о выдаче копии либо письмо об отказе в направлении копии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color w:val="000000"/>
          <w:sz w:val="24"/>
          <w:szCs w:val="24"/>
        </w:rPr>
        <w:t>.</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3.9.3.6. 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8D682F" w:rsidRDefault="008D682F" w:rsidP="00371CAC">
      <w:pPr>
        <w:shd w:val="clear" w:color="auto" w:fill="FFFFFF"/>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3.9.3.7. Фиксация  выдачи результата предоставления муниципальной услуги лично  заявителю (представителю заявителя) - в системе электронного документооборота и в расписке о приеме документов.</w:t>
      </w:r>
    </w:p>
    <w:p w:rsidR="008D682F" w:rsidRPr="00A24ABB" w:rsidRDefault="008D682F" w:rsidP="00371CAC">
      <w:pPr>
        <w:shd w:val="clear" w:color="auto" w:fill="FFFFFF"/>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sz w:val="24"/>
          <w:szCs w:val="24"/>
        </w:rPr>
        <w:t xml:space="preserve">3.9.3.8. Срок направления результата – один рабочий день с момента заверения  в  установленном порядке копии </w:t>
      </w:r>
      <w:r w:rsidRPr="00474AB0">
        <w:rPr>
          <w:rFonts w:ascii="Times New Roman" w:hAnsi="Times New Roman" w:cs="Times New Roman"/>
          <w:bCs/>
          <w:sz w:val="24"/>
          <w:szCs w:val="28"/>
        </w:rPr>
        <w:t>разрешения на установку и эксплуатацию рекламной конструкции или  уведомления об аннулировании разрешения на установку и эксплуатацию рекламной конструкции</w:t>
      </w:r>
      <w:r>
        <w:rPr>
          <w:rFonts w:ascii="Times New Roman" w:hAnsi="Times New Roman" w:cs="Times New Roman"/>
          <w:color w:val="000000"/>
          <w:sz w:val="24"/>
          <w:szCs w:val="24"/>
        </w:rPr>
        <w:t xml:space="preserve">, подписания сопроводительного письма о направлении копии либо письма об отказе в выдаче копии </w:t>
      </w:r>
      <w:r w:rsidRPr="00474AB0">
        <w:rPr>
          <w:rFonts w:ascii="Times New Roman" w:hAnsi="Times New Roman" w:cs="Times New Roman"/>
          <w:bCs/>
          <w:sz w:val="24"/>
          <w:szCs w:val="28"/>
        </w:rPr>
        <w:t xml:space="preserve">разрешения на установку и эксплуатацию рекламной конструкции или уведомления об аннулировании разрешения на </w:t>
      </w:r>
      <w:r w:rsidRPr="00474AB0">
        <w:rPr>
          <w:rFonts w:ascii="Times New Roman" w:hAnsi="Times New Roman" w:cs="Times New Roman"/>
          <w:bCs/>
          <w:sz w:val="24"/>
          <w:szCs w:val="28"/>
        </w:rPr>
        <w:lastRenderedPageBreak/>
        <w:t xml:space="preserve">установку и эксплуатацию рекламной </w:t>
      </w:r>
      <w:r w:rsidRPr="00A24ABB">
        <w:rPr>
          <w:rFonts w:ascii="Times New Roman" w:hAnsi="Times New Roman" w:cs="Times New Roman"/>
          <w:bCs/>
          <w:sz w:val="24"/>
          <w:szCs w:val="28"/>
        </w:rPr>
        <w:t xml:space="preserve">конструкции </w:t>
      </w:r>
      <w:r w:rsidRPr="00A24ABB">
        <w:rPr>
          <w:rFonts w:ascii="Times New Roman" w:hAnsi="Times New Roman" w:cs="Times New Roman"/>
          <w:sz w:val="24"/>
          <w:szCs w:val="24"/>
        </w:rPr>
        <w:t>(за исключением выдачи результата через МФЦ).</w:t>
      </w:r>
    </w:p>
    <w:p w:rsidR="008D682F" w:rsidRPr="00A24ABB" w:rsidRDefault="008D682F" w:rsidP="00B6282D">
      <w:pPr>
        <w:suppressAutoHyphens w:val="0"/>
        <w:autoSpaceDE w:val="0"/>
        <w:autoSpaceDN w:val="0"/>
        <w:adjustRightInd w:val="0"/>
        <w:spacing w:after="0" w:line="240" w:lineRule="auto"/>
        <w:ind w:firstLine="567"/>
        <w:jc w:val="both"/>
        <w:outlineLvl w:val="0"/>
        <w:rPr>
          <w:rFonts w:ascii="Times New Roman" w:hAnsi="Times New Roman" w:cs="Times New Roman"/>
          <w:bCs/>
          <w:sz w:val="24"/>
          <w:szCs w:val="24"/>
          <w:lang w:eastAsia="ru-RU"/>
        </w:rPr>
      </w:pPr>
      <w:r w:rsidRPr="00A24ABB">
        <w:rPr>
          <w:rFonts w:ascii="Times New Roman" w:hAnsi="Times New Roman" w:cs="Times New Roman"/>
          <w:bCs/>
          <w:sz w:val="24"/>
          <w:szCs w:val="24"/>
          <w:lang w:eastAsia="ru-RU"/>
        </w:rPr>
        <w:t>3.10. Порядок осуществления административных процедур в электронной форме, в том числе с использованием Единого портала государственных и муниципальных услуг (функций) и Единого Интернет-портала государственных и муниципальных услуг (функций) Нижегородской области.</w:t>
      </w:r>
    </w:p>
    <w:p w:rsidR="008D682F" w:rsidRPr="005123BC" w:rsidRDefault="008D682F" w:rsidP="008C20E5">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3.10.1.</w:t>
      </w:r>
      <w:r w:rsidRPr="00825C1E">
        <w:rPr>
          <w:rFonts w:ascii="Times New Roman" w:hAnsi="Times New Roman" w:cs="Times New Roman"/>
          <w:sz w:val="24"/>
          <w:szCs w:val="24"/>
          <w:lang w:eastAsia="ru-RU"/>
        </w:rPr>
        <w:t xml:space="preserve"> Для осуществления предварительной записи посредством Единого портала </w:t>
      </w:r>
      <w:r>
        <w:rPr>
          <w:rFonts w:ascii="Times New Roman" w:hAnsi="Times New Roman" w:cs="Times New Roman"/>
          <w:sz w:val="24"/>
          <w:szCs w:val="24"/>
          <w:lang w:eastAsia="ru-RU"/>
        </w:rPr>
        <w:t xml:space="preserve">государственных и муниципальных услуг (функций), Единого Интернет-портала государственных и муниципальных услуг (функций) Нижегородской области заявителю необходимо авторизоваться, затем выбрать ведомство, которое оказывает услугу (офис), </w:t>
      </w:r>
      <w:r w:rsidRPr="005123BC">
        <w:rPr>
          <w:rFonts w:ascii="Times New Roman" w:hAnsi="Times New Roman" w:cs="Times New Roman"/>
          <w:sz w:val="24"/>
          <w:szCs w:val="24"/>
          <w:lang w:eastAsia="ru-RU"/>
        </w:rPr>
        <w:t xml:space="preserve"> дату и время, указать запрашиваемые системой данные</w:t>
      </w:r>
      <w:r>
        <w:rPr>
          <w:rFonts w:ascii="Times New Roman" w:hAnsi="Times New Roman" w:cs="Times New Roman"/>
          <w:sz w:val="24"/>
          <w:szCs w:val="24"/>
          <w:lang w:eastAsia="ru-RU"/>
        </w:rPr>
        <w:t>, если они не отобразились автоматически</w:t>
      </w:r>
      <w:r w:rsidRPr="005123BC">
        <w:rPr>
          <w:rFonts w:ascii="Times New Roman" w:hAnsi="Times New Roman" w:cs="Times New Roman"/>
          <w:sz w:val="24"/>
          <w:szCs w:val="24"/>
          <w:lang w:eastAsia="ru-RU"/>
        </w:rPr>
        <w:t>:</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фамилию, имя, отчество (последнее - при наличии);</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номер телефона;</w:t>
      </w:r>
    </w:p>
    <w:p w:rsidR="008D682F" w:rsidRDefault="008D682F" w:rsidP="008E188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адрес электронной почты (по жела</w:t>
      </w:r>
      <w:r>
        <w:rPr>
          <w:rFonts w:ascii="Times New Roman" w:hAnsi="Times New Roman" w:cs="Times New Roman"/>
          <w:sz w:val="24"/>
          <w:szCs w:val="24"/>
          <w:lang w:eastAsia="ru-RU"/>
        </w:rPr>
        <w:t>нию)</w:t>
      </w:r>
      <w:r w:rsidRPr="00825C1E">
        <w:rPr>
          <w:rFonts w:ascii="Times New Roman" w:hAnsi="Times New Roman" w:cs="Times New Roman"/>
          <w:sz w:val="24"/>
          <w:szCs w:val="24"/>
          <w:lang w:eastAsia="ru-RU"/>
        </w:rPr>
        <w:t>.</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3.10.2. </w:t>
      </w:r>
      <w:r w:rsidRPr="00825C1E">
        <w:rPr>
          <w:rFonts w:ascii="Times New Roman" w:hAnsi="Times New Roman" w:cs="Times New Roman"/>
          <w:sz w:val="24"/>
          <w:szCs w:val="24"/>
          <w:lang w:eastAsia="ru-RU"/>
        </w:rPr>
        <w:t>Формирование заявления</w:t>
      </w:r>
      <w:r>
        <w:rPr>
          <w:rFonts w:ascii="Times New Roman" w:hAnsi="Times New Roman" w:cs="Times New Roman"/>
          <w:sz w:val="24"/>
          <w:szCs w:val="24"/>
          <w:lang w:eastAsia="ru-RU"/>
        </w:rPr>
        <w:t xml:space="preserve">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 заявителем </w:t>
      </w:r>
      <w:r w:rsidRPr="00825C1E">
        <w:rPr>
          <w:rFonts w:ascii="Times New Roman" w:hAnsi="Times New Roman" w:cs="Times New Roman"/>
          <w:sz w:val="24"/>
          <w:szCs w:val="24"/>
          <w:lang w:eastAsia="ru-RU"/>
        </w:rPr>
        <w:t>осуществляется посредством заполнения электронной формы заявления</w:t>
      </w:r>
      <w:r>
        <w:rPr>
          <w:rFonts w:ascii="Times New Roman" w:hAnsi="Times New Roman" w:cs="Times New Roman"/>
          <w:sz w:val="24"/>
          <w:szCs w:val="24"/>
          <w:lang w:eastAsia="ru-RU"/>
        </w:rPr>
        <w:t xml:space="preserve">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w:t>
      </w:r>
      <w:r w:rsidRPr="00825C1E">
        <w:rPr>
          <w:rFonts w:ascii="Times New Roman" w:hAnsi="Times New Roman" w:cs="Times New Roman"/>
          <w:sz w:val="24"/>
          <w:szCs w:val="24"/>
          <w:lang w:eastAsia="ru-RU"/>
        </w:rPr>
        <w:t xml:space="preserve"> на Едином портале</w:t>
      </w:r>
      <w:r>
        <w:rPr>
          <w:rFonts w:ascii="Times New Roman" w:hAnsi="Times New Roman" w:cs="Times New Roman"/>
          <w:sz w:val="24"/>
          <w:szCs w:val="24"/>
          <w:lang w:eastAsia="ru-RU"/>
        </w:rPr>
        <w:t xml:space="preserve"> государственных и муниципальных услуг (функций), Едином Интернет-портале государственных и муниципальных услуг (функций) Нижегородской области </w:t>
      </w:r>
      <w:r w:rsidRPr="00825C1E">
        <w:rPr>
          <w:rFonts w:ascii="Times New Roman" w:hAnsi="Times New Roman" w:cs="Times New Roman"/>
          <w:sz w:val="24"/>
          <w:szCs w:val="24"/>
          <w:lang w:eastAsia="ru-RU"/>
        </w:rPr>
        <w:t xml:space="preserve">без необходимости дополнительной подачи </w:t>
      </w:r>
      <w:r>
        <w:rPr>
          <w:rFonts w:ascii="Times New Roman" w:hAnsi="Times New Roman" w:cs="Times New Roman"/>
          <w:sz w:val="24"/>
          <w:szCs w:val="24"/>
          <w:lang w:eastAsia="ru-RU"/>
        </w:rPr>
        <w:t>соответствующих заявлений, уведомления</w:t>
      </w:r>
      <w:r w:rsidRPr="00825C1E">
        <w:rPr>
          <w:rFonts w:ascii="Times New Roman" w:hAnsi="Times New Roman" w:cs="Times New Roman"/>
          <w:sz w:val="24"/>
          <w:szCs w:val="24"/>
          <w:lang w:eastAsia="ru-RU"/>
        </w:rPr>
        <w:t xml:space="preserve"> в какой-либо иной форме.</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При формировании заявления</w:t>
      </w:r>
      <w:r>
        <w:rPr>
          <w:rFonts w:ascii="Times New Roman" w:hAnsi="Times New Roman" w:cs="Times New Roman"/>
          <w:sz w:val="24"/>
          <w:szCs w:val="24"/>
          <w:lang w:eastAsia="ru-RU"/>
        </w:rPr>
        <w:t xml:space="preserve">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w:t>
      </w:r>
      <w:r w:rsidRPr="00825C1E">
        <w:rPr>
          <w:rFonts w:ascii="Times New Roman" w:hAnsi="Times New Roman" w:cs="Times New Roman"/>
          <w:sz w:val="24"/>
          <w:szCs w:val="24"/>
          <w:lang w:eastAsia="ru-RU"/>
        </w:rPr>
        <w:t xml:space="preserve"> обеспечивается:</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возможность печати на бумажном носителе копии электронной формы заявления</w:t>
      </w:r>
      <w:r>
        <w:rPr>
          <w:rFonts w:ascii="Times New Roman" w:hAnsi="Times New Roman" w:cs="Times New Roman"/>
          <w:sz w:val="24"/>
          <w:szCs w:val="24"/>
          <w:lang w:eastAsia="ru-RU"/>
        </w:rPr>
        <w:t xml:space="preserve">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w:t>
      </w:r>
      <w:r w:rsidRPr="00825C1E">
        <w:rPr>
          <w:rFonts w:ascii="Times New Roman" w:hAnsi="Times New Roman" w:cs="Times New Roman"/>
          <w:sz w:val="24"/>
          <w:szCs w:val="24"/>
          <w:lang w:eastAsia="ru-RU"/>
        </w:rPr>
        <w:t>;</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сохранение ранее введенных в электронную форму заявления</w:t>
      </w:r>
      <w:r>
        <w:rPr>
          <w:rFonts w:ascii="Times New Roman" w:hAnsi="Times New Roman" w:cs="Times New Roman"/>
          <w:sz w:val="24"/>
          <w:szCs w:val="24"/>
          <w:lang w:eastAsia="ru-RU"/>
        </w:rPr>
        <w:t xml:space="preserve">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 </w:t>
      </w:r>
      <w:r w:rsidRPr="00825C1E">
        <w:rPr>
          <w:rFonts w:ascii="Times New Roman" w:hAnsi="Times New Roman" w:cs="Times New Roman"/>
          <w:sz w:val="24"/>
          <w:szCs w:val="24"/>
          <w:lang w:eastAsia="ru-RU"/>
        </w:rPr>
        <w:t xml:space="preserve">значений в любой момент по желанию </w:t>
      </w:r>
      <w:r>
        <w:rPr>
          <w:rFonts w:ascii="Times New Roman" w:hAnsi="Times New Roman" w:cs="Times New Roman"/>
          <w:sz w:val="24"/>
          <w:szCs w:val="24"/>
          <w:lang w:eastAsia="ru-RU"/>
        </w:rPr>
        <w:t>заявителя</w:t>
      </w:r>
      <w:r w:rsidRPr="00825C1E">
        <w:rPr>
          <w:rFonts w:ascii="Times New Roman" w:hAnsi="Times New Roman" w:cs="Times New Roman"/>
          <w:sz w:val="24"/>
          <w:szCs w:val="24"/>
          <w:lang w:eastAsia="ru-RU"/>
        </w:rPr>
        <w:t>, в том числе при возникновении ошибок ввода и возврате для повторного ввода значений в электронную форму заявления</w:t>
      </w:r>
      <w:r>
        <w:rPr>
          <w:rFonts w:ascii="Times New Roman" w:hAnsi="Times New Roman" w:cs="Times New Roman"/>
          <w:sz w:val="24"/>
          <w:szCs w:val="24"/>
          <w:lang w:eastAsia="ru-RU"/>
        </w:rPr>
        <w:t>, уведомления</w:t>
      </w:r>
      <w:r w:rsidRPr="00825C1E">
        <w:rPr>
          <w:rFonts w:ascii="Times New Roman" w:hAnsi="Times New Roman" w:cs="Times New Roman"/>
          <w:sz w:val="24"/>
          <w:szCs w:val="24"/>
          <w:lang w:eastAsia="ru-RU"/>
        </w:rPr>
        <w:t>;</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заполнение полей электронной формы заявления</w:t>
      </w:r>
      <w:r>
        <w:rPr>
          <w:rFonts w:ascii="Times New Roman" w:hAnsi="Times New Roman" w:cs="Times New Roman"/>
          <w:sz w:val="24"/>
          <w:szCs w:val="24"/>
          <w:lang w:eastAsia="ru-RU"/>
        </w:rPr>
        <w:t xml:space="preserve">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 </w:t>
      </w:r>
      <w:r w:rsidRPr="00825C1E">
        <w:rPr>
          <w:rFonts w:ascii="Times New Roman" w:hAnsi="Times New Roman" w:cs="Times New Roman"/>
          <w:sz w:val="24"/>
          <w:szCs w:val="24"/>
          <w:lang w:eastAsia="ru-RU"/>
        </w:rPr>
        <w:t xml:space="preserve">до начала ввода сведений </w:t>
      </w:r>
      <w:r>
        <w:rPr>
          <w:rFonts w:ascii="Times New Roman" w:hAnsi="Times New Roman" w:cs="Times New Roman"/>
          <w:sz w:val="24"/>
          <w:szCs w:val="24"/>
          <w:lang w:eastAsia="ru-RU"/>
        </w:rPr>
        <w:t>заявителем</w:t>
      </w:r>
      <w:r w:rsidRPr="00825C1E">
        <w:rPr>
          <w:rFonts w:ascii="Times New Roman" w:hAnsi="Times New Roman" w:cs="Times New Roman"/>
          <w:sz w:val="24"/>
          <w:szCs w:val="24"/>
          <w:lang w:eastAsia="ru-RU"/>
        </w:rPr>
        <w:t xml:space="preserve"> с использованием сведений, размещенных в федеральной государственной информационной системе </w:t>
      </w:r>
      <w:r>
        <w:rPr>
          <w:rFonts w:ascii="Times New Roman" w:hAnsi="Times New Roman" w:cs="Times New Roman"/>
          <w:sz w:val="24"/>
          <w:szCs w:val="24"/>
          <w:lang w:eastAsia="ru-RU"/>
        </w:rPr>
        <w:t>"</w:t>
      </w:r>
      <w:r w:rsidRPr="00825C1E">
        <w:rPr>
          <w:rFonts w:ascii="Times New Roman" w:hAnsi="Times New Roman" w:cs="Times New Roman"/>
          <w:sz w:val="24"/>
          <w:szCs w:val="24"/>
          <w:lang w:eastAsia="ru-RU"/>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cs="Times New Roman"/>
          <w:sz w:val="24"/>
          <w:szCs w:val="24"/>
          <w:lang w:eastAsia="ru-RU"/>
        </w:rPr>
        <w:t>"</w:t>
      </w:r>
      <w:r w:rsidRPr="00825C1E">
        <w:rPr>
          <w:rFonts w:ascii="Times New Roman" w:hAnsi="Times New Roman" w:cs="Times New Roman"/>
          <w:sz w:val="24"/>
          <w:szCs w:val="24"/>
          <w:lang w:eastAsia="ru-RU"/>
        </w:rPr>
        <w:t xml:space="preserve">, созданной в соответствии с </w:t>
      </w:r>
      <w:hyperlink r:id="rId24" w:history="1">
        <w:r w:rsidRPr="00EC138D">
          <w:rPr>
            <w:rFonts w:ascii="Times New Roman" w:hAnsi="Times New Roman" w:cs="Times New Roman"/>
            <w:sz w:val="24"/>
            <w:szCs w:val="24"/>
            <w:lang w:eastAsia="ru-RU"/>
          </w:rPr>
          <w:t>постановлением</w:t>
        </w:r>
      </w:hyperlink>
      <w:r>
        <w:t xml:space="preserve"> </w:t>
      </w:r>
      <w:r w:rsidRPr="00825C1E">
        <w:rPr>
          <w:rFonts w:ascii="Times New Roman" w:hAnsi="Times New Roman" w:cs="Times New Roman"/>
          <w:sz w:val="24"/>
          <w:szCs w:val="24"/>
          <w:lang w:eastAsia="ru-RU"/>
        </w:rPr>
        <w:t xml:space="preserve">Правительства Российской Федерации от 28 ноября 2011 г. </w:t>
      </w:r>
      <w:r>
        <w:rPr>
          <w:rFonts w:ascii="Times New Roman" w:hAnsi="Times New Roman" w:cs="Times New Roman"/>
          <w:sz w:val="24"/>
          <w:szCs w:val="24"/>
          <w:lang w:eastAsia="ru-RU"/>
        </w:rPr>
        <w:t>№</w:t>
      </w:r>
      <w:r w:rsidRPr="00825C1E">
        <w:rPr>
          <w:rFonts w:ascii="Times New Roman" w:hAnsi="Times New Roman" w:cs="Times New Roman"/>
          <w:sz w:val="24"/>
          <w:szCs w:val="24"/>
          <w:lang w:eastAsia="ru-RU"/>
        </w:rPr>
        <w:t xml:space="preserve"> 977 </w:t>
      </w:r>
      <w:r>
        <w:rPr>
          <w:rFonts w:ascii="Times New Roman" w:hAnsi="Times New Roman" w:cs="Times New Roman"/>
          <w:sz w:val="24"/>
          <w:szCs w:val="24"/>
          <w:lang w:eastAsia="ru-RU"/>
        </w:rPr>
        <w:t>"</w:t>
      </w:r>
      <w:r w:rsidRPr="00825C1E">
        <w:rPr>
          <w:rFonts w:ascii="Times New Roman" w:hAnsi="Times New Roman" w:cs="Times New Roman"/>
          <w:sz w:val="24"/>
          <w:szCs w:val="24"/>
          <w:lang w:eastAsia="ru-RU"/>
        </w:rPr>
        <w:t>О федеральной государственной информационной системе</w:t>
      </w:r>
      <w:r>
        <w:rPr>
          <w:rFonts w:ascii="Times New Roman" w:hAnsi="Times New Roman" w:cs="Times New Roman"/>
          <w:sz w:val="24"/>
          <w:szCs w:val="24"/>
          <w:lang w:eastAsia="ru-RU"/>
        </w:rPr>
        <w:t xml:space="preserve"> "</w:t>
      </w:r>
      <w:r w:rsidRPr="00825C1E">
        <w:rPr>
          <w:rFonts w:ascii="Times New Roman" w:hAnsi="Times New Roman" w:cs="Times New Roman"/>
          <w:sz w:val="24"/>
          <w:szCs w:val="24"/>
          <w:lang w:eastAsia="ru-RU"/>
        </w:rPr>
        <w:t xml:space="preserve">Единая система идентификации и </w:t>
      </w:r>
      <w:r w:rsidRPr="00825C1E">
        <w:rPr>
          <w:rFonts w:ascii="Times New Roman" w:hAnsi="Times New Roman" w:cs="Times New Roman"/>
          <w:sz w:val="24"/>
          <w:szCs w:val="24"/>
          <w:lang w:eastAsia="ru-RU"/>
        </w:rPr>
        <w:lastRenderedPageBreak/>
        <w:t>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Pr>
          <w:rFonts w:ascii="Times New Roman" w:hAnsi="Times New Roman" w:cs="Times New Roman"/>
          <w:sz w:val="24"/>
          <w:szCs w:val="24"/>
          <w:lang w:eastAsia="ru-RU"/>
        </w:rPr>
        <w:t>"</w:t>
      </w:r>
      <w:r w:rsidRPr="00825C1E">
        <w:rPr>
          <w:rFonts w:ascii="Times New Roman" w:hAnsi="Times New Roman" w:cs="Times New Roman"/>
          <w:sz w:val="24"/>
          <w:szCs w:val="24"/>
          <w:lang w:eastAsia="ru-RU"/>
        </w:rPr>
        <w:t xml:space="preserve">  (далее - единая система идентификации и аутентификации), и сведений, размещенных на Едином портале</w:t>
      </w:r>
      <w:r>
        <w:rPr>
          <w:rFonts w:ascii="Times New Roman" w:hAnsi="Times New Roman" w:cs="Times New Roman"/>
          <w:sz w:val="24"/>
          <w:szCs w:val="24"/>
          <w:lang w:eastAsia="ru-RU"/>
        </w:rPr>
        <w:t xml:space="preserve"> государственных и муниципальных услуг (функций), Едином Интернет-портале государственных и муниципальных услуг (функций) Нижегородской области</w:t>
      </w:r>
      <w:r w:rsidRPr="00825C1E">
        <w:rPr>
          <w:rFonts w:ascii="Times New Roman" w:hAnsi="Times New Roman" w:cs="Times New Roman"/>
          <w:sz w:val="24"/>
          <w:szCs w:val="24"/>
          <w:lang w:eastAsia="ru-RU"/>
        </w:rPr>
        <w:t>,  в части, касающейся сведений, отсутствующих в единой системе идентификации и аутентификации;</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возможность вернуться на любой из этапов заполнения электронной формы заявления</w:t>
      </w:r>
      <w:r>
        <w:rPr>
          <w:rFonts w:ascii="Times New Roman" w:hAnsi="Times New Roman" w:cs="Times New Roman"/>
          <w:sz w:val="24"/>
          <w:szCs w:val="24"/>
          <w:lang w:eastAsia="ru-RU"/>
        </w:rPr>
        <w:t xml:space="preserve">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 </w:t>
      </w:r>
      <w:r w:rsidRPr="00825C1E">
        <w:rPr>
          <w:rFonts w:ascii="Times New Roman" w:hAnsi="Times New Roman" w:cs="Times New Roman"/>
          <w:sz w:val="24"/>
          <w:szCs w:val="24"/>
          <w:lang w:eastAsia="ru-RU"/>
        </w:rPr>
        <w:t>без потери ранее введенной информации;</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 xml:space="preserve">возможность доступа гражданина на Едином портале </w:t>
      </w:r>
      <w:r>
        <w:rPr>
          <w:rFonts w:ascii="Times New Roman" w:hAnsi="Times New Roman" w:cs="Times New Roman"/>
          <w:sz w:val="24"/>
          <w:szCs w:val="24"/>
          <w:lang w:eastAsia="ru-RU"/>
        </w:rPr>
        <w:t xml:space="preserve">государственных и муниципальных услуг (функций), Едином Интернет-портале государственных и муниципальных услуг (функций) Нижегородской области </w:t>
      </w:r>
      <w:r w:rsidRPr="00825C1E">
        <w:rPr>
          <w:rFonts w:ascii="Times New Roman" w:hAnsi="Times New Roman" w:cs="Times New Roman"/>
          <w:sz w:val="24"/>
          <w:szCs w:val="24"/>
          <w:lang w:eastAsia="ru-RU"/>
        </w:rPr>
        <w:t>к ранее поданным им заявлени</w:t>
      </w:r>
      <w:r>
        <w:rPr>
          <w:rFonts w:ascii="Times New Roman" w:hAnsi="Times New Roman" w:cs="Times New Roman"/>
          <w:sz w:val="24"/>
          <w:szCs w:val="24"/>
          <w:lang w:eastAsia="ru-RU"/>
        </w:rPr>
        <w:t xml:space="preserve">ям о выдаче разрешения на установку и эксплуатацию рекламной конструкции, заявлениям об аннулировании разрешения, заявлениям об исправлении опечаток или ошибок, заявлениям о выдаче копии либо уведомлениям об отказе от дальнейшего использования  разрешения </w:t>
      </w:r>
      <w:r w:rsidRPr="00825C1E">
        <w:rPr>
          <w:rFonts w:ascii="Times New Roman" w:hAnsi="Times New Roman" w:cs="Times New Roman"/>
          <w:sz w:val="24"/>
          <w:szCs w:val="24"/>
          <w:lang w:eastAsia="ru-RU"/>
        </w:rPr>
        <w:t>в течение не менее одного года, а также частично сформированным запросам - в течение не менее 3 месяцев.</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Сформированное заявлени</w:t>
      </w:r>
      <w:r>
        <w:rPr>
          <w:rFonts w:ascii="Times New Roman" w:hAnsi="Times New Roman" w:cs="Times New Roman"/>
          <w:sz w:val="24"/>
          <w:szCs w:val="24"/>
          <w:lang w:eastAsia="ru-RU"/>
        </w:rPr>
        <w:t xml:space="preserve">е о выдаче разрешения на установку и эксплуатацию рекламной конструкции, уведомление об отказе от дальнейшего использования  разрешения, заявление об аннулировании разрешения, заявление об исправлении опечаток или ошибок, заявление о выдаче копии </w:t>
      </w:r>
      <w:r w:rsidRPr="00825C1E">
        <w:rPr>
          <w:rFonts w:ascii="Times New Roman" w:hAnsi="Times New Roman" w:cs="Times New Roman"/>
          <w:sz w:val="24"/>
          <w:szCs w:val="24"/>
          <w:lang w:eastAsia="ru-RU"/>
        </w:rPr>
        <w:t xml:space="preserve">направляется в </w:t>
      </w:r>
      <w:r>
        <w:rPr>
          <w:rFonts w:ascii="Times New Roman" w:hAnsi="Times New Roman" w:cs="Times New Roman"/>
          <w:sz w:val="24"/>
          <w:szCs w:val="24"/>
          <w:lang w:eastAsia="ru-RU"/>
        </w:rPr>
        <w:t xml:space="preserve">Администрацию </w:t>
      </w:r>
      <w:r w:rsidRPr="00825C1E">
        <w:rPr>
          <w:rFonts w:ascii="Times New Roman" w:hAnsi="Times New Roman" w:cs="Times New Roman"/>
          <w:sz w:val="24"/>
          <w:szCs w:val="24"/>
          <w:lang w:eastAsia="ru-RU"/>
        </w:rPr>
        <w:t xml:space="preserve">посредством Единого портала </w:t>
      </w:r>
      <w:r>
        <w:rPr>
          <w:rFonts w:ascii="Times New Roman" w:hAnsi="Times New Roman" w:cs="Times New Roman"/>
          <w:sz w:val="24"/>
          <w:szCs w:val="24"/>
          <w:lang w:eastAsia="ru-RU"/>
        </w:rPr>
        <w:t>государственных и муниципальных услуг (функций), Единого Интернет-портала государственных и муниципальных услуг (функций) Нижегородской области</w:t>
      </w:r>
      <w:r w:rsidRPr="00825C1E">
        <w:rPr>
          <w:rFonts w:ascii="Times New Roman" w:hAnsi="Times New Roman" w:cs="Times New Roman"/>
          <w:sz w:val="24"/>
          <w:szCs w:val="24"/>
          <w:lang w:eastAsia="ru-RU"/>
        </w:rPr>
        <w:t>.</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3.10.3. Управление </w:t>
      </w:r>
      <w:r w:rsidRPr="00825C1E">
        <w:rPr>
          <w:rFonts w:ascii="Times New Roman" w:hAnsi="Times New Roman" w:cs="Times New Roman"/>
          <w:sz w:val="24"/>
          <w:szCs w:val="24"/>
          <w:lang w:eastAsia="ru-RU"/>
        </w:rPr>
        <w:t>обеспечивает прием заявлени</w:t>
      </w:r>
      <w:r>
        <w:rPr>
          <w:rFonts w:ascii="Times New Roman" w:hAnsi="Times New Roman" w:cs="Times New Roman"/>
          <w:sz w:val="24"/>
          <w:szCs w:val="24"/>
          <w:lang w:eastAsia="ru-RU"/>
        </w:rPr>
        <w:t xml:space="preserve">е о выдаче разрешения на установку и эксплуатацию рекламной конструкции, уведомление об отказе от дальнейшего использования  разрешения, заявление об аннулировании разрешения, заявление об исправлении опечаток или ошибок, заявление о выдаче копии </w:t>
      </w:r>
      <w:r w:rsidRPr="00825C1E">
        <w:rPr>
          <w:rFonts w:ascii="Times New Roman" w:hAnsi="Times New Roman" w:cs="Times New Roman"/>
          <w:sz w:val="24"/>
          <w:szCs w:val="24"/>
          <w:lang w:eastAsia="ru-RU"/>
        </w:rPr>
        <w:t xml:space="preserve">и его регистрацию в срок, указанный в </w:t>
      </w:r>
      <w:r>
        <w:rPr>
          <w:rFonts w:ascii="Times New Roman" w:hAnsi="Times New Roman" w:cs="Times New Roman"/>
          <w:sz w:val="24"/>
          <w:szCs w:val="24"/>
          <w:lang w:eastAsia="ru-RU"/>
        </w:rPr>
        <w:t>пункте 2.23 настоящего Регламента</w:t>
      </w:r>
      <w:r w:rsidRPr="00825C1E">
        <w:rPr>
          <w:rFonts w:ascii="Times New Roman" w:hAnsi="Times New Roman" w:cs="Times New Roman"/>
          <w:sz w:val="24"/>
          <w:szCs w:val="24"/>
          <w:lang w:eastAsia="ru-RU"/>
        </w:rPr>
        <w:t>, без необходимости повторного представления на бумажном носителе.</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После регистрации заявлени</w:t>
      </w:r>
      <w:r>
        <w:rPr>
          <w:rFonts w:ascii="Times New Roman" w:hAnsi="Times New Roman" w:cs="Times New Roman"/>
          <w:sz w:val="24"/>
          <w:szCs w:val="24"/>
          <w:lang w:eastAsia="ru-RU"/>
        </w:rPr>
        <w:t xml:space="preserve">е о выдаче разрешения на установку и эксплуатацию рекламной конструкции, уведомление об отказе от дальнейшего использования  разрешения, заявление об аннулировании разрешения, заявление об исправлении опечаток или ошибок, заявление о выдаче копии </w:t>
      </w:r>
      <w:r w:rsidRPr="00825C1E">
        <w:rPr>
          <w:rFonts w:ascii="Times New Roman" w:hAnsi="Times New Roman" w:cs="Times New Roman"/>
          <w:sz w:val="24"/>
          <w:szCs w:val="24"/>
          <w:lang w:eastAsia="ru-RU"/>
        </w:rPr>
        <w:t xml:space="preserve">направляется в структурное подразделение, ответственное за предоставление </w:t>
      </w:r>
      <w:r>
        <w:rPr>
          <w:rFonts w:ascii="Times New Roman" w:hAnsi="Times New Roman" w:cs="Times New Roman"/>
          <w:sz w:val="24"/>
          <w:szCs w:val="24"/>
          <w:lang w:eastAsia="ru-RU"/>
        </w:rPr>
        <w:t xml:space="preserve">муниципальной </w:t>
      </w:r>
      <w:r w:rsidRPr="00825C1E">
        <w:rPr>
          <w:rFonts w:ascii="Times New Roman" w:hAnsi="Times New Roman" w:cs="Times New Roman"/>
          <w:sz w:val="24"/>
          <w:szCs w:val="24"/>
          <w:lang w:eastAsia="ru-RU"/>
        </w:rPr>
        <w:t xml:space="preserve"> услуги.</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После принятия заявлени</w:t>
      </w:r>
      <w:r>
        <w:rPr>
          <w:rFonts w:ascii="Times New Roman" w:hAnsi="Times New Roman" w:cs="Times New Roman"/>
          <w:sz w:val="24"/>
          <w:szCs w:val="24"/>
          <w:lang w:eastAsia="ru-RU"/>
        </w:rPr>
        <w:t xml:space="preserve">я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 специалистом (указать наименование структурного подразделения администрации) его </w:t>
      </w:r>
      <w:r w:rsidRPr="00825C1E">
        <w:rPr>
          <w:rFonts w:ascii="Times New Roman" w:hAnsi="Times New Roman" w:cs="Times New Roman"/>
          <w:sz w:val="24"/>
          <w:szCs w:val="24"/>
          <w:lang w:eastAsia="ru-RU"/>
        </w:rPr>
        <w:t xml:space="preserve">статус в </w:t>
      </w:r>
      <w:r>
        <w:rPr>
          <w:rFonts w:ascii="Times New Roman" w:hAnsi="Times New Roman" w:cs="Times New Roman"/>
          <w:sz w:val="24"/>
          <w:szCs w:val="24"/>
          <w:lang w:eastAsia="ru-RU"/>
        </w:rPr>
        <w:t>л</w:t>
      </w:r>
      <w:r w:rsidRPr="00825C1E">
        <w:rPr>
          <w:rFonts w:ascii="Times New Roman" w:hAnsi="Times New Roman" w:cs="Times New Roman"/>
          <w:sz w:val="24"/>
          <w:szCs w:val="24"/>
          <w:lang w:eastAsia="ru-RU"/>
        </w:rPr>
        <w:t>ичном кабинете на Едином портале</w:t>
      </w:r>
      <w:r>
        <w:rPr>
          <w:rFonts w:ascii="Times New Roman" w:hAnsi="Times New Roman" w:cs="Times New Roman"/>
          <w:sz w:val="24"/>
          <w:szCs w:val="24"/>
          <w:lang w:eastAsia="ru-RU"/>
        </w:rPr>
        <w:t xml:space="preserve"> государственных и муниципальных услуг (функций), Едином Интернет-портале государственных и муниципальных услуг (функций) Нижегородской области </w:t>
      </w:r>
      <w:r w:rsidRPr="00825C1E">
        <w:rPr>
          <w:rFonts w:ascii="Times New Roman" w:hAnsi="Times New Roman" w:cs="Times New Roman"/>
          <w:sz w:val="24"/>
          <w:szCs w:val="24"/>
          <w:lang w:eastAsia="ru-RU"/>
        </w:rPr>
        <w:t xml:space="preserve"> обновляется до статуса "принято".</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3.10.4. </w:t>
      </w:r>
      <w:r w:rsidRPr="00825C1E">
        <w:rPr>
          <w:rFonts w:ascii="Times New Roman" w:hAnsi="Times New Roman" w:cs="Times New Roman"/>
          <w:sz w:val="24"/>
          <w:szCs w:val="24"/>
          <w:lang w:eastAsia="ru-RU"/>
        </w:rPr>
        <w:t>Прием заявлени</w:t>
      </w:r>
      <w:r>
        <w:rPr>
          <w:rFonts w:ascii="Times New Roman" w:hAnsi="Times New Roman" w:cs="Times New Roman"/>
          <w:sz w:val="24"/>
          <w:szCs w:val="24"/>
          <w:lang w:eastAsia="ru-RU"/>
        </w:rPr>
        <w:t>я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w:t>
      </w:r>
      <w:r w:rsidRPr="00825C1E">
        <w:rPr>
          <w:rFonts w:ascii="Times New Roman" w:hAnsi="Times New Roman" w:cs="Times New Roman"/>
          <w:sz w:val="24"/>
          <w:szCs w:val="24"/>
          <w:lang w:eastAsia="ru-RU"/>
        </w:rPr>
        <w:t xml:space="preserve">, поступившего </w:t>
      </w:r>
      <w:r>
        <w:rPr>
          <w:rFonts w:ascii="Times New Roman" w:hAnsi="Times New Roman" w:cs="Times New Roman"/>
          <w:sz w:val="24"/>
          <w:szCs w:val="24"/>
          <w:lang w:eastAsia="ru-RU"/>
        </w:rPr>
        <w:t xml:space="preserve">в Администрацию </w:t>
      </w:r>
      <w:r w:rsidRPr="00825C1E">
        <w:rPr>
          <w:rFonts w:ascii="Times New Roman" w:hAnsi="Times New Roman" w:cs="Times New Roman"/>
          <w:sz w:val="24"/>
          <w:szCs w:val="24"/>
          <w:lang w:eastAsia="ru-RU"/>
        </w:rPr>
        <w:t xml:space="preserve"> через Единый портал</w:t>
      </w:r>
      <w:r>
        <w:rPr>
          <w:rFonts w:ascii="Times New Roman" w:hAnsi="Times New Roman" w:cs="Times New Roman"/>
          <w:sz w:val="24"/>
          <w:szCs w:val="24"/>
          <w:lang w:eastAsia="ru-RU"/>
        </w:rPr>
        <w:t xml:space="preserve"> государственных и муниципальных услуг (функций), Единый Интернет-портал государственных и муниципальных услуг (функций) Нижегородской области</w:t>
      </w:r>
      <w:r w:rsidRPr="00825C1E">
        <w:rPr>
          <w:rFonts w:ascii="Times New Roman" w:hAnsi="Times New Roman" w:cs="Times New Roman"/>
          <w:sz w:val="24"/>
          <w:szCs w:val="24"/>
          <w:lang w:eastAsia="ru-RU"/>
        </w:rPr>
        <w:t xml:space="preserve">, </w:t>
      </w:r>
      <w:r w:rsidRPr="00825C1E">
        <w:rPr>
          <w:rFonts w:ascii="Times New Roman" w:hAnsi="Times New Roman" w:cs="Times New Roman"/>
          <w:sz w:val="24"/>
          <w:szCs w:val="24"/>
          <w:lang w:eastAsia="ru-RU"/>
        </w:rPr>
        <w:lastRenderedPageBreak/>
        <w:t xml:space="preserve">осуществляется не позднее рабочего дня, следующего за днем поступления </w:t>
      </w:r>
      <w:r>
        <w:rPr>
          <w:rFonts w:ascii="Times New Roman" w:hAnsi="Times New Roman" w:cs="Times New Roman"/>
          <w:sz w:val="24"/>
          <w:szCs w:val="24"/>
          <w:lang w:eastAsia="ru-RU"/>
        </w:rPr>
        <w:t xml:space="preserve">его </w:t>
      </w:r>
      <w:r w:rsidRPr="00825C1E">
        <w:rPr>
          <w:rFonts w:ascii="Times New Roman" w:hAnsi="Times New Roman" w:cs="Times New Roman"/>
          <w:sz w:val="24"/>
          <w:szCs w:val="24"/>
          <w:lang w:eastAsia="ru-RU"/>
        </w:rPr>
        <w:t>в</w:t>
      </w:r>
      <w:r>
        <w:rPr>
          <w:rFonts w:ascii="Times New Roman" w:hAnsi="Times New Roman" w:cs="Times New Roman"/>
          <w:sz w:val="24"/>
          <w:szCs w:val="24"/>
          <w:lang w:eastAsia="ru-RU"/>
        </w:rPr>
        <w:t xml:space="preserve"> Администрацию</w:t>
      </w:r>
      <w:r w:rsidRPr="00825C1E">
        <w:rPr>
          <w:rFonts w:ascii="Times New Roman" w:hAnsi="Times New Roman" w:cs="Times New Roman"/>
          <w:sz w:val="24"/>
          <w:szCs w:val="24"/>
          <w:lang w:eastAsia="ru-RU"/>
        </w:rPr>
        <w:t>.</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Специалист Управления</w:t>
      </w:r>
      <w:r w:rsidRPr="00825C1E">
        <w:rPr>
          <w:rFonts w:ascii="Times New Roman" w:hAnsi="Times New Roman" w:cs="Times New Roman"/>
          <w:sz w:val="24"/>
          <w:szCs w:val="24"/>
          <w:lang w:eastAsia="ru-RU"/>
        </w:rPr>
        <w:t xml:space="preserve"> не позднее следующего рабочего дня со дня получения заявлени</w:t>
      </w:r>
      <w:r>
        <w:rPr>
          <w:rFonts w:ascii="Times New Roman" w:hAnsi="Times New Roman" w:cs="Times New Roman"/>
          <w:sz w:val="24"/>
          <w:szCs w:val="24"/>
          <w:lang w:eastAsia="ru-RU"/>
        </w:rPr>
        <w:t>я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w:t>
      </w:r>
      <w:r w:rsidRPr="00825C1E">
        <w:rPr>
          <w:rFonts w:ascii="Times New Roman" w:hAnsi="Times New Roman" w:cs="Times New Roman"/>
          <w:sz w:val="24"/>
          <w:szCs w:val="24"/>
          <w:lang w:eastAsia="ru-RU"/>
        </w:rPr>
        <w:t>, поданного в форме электронного документа:</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 уведомляет в электронной форме о получении заявлени</w:t>
      </w:r>
      <w:r>
        <w:rPr>
          <w:rFonts w:ascii="Times New Roman" w:hAnsi="Times New Roman" w:cs="Times New Roman"/>
          <w:sz w:val="24"/>
          <w:szCs w:val="24"/>
          <w:lang w:eastAsia="ru-RU"/>
        </w:rPr>
        <w:t xml:space="preserve">я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 либо об отказе в приеме </w:t>
      </w:r>
      <w:r w:rsidRPr="00825C1E">
        <w:rPr>
          <w:rFonts w:ascii="Times New Roman" w:hAnsi="Times New Roman" w:cs="Times New Roman"/>
          <w:sz w:val="24"/>
          <w:szCs w:val="24"/>
          <w:lang w:eastAsia="ru-RU"/>
        </w:rPr>
        <w:t>заявлени</w:t>
      </w:r>
      <w:r>
        <w:rPr>
          <w:rFonts w:ascii="Times New Roman" w:hAnsi="Times New Roman" w:cs="Times New Roman"/>
          <w:sz w:val="24"/>
          <w:szCs w:val="24"/>
          <w:lang w:eastAsia="ru-RU"/>
        </w:rPr>
        <w:t>я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w:t>
      </w:r>
      <w:r w:rsidRPr="00825C1E">
        <w:rPr>
          <w:rFonts w:ascii="Times New Roman" w:hAnsi="Times New Roman" w:cs="Times New Roman"/>
          <w:sz w:val="24"/>
          <w:szCs w:val="24"/>
          <w:lang w:eastAsia="ru-RU"/>
        </w:rPr>
        <w:t>;</w:t>
      </w:r>
    </w:p>
    <w:p w:rsidR="008D682F" w:rsidRDefault="008D682F" w:rsidP="00D22DA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 xml:space="preserve">- формирует и направляет в порядке межведомственного взаимодействия запросы в органы и организации, имеющие </w:t>
      </w:r>
      <w:r>
        <w:rPr>
          <w:rFonts w:ascii="Times New Roman" w:hAnsi="Times New Roman" w:cs="Times New Roman"/>
          <w:sz w:val="24"/>
          <w:szCs w:val="24"/>
          <w:lang w:eastAsia="ru-RU"/>
        </w:rPr>
        <w:t>необходимую информацию;</w:t>
      </w:r>
    </w:p>
    <w:p w:rsidR="008D682F" w:rsidRDefault="008D682F" w:rsidP="00D22DA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в течение трех рабочих дней формирует и  направляет лист согласований с  уполномоченными организациями.</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bookmarkStart w:id="4" w:name="Par32"/>
      <w:bookmarkEnd w:id="4"/>
      <w:r>
        <w:rPr>
          <w:rFonts w:ascii="Times New Roman" w:hAnsi="Times New Roman" w:cs="Times New Roman"/>
          <w:sz w:val="24"/>
          <w:szCs w:val="24"/>
          <w:lang w:eastAsia="ru-RU"/>
        </w:rPr>
        <w:t xml:space="preserve">3.10.5. </w:t>
      </w:r>
      <w:r w:rsidRPr="00825C1E">
        <w:rPr>
          <w:rFonts w:ascii="Times New Roman" w:hAnsi="Times New Roman" w:cs="Times New Roman"/>
          <w:sz w:val="24"/>
          <w:szCs w:val="24"/>
          <w:lang w:eastAsia="ru-RU"/>
        </w:rPr>
        <w:t xml:space="preserve">Результат предоставления </w:t>
      </w:r>
      <w:r>
        <w:rPr>
          <w:rFonts w:ascii="Times New Roman" w:hAnsi="Times New Roman" w:cs="Times New Roman"/>
          <w:sz w:val="24"/>
          <w:szCs w:val="24"/>
          <w:lang w:eastAsia="ru-RU"/>
        </w:rPr>
        <w:t xml:space="preserve"> муниципальной </w:t>
      </w:r>
      <w:r w:rsidRPr="00825C1E">
        <w:rPr>
          <w:rFonts w:ascii="Times New Roman" w:hAnsi="Times New Roman" w:cs="Times New Roman"/>
          <w:sz w:val="24"/>
          <w:szCs w:val="24"/>
          <w:lang w:eastAsia="ru-RU"/>
        </w:rPr>
        <w:t xml:space="preserve">услуги по выбору </w:t>
      </w:r>
      <w:r>
        <w:rPr>
          <w:rFonts w:ascii="Times New Roman" w:hAnsi="Times New Roman" w:cs="Times New Roman"/>
          <w:sz w:val="24"/>
          <w:szCs w:val="24"/>
          <w:lang w:eastAsia="ru-RU"/>
        </w:rPr>
        <w:t>заявителя</w:t>
      </w:r>
      <w:r w:rsidRPr="00825C1E">
        <w:rPr>
          <w:rFonts w:ascii="Times New Roman" w:hAnsi="Times New Roman" w:cs="Times New Roman"/>
          <w:sz w:val="24"/>
          <w:szCs w:val="24"/>
          <w:lang w:eastAsia="ru-RU"/>
        </w:rPr>
        <w:t xml:space="preserve"> может быть направлен ему в форме электронного документа</w:t>
      </w:r>
      <w:r>
        <w:rPr>
          <w:rFonts w:ascii="Times New Roman" w:hAnsi="Times New Roman" w:cs="Times New Roman"/>
          <w:sz w:val="24"/>
          <w:szCs w:val="24"/>
          <w:lang w:eastAsia="ru-RU"/>
        </w:rPr>
        <w:t>, подписанный усиленной квалифицированной электронной подписью уполномоченного должностного лица в личный кабинет Единого Интернет-портала государственных и муниципальных услуг (функций) Нижегородской области, Единый портал государственных и муниципальных услуг (функций)</w:t>
      </w:r>
      <w:r w:rsidRPr="00825C1E">
        <w:rPr>
          <w:rFonts w:ascii="Times New Roman" w:hAnsi="Times New Roman" w:cs="Times New Roman"/>
          <w:sz w:val="24"/>
          <w:szCs w:val="24"/>
          <w:lang w:eastAsia="ru-RU"/>
        </w:rPr>
        <w:t>.</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3.10.6. Заявитель</w:t>
      </w:r>
      <w:r w:rsidRPr="00825C1E">
        <w:rPr>
          <w:rFonts w:ascii="Times New Roman" w:hAnsi="Times New Roman" w:cs="Times New Roman"/>
          <w:sz w:val="24"/>
          <w:szCs w:val="24"/>
          <w:lang w:eastAsia="ru-RU"/>
        </w:rPr>
        <w:t xml:space="preserve"> имеет возможность получения информации о ходе предоставления </w:t>
      </w:r>
      <w:r>
        <w:rPr>
          <w:rFonts w:ascii="Times New Roman" w:hAnsi="Times New Roman" w:cs="Times New Roman"/>
          <w:sz w:val="24"/>
          <w:szCs w:val="24"/>
          <w:lang w:eastAsia="ru-RU"/>
        </w:rPr>
        <w:t xml:space="preserve">муниципальной </w:t>
      </w:r>
      <w:r w:rsidRPr="00825C1E">
        <w:rPr>
          <w:rFonts w:ascii="Times New Roman" w:hAnsi="Times New Roman" w:cs="Times New Roman"/>
          <w:sz w:val="24"/>
          <w:szCs w:val="24"/>
          <w:lang w:eastAsia="ru-RU"/>
        </w:rPr>
        <w:t xml:space="preserve">услуги в соответствии с </w:t>
      </w:r>
      <w:hyperlink r:id="rId25" w:history="1">
        <w:r w:rsidRPr="007A0A65">
          <w:rPr>
            <w:rFonts w:ascii="Times New Roman" w:hAnsi="Times New Roman" w:cs="Times New Roman"/>
            <w:sz w:val="24"/>
            <w:szCs w:val="24"/>
            <w:lang w:eastAsia="ru-RU"/>
          </w:rPr>
          <w:t>пунктом 1.</w:t>
        </w:r>
        <w:r>
          <w:rPr>
            <w:rFonts w:ascii="Times New Roman" w:hAnsi="Times New Roman" w:cs="Times New Roman"/>
            <w:sz w:val="24"/>
            <w:szCs w:val="24"/>
            <w:lang w:eastAsia="ru-RU"/>
          </w:rPr>
          <w:t>3</w:t>
        </w:r>
      </w:hyperlink>
      <w:r>
        <w:t xml:space="preserve"> </w:t>
      </w:r>
      <w:r w:rsidRPr="007A0A65">
        <w:rPr>
          <w:rFonts w:ascii="Times New Roman" w:hAnsi="Times New Roman" w:cs="Times New Roman"/>
          <w:sz w:val="24"/>
          <w:szCs w:val="24"/>
          <w:lang w:eastAsia="ru-RU"/>
        </w:rPr>
        <w:t>настоящего</w:t>
      </w:r>
      <w:r>
        <w:rPr>
          <w:rFonts w:ascii="Times New Roman" w:hAnsi="Times New Roman" w:cs="Times New Roman"/>
          <w:sz w:val="24"/>
          <w:szCs w:val="24"/>
          <w:lang w:eastAsia="ru-RU"/>
        </w:rPr>
        <w:t xml:space="preserve"> Р</w:t>
      </w:r>
      <w:r w:rsidRPr="00825C1E">
        <w:rPr>
          <w:rFonts w:ascii="Times New Roman" w:hAnsi="Times New Roman" w:cs="Times New Roman"/>
          <w:sz w:val="24"/>
          <w:szCs w:val="24"/>
          <w:lang w:eastAsia="ru-RU"/>
        </w:rPr>
        <w:t>егламента.</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 xml:space="preserve">При предоставлении </w:t>
      </w:r>
      <w:r>
        <w:rPr>
          <w:rFonts w:ascii="Times New Roman" w:hAnsi="Times New Roman" w:cs="Times New Roman"/>
          <w:sz w:val="24"/>
          <w:szCs w:val="24"/>
          <w:lang w:eastAsia="ru-RU"/>
        </w:rPr>
        <w:t xml:space="preserve">муниципальной услуги </w:t>
      </w:r>
      <w:r w:rsidRPr="00825C1E">
        <w:rPr>
          <w:rFonts w:ascii="Times New Roman" w:hAnsi="Times New Roman" w:cs="Times New Roman"/>
          <w:sz w:val="24"/>
          <w:szCs w:val="24"/>
          <w:lang w:eastAsia="ru-RU"/>
        </w:rPr>
        <w:t xml:space="preserve">в электронной форме </w:t>
      </w:r>
      <w:r>
        <w:rPr>
          <w:rFonts w:ascii="Times New Roman" w:hAnsi="Times New Roman" w:cs="Times New Roman"/>
          <w:sz w:val="24"/>
          <w:szCs w:val="24"/>
          <w:lang w:eastAsia="ru-RU"/>
        </w:rPr>
        <w:t>заявителю</w:t>
      </w:r>
      <w:r w:rsidRPr="00825C1E">
        <w:rPr>
          <w:rFonts w:ascii="Times New Roman" w:hAnsi="Times New Roman" w:cs="Times New Roman"/>
          <w:sz w:val="24"/>
          <w:szCs w:val="24"/>
          <w:lang w:eastAsia="ru-RU"/>
        </w:rPr>
        <w:t xml:space="preserve"> направляется:</w:t>
      </w:r>
    </w:p>
    <w:p w:rsidR="008D682F"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 xml:space="preserve">уведомление </w:t>
      </w:r>
      <w:r>
        <w:rPr>
          <w:rFonts w:ascii="Times New Roman" w:hAnsi="Times New Roman" w:cs="Times New Roman"/>
          <w:sz w:val="24"/>
          <w:szCs w:val="24"/>
          <w:lang w:eastAsia="ru-RU"/>
        </w:rPr>
        <w:t xml:space="preserve">об отказе в приеме </w:t>
      </w:r>
      <w:r w:rsidRPr="00825C1E">
        <w:rPr>
          <w:rFonts w:ascii="Times New Roman" w:hAnsi="Times New Roman" w:cs="Times New Roman"/>
          <w:sz w:val="24"/>
          <w:szCs w:val="24"/>
          <w:lang w:eastAsia="ru-RU"/>
        </w:rPr>
        <w:t>заявлени</w:t>
      </w:r>
      <w:r>
        <w:rPr>
          <w:rFonts w:ascii="Times New Roman" w:hAnsi="Times New Roman" w:cs="Times New Roman"/>
          <w:sz w:val="24"/>
          <w:szCs w:val="24"/>
          <w:lang w:eastAsia="ru-RU"/>
        </w:rPr>
        <w:t>я о выдаче разрешения на установку и эксплуатацию рекламной конструкции, уведомления об отказе от дальнейшего использования, заявления об аннулировании разрешения, заявления об исправлении опечаток или ошибок, заявления о выдаче копии;</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уведомление о</w:t>
      </w:r>
      <w:r w:rsidRPr="00825C1E">
        <w:rPr>
          <w:rFonts w:ascii="Times New Roman" w:hAnsi="Times New Roman" w:cs="Times New Roman"/>
          <w:sz w:val="24"/>
          <w:szCs w:val="24"/>
          <w:lang w:eastAsia="ru-RU"/>
        </w:rPr>
        <w:t xml:space="preserve"> приеме и регистрации заявлени</w:t>
      </w:r>
      <w:r>
        <w:rPr>
          <w:rFonts w:ascii="Times New Roman" w:hAnsi="Times New Roman" w:cs="Times New Roman"/>
          <w:sz w:val="24"/>
          <w:szCs w:val="24"/>
          <w:lang w:eastAsia="ru-RU"/>
        </w:rPr>
        <w:t>я о выдаче разрешения на установку и эксплуатацию рекламной конструкции, уведомления об отказе от дальнейшего использования, заявления об аннулировании разрешения, заявления об исправлении опечаток или ошибок, заявления о выдаче копии</w:t>
      </w:r>
      <w:r w:rsidRPr="00825C1E">
        <w:rPr>
          <w:rFonts w:ascii="Times New Roman" w:hAnsi="Times New Roman" w:cs="Times New Roman"/>
          <w:sz w:val="24"/>
          <w:szCs w:val="24"/>
          <w:lang w:eastAsia="ru-RU"/>
        </w:rPr>
        <w:t>;</w:t>
      </w:r>
    </w:p>
    <w:p w:rsidR="008D682F"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825C1E">
        <w:rPr>
          <w:rFonts w:ascii="Times New Roman" w:hAnsi="Times New Roman" w:cs="Times New Roman"/>
          <w:sz w:val="24"/>
          <w:szCs w:val="24"/>
          <w:lang w:eastAsia="ru-RU"/>
        </w:rPr>
        <w:t xml:space="preserve">уведомление о результате предоставления </w:t>
      </w:r>
      <w:r>
        <w:rPr>
          <w:rFonts w:ascii="Times New Roman" w:hAnsi="Times New Roman" w:cs="Times New Roman"/>
          <w:sz w:val="24"/>
          <w:szCs w:val="24"/>
          <w:lang w:eastAsia="ru-RU"/>
        </w:rPr>
        <w:t>муниципальной ус</w:t>
      </w:r>
      <w:r w:rsidRPr="00825C1E">
        <w:rPr>
          <w:rFonts w:ascii="Times New Roman" w:hAnsi="Times New Roman" w:cs="Times New Roman"/>
          <w:sz w:val="24"/>
          <w:szCs w:val="24"/>
          <w:lang w:eastAsia="ru-RU"/>
        </w:rPr>
        <w:t>луги</w:t>
      </w:r>
      <w:r>
        <w:rPr>
          <w:rFonts w:ascii="Times New Roman" w:hAnsi="Times New Roman" w:cs="Times New Roman"/>
          <w:sz w:val="24"/>
          <w:szCs w:val="24"/>
          <w:lang w:eastAsia="ru-RU"/>
        </w:rPr>
        <w:t>;</w:t>
      </w:r>
    </w:p>
    <w:p w:rsidR="008D682F" w:rsidRPr="00825C1E" w:rsidRDefault="008D682F" w:rsidP="00825C1E">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результат предоставления муниципальной услуги</w:t>
      </w:r>
      <w:r w:rsidRPr="00825C1E">
        <w:rPr>
          <w:rFonts w:ascii="Times New Roman" w:hAnsi="Times New Roman" w:cs="Times New Roman"/>
          <w:sz w:val="24"/>
          <w:szCs w:val="24"/>
          <w:lang w:eastAsia="ru-RU"/>
        </w:rPr>
        <w:t>.</w:t>
      </w:r>
    </w:p>
    <w:p w:rsidR="008D682F" w:rsidRPr="009F716B" w:rsidRDefault="008D682F" w:rsidP="009D2503">
      <w:pPr>
        <w:autoSpaceDE w:val="0"/>
        <w:spacing w:after="0" w:line="240" w:lineRule="auto"/>
        <w:ind w:firstLine="567"/>
        <w:jc w:val="both"/>
        <w:rPr>
          <w:rFonts w:ascii="Times New Roman" w:hAnsi="Times New Roman" w:cs="Times New Roman"/>
          <w:sz w:val="24"/>
          <w:szCs w:val="24"/>
        </w:rPr>
      </w:pPr>
    </w:p>
    <w:p w:rsidR="008D682F" w:rsidRPr="00A24ABB" w:rsidRDefault="008D682F" w:rsidP="0049191C">
      <w:pPr>
        <w:widowControl w:val="0"/>
        <w:autoSpaceDE w:val="0"/>
        <w:autoSpaceDN w:val="0"/>
        <w:adjustRightInd w:val="0"/>
        <w:spacing w:after="0" w:line="240" w:lineRule="auto"/>
        <w:ind w:firstLine="567"/>
        <w:jc w:val="center"/>
        <w:outlineLvl w:val="1"/>
        <w:rPr>
          <w:rFonts w:ascii="Times New Roman" w:hAnsi="Times New Roman" w:cs="Times New Roman"/>
          <w:b/>
          <w:sz w:val="24"/>
          <w:szCs w:val="24"/>
        </w:rPr>
      </w:pPr>
      <w:r w:rsidRPr="00A24ABB">
        <w:rPr>
          <w:rFonts w:ascii="Times New Roman" w:hAnsi="Times New Roman" w:cs="Times New Roman"/>
          <w:b/>
          <w:sz w:val="24"/>
          <w:szCs w:val="24"/>
          <w:lang w:val="en-US"/>
        </w:rPr>
        <w:t>IV</w:t>
      </w:r>
      <w:r w:rsidRPr="00A24ABB">
        <w:rPr>
          <w:rFonts w:ascii="Times New Roman" w:hAnsi="Times New Roman" w:cs="Times New Roman"/>
          <w:b/>
          <w:sz w:val="24"/>
          <w:szCs w:val="24"/>
        </w:rPr>
        <w:t xml:space="preserve">. ФОРМЫ КОНТРОЛЯ ЗА ИСПОЛНЕНИЕМ </w:t>
      </w:r>
    </w:p>
    <w:p w:rsidR="008D682F" w:rsidRDefault="008D682F" w:rsidP="0049191C">
      <w:pPr>
        <w:widowControl w:val="0"/>
        <w:autoSpaceDE w:val="0"/>
        <w:autoSpaceDN w:val="0"/>
        <w:adjustRightInd w:val="0"/>
        <w:spacing w:after="0" w:line="240" w:lineRule="auto"/>
        <w:ind w:firstLine="567"/>
        <w:jc w:val="center"/>
        <w:outlineLvl w:val="1"/>
        <w:rPr>
          <w:rFonts w:ascii="Times New Roman" w:hAnsi="Times New Roman" w:cs="Times New Roman"/>
          <w:sz w:val="24"/>
          <w:szCs w:val="24"/>
        </w:rPr>
      </w:pPr>
      <w:r w:rsidRPr="00A24ABB">
        <w:rPr>
          <w:rFonts w:ascii="Times New Roman" w:hAnsi="Times New Roman" w:cs="Times New Roman"/>
          <w:b/>
          <w:sz w:val="24"/>
          <w:szCs w:val="24"/>
        </w:rPr>
        <w:t xml:space="preserve"> РЕГЛАМЕНТА</w:t>
      </w:r>
    </w:p>
    <w:p w:rsidR="008D682F" w:rsidRDefault="008D682F" w:rsidP="0049191C">
      <w:pPr>
        <w:widowControl w:val="0"/>
        <w:autoSpaceDE w:val="0"/>
        <w:autoSpaceDN w:val="0"/>
        <w:adjustRightInd w:val="0"/>
        <w:spacing w:after="0" w:line="240" w:lineRule="auto"/>
        <w:ind w:firstLine="567"/>
        <w:jc w:val="center"/>
        <w:outlineLvl w:val="1"/>
        <w:rPr>
          <w:rFonts w:ascii="Times New Roman" w:hAnsi="Times New Roman" w:cs="Times New Roman"/>
          <w:sz w:val="24"/>
          <w:szCs w:val="24"/>
        </w:rPr>
      </w:pPr>
    </w:p>
    <w:p w:rsidR="008D68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 xml:space="preserve">4.1. Контроль за полнотой и качеством предоставления муниципальной услуги, за соблюдением последовательности действий, определенных административными процедурами по предоставлению муниципальной услуги, проводится путем проведения проверок, выявления и устранения нарушений. Формы контроля включают в себя текущий </w:t>
      </w:r>
      <w:r>
        <w:rPr>
          <w:rFonts w:ascii="Times New Roman" w:hAnsi="Times New Roman" w:cs="Times New Roman"/>
          <w:sz w:val="24"/>
          <w:szCs w:val="24"/>
        </w:rPr>
        <w:t xml:space="preserve">(внутренний) </w:t>
      </w:r>
      <w:r w:rsidRPr="000B7A23">
        <w:rPr>
          <w:rFonts w:ascii="Times New Roman" w:hAnsi="Times New Roman" w:cs="Times New Roman"/>
          <w:sz w:val="24"/>
          <w:szCs w:val="24"/>
        </w:rPr>
        <w:t>контроль и проведение плановых и внеплановых поверок.</w:t>
      </w:r>
    </w:p>
    <w:p w:rsidR="008D68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 xml:space="preserve">4.2. Текущий </w:t>
      </w:r>
      <w:r>
        <w:rPr>
          <w:rFonts w:ascii="Times New Roman" w:hAnsi="Times New Roman" w:cs="Times New Roman"/>
          <w:sz w:val="24"/>
          <w:szCs w:val="24"/>
        </w:rPr>
        <w:t xml:space="preserve">(внутренний) </w:t>
      </w:r>
      <w:r w:rsidRPr="000B7A23">
        <w:rPr>
          <w:rFonts w:ascii="Times New Roman" w:hAnsi="Times New Roman" w:cs="Times New Roman"/>
          <w:sz w:val="24"/>
          <w:szCs w:val="24"/>
        </w:rPr>
        <w:t xml:space="preserve">контроль осуществляется путем проверок соблюдения и исполнения положений настоящего Регламента, в том числе устанавливающих последовательность действий, определенных административными процедурами, сроки осуществления административных процедур, иных нормативных правовых актов </w:t>
      </w:r>
      <w:r w:rsidRPr="000B7A23">
        <w:rPr>
          <w:rFonts w:ascii="Times New Roman" w:hAnsi="Times New Roman" w:cs="Times New Roman"/>
          <w:sz w:val="24"/>
          <w:szCs w:val="24"/>
        </w:rPr>
        <w:lastRenderedPageBreak/>
        <w:t>Российской Федерации, Нижегородской области и муниципальных правовых актов  муниципального образования</w:t>
      </w:r>
      <w:r>
        <w:rPr>
          <w:rFonts w:ascii="Times New Roman" w:hAnsi="Times New Roman" w:cs="Times New Roman"/>
          <w:sz w:val="24"/>
          <w:szCs w:val="24"/>
        </w:rPr>
        <w:t xml:space="preserve"> Дивеевского муниципального округа,</w:t>
      </w:r>
      <w:r w:rsidRPr="000B7A23">
        <w:rPr>
          <w:rFonts w:ascii="Times New Roman" w:hAnsi="Times New Roman" w:cs="Times New Roman"/>
          <w:sz w:val="24"/>
          <w:szCs w:val="24"/>
        </w:rPr>
        <w:t xml:space="preserve"> устанавливающих требования к предоставлению муниципальной услуги.</w:t>
      </w:r>
    </w:p>
    <w:p w:rsidR="008D68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4.3.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содержащие жалобы на решения, действия (бездействие) должностных лиц, ответственных за предоставление муниципальной услуги.</w:t>
      </w:r>
    </w:p>
    <w:p w:rsidR="008D68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 xml:space="preserve">4.4. Периодичность осуществления плановых проверок устанавливается главой </w:t>
      </w:r>
      <w:r>
        <w:rPr>
          <w:rFonts w:ascii="Times New Roman" w:hAnsi="Times New Roman" w:cs="Times New Roman"/>
          <w:sz w:val="24"/>
          <w:szCs w:val="24"/>
        </w:rPr>
        <w:t>местного самоуправления Дивеевского муниципального округа Нижегородской области</w:t>
      </w:r>
      <w:r w:rsidRPr="000B7A23">
        <w:rPr>
          <w:rFonts w:ascii="Times New Roman" w:hAnsi="Times New Roman" w:cs="Times New Roman"/>
          <w:sz w:val="24"/>
          <w:szCs w:val="24"/>
        </w:rPr>
        <w:t>, но не реже одного раза в год.</w:t>
      </w:r>
    </w:p>
    <w:p w:rsidR="008D68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4.5.</w:t>
      </w:r>
      <w:r>
        <w:rPr>
          <w:rFonts w:ascii="Times New Roman" w:hAnsi="Times New Roman" w:cs="Times New Roman"/>
          <w:sz w:val="24"/>
          <w:szCs w:val="24"/>
        </w:rPr>
        <w:t xml:space="preserve"> </w:t>
      </w:r>
      <w:r w:rsidRPr="000B7A23">
        <w:rPr>
          <w:rFonts w:ascii="Times New Roman" w:hAnsi="Times New Roman" w:cs="Times New Roman"/>
          <w:sz w:val="24"/>
          <w:szCs w:val="24"/>
        </w:rPr>
        <w:t>Внеплановые проверки проводятся в случае получения обращений (жалоб) заявителей на действия (бездействие) должностных лиц, ответственных за предоставление муниципальной услуги, а также в связи с проверкой устранения ранее выявленных нарушений настоящего Регламента.</w:t>
      </w:r>
    </w:p>
    <w:p w:rsidR="008D68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4.6.</w:t>
      </w:r>
      <w:r>
        <w:rPr>
          <w:rFonts w:ascii="Times New Roman" w:hAnsi="Times New Roman" w:cs="Times New Roman"/>
          <w:sz w:val="24"/>
          <w:szCs w:val="24"/>
        </w:rPr>
        <w:t xml:space="preserve"> Контроль за предоставлением муниципальной услуги со стороны граждан, их объединений и организаций осуществляется путем широкого доступа к информации о деятельности Управления, включая возможность получения информации по телефону, а также в письменной или электронной форме по запросу.</w:t>
      </w:r>
    </w:p>
    <w:p w:rsidR="008D682F" w:rsidRPr="00E00F3D"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0B7A23">
        <w:rPr>
          <w:rFonts w:ascii="Times New Roman" w:hAnsi="Times New Roman" w:cs="Times New Roman"/>
          <w:sz w:val="24"/>
          <w:szCs w:val="24"/>
        </w:rPr>
        <w:t>4.7.</w:t>
      </w:r>
      <w:r>
        <w:rPr>
          <w:rFonts w:ascii="Times New Roman" w:hAnsi="Times New Roman" w:cs="Times New Roman"/>
          <w:sz w:val="24"/>
          <w:szCs w:val="24"/>
        </w:rPr>
        <w:t xml:space="preserve"> </w:t>
      </w:r>
      <w:r w:rsidRPr="00E00F3D">
        <w:rPr>
          <w:rFonts w:ascii="Times New Roman" w:hAnsi="Times New Roman" w:cs="Times New Roman"/>
          <w:sz w:val="24"/>
          <w:szCs w:val="24"/>
          <w:lang w:eastAsia="ru-RU"/>
        </w:rPr>
        <w:t xml:space="preserve">Должностное лицо несет персональную ответственность за соблюдение сроков и порядка предоставления </w:t>
      </w:r>
      <w:r>
        <w:rPr>
          <w:rFonts w:ascii="Times New Roman" w:hAnsi="Times New Roman" w:cs="Times New Roman"/>
          <w:sz w:val="24"/>
          <w:szCs w:val="24"/>
          <w:lang w:eastAsia="ru-RU"/>
        </w:rPr>
        <w:t xml:space="preserve">муниципальной </w:t>
      </w:r>
      <w:r w:rsidRPr="00E00F3D">
        <w:rPr>
          <w:rFonts w:ascii="Times New Roman" w:hAnsi="Times New Roman" w:cs="Times New Roman"/>
          <w:sz w:val="24"/>
          <w:szCs w:val="24"/>
          <w:lang w:eastAsia="ru-RU"/>
        </w:rPr>
        <w:t xml:space="preserve"> услуги.</w:t>
      </w:r>
    </w:p>
    <w:p w:rsidR="008D682F" w:rsidRPr="00E00F3D"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E00F3D">
        <w:rPr>
          <w:rFonts w:ascii="Times New Roman" w:hAnsi="Times New Roman" w:cs="Times New Roman"/>
          <w:sz w:val="24"/>
          <w:szCs w:val="24"/>
          <w:lang w:eastAsia="ru-RU"/>
        </w:rPr>
        <w:t>Персональная ответственность должностного лица определяется его должностной инструкцией.</w:t>
      </w:r>
    </w:p>
    <w:p w:rsidR="008D682F" w:rsidRPr="00E00F3D"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4.8. </w:t>
      </w:r>
      <w:r w:rsidRPr="00E00F3D">
        <w:rPr>
          <w:rFonts w:ascii="Times New Roman" w:hAnsi="Times New Roman" w:cs="Times New Roman"/>
          <w:sz w:val="24"/>
          <w:szCs w:val="24"/>
          <w:lang w:eastAsia="ru-RU"/>
        </w:rPr>
        <w:t xml:space="preserve">Перечень лиц, осуществляющих контроль за предоставлением </w:t>
      </w:r>
      <w:r>
        <w:rPr>
          <w:rFonts w:ascii="Times New Roman" w:hAnsi="Times New Roman" w:cs="Times New Roman"/>
          <w:sz w:val="24"/>
          <w:szCs w:val="24"/>
          <w:lang w:eastAsia="ru-RU"/>
        </w:rPr>
        <w:t xml:space="preserve">муниципальной </w:t>
      </w:r>
      <w:r w:rsidRPr="00E00F3D">
        <w:rPr>
          <w:rFonts w:ascii="Times New Roman" w:hAnsi="Times New Roman" w:cs="Times New Roman"/>
          <w:sz w:val="24"/>
          <w:szCs w:val="24"/>
          <w:lang w:eastAsia="ru-RU"/>
        </w:rPr>
        <w:t xml:space="preserve"> услуги, устанавливается </w:t>
      </w:r>
      <w:r>
        <w:rPr>
          <w:rFonts w:ascii="Times New Roman" w:hAnsi="Times New Roman" w:cs="Times New Roman"/>
          <w:sz w:val="24"/>
          <w:szCs w:val="24"/>
          <w:lang w:eastAsia="ru-RU"/>
        </w:rPr>
        <w:t xml:space="preserve"> нормативными правовыми актами Администрации. </w:t>
      </w:r>
    </w:p>
    <w:p w:rsidR="008D68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4.</w:t>
      </w:r>
      <w:r>
        <w:rPr>
          <w:rFonts w:ascii="Times New Roman" w:hAnsi="Times New Roman" w:cs="Times New Roman"/>
          <w:sz w:val="24"/>
          <w:szCs w:val="24"/>
        </w:rPr>
        <w:t>9</w:t>
      </w:r>
      <w:r w:rsidRPr="000B7A23">
        <w:rPr>
          <w:rFonts w:ascii="Times New Roman" w:hAnsi="Times New Roman" w:cs="Times New Roman"/>
          <w:sz w:val="24"/>
          <w:szCs w:val="24"/>
        </w:rPr>
        <w:t>.</w:t>
      </w:r>
      <w:r>
        <w:rPr>
          <w:rFonts w:ascii="Times New Roman" w:hAnsi="Times New Roman" w:cs="Times New Roman"/>
          <w:sz w:val="24"/>
          <w:szCs w:val="24"/>
        </w:rPr>
        <w:t xml:space="preserve"> </w:t>
      </w:r>
      <w:r w:rsidRPr="000B7A23">
        <w:rPr>
          <w:rFonts w:ascii="Times New Roman" w:hAnsi="Times New Roman" w:cs="Times New Roman"/>
          <w:sz w:val="24"/>
          <w:szCs w:val="24"/>
        </w:rPr>
        <w:t>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8D682F" w:rsidRPr="00151B2F" w:rsidRDefault="008D682F" w:rsidP="0049191C">
      <w:pPr>
        <w:pStyle w:val="ConsPlusNormal"/>
        <w:ind w:firstLine="567"/>
        <w:jc w:val="both"/>
        <w:rPr>
          <w:sz w:val="24"/>
          <w:szCs w:val="24"/>
        </w:rPr>
      </w:pPr>
      <w:r w:rsidRPr="006E75D7">
        <w:rPr>
          <w:sz w:val="24"/>
          <w:szCs w:val="24"/>
        </w:rPr>
        <w:t>4.</w:t>
      </w:r>
      <w:r>
        <w:rPr>
          <w:sz w:val="24"/>
          <w:szCs w:val="24"/>
        </w:rPr>
        <w:t>10</w:t>
      </w:r>
      <w:r w:rsidRPr="006E75D7">
        <w:rPr>
          <w:sz w:val="24"/>
          <w:szCs w:val="24"/>
        </w:rPr>
        <w:t xml:space="preserve">. При предоставлении заявителю результата муниципальной услуги </w:t>
      </w:r>
      <w:r w:rsidRPr="003F11DA">
        <w:rPr>
          <w:sz w:val="24"/>
          <w:szCs w:val="24"/>
        </w:rPr>
        <w:t>специалист</w:t>
      </w:r>
      <w:r>
        <w:rPr>
          <w:sz w:val="24"/>
          <w:szCs w:val="24"/>
        </w:rPr>
        <w:t xml:space="preserve"> Управления</w:t>
      </w:r>
      <w:r w:rsidRPr="006E75D7">
        <w:rPr>
          <w:sz w:val="24"/>
          <w:szCs w:val="24"/>
        </w:rPr>
        <w:t xml:space="preserve"> </w:t>
      </w:r>
      <w:r w:rsidRPr="00151B2F">
        <w:rPr>
          <w:sz w:val="24"/>
          <w:szCs w:val="24"/>
        </w:rPr>
        <w:t>или работник МФЦ (в случае обращения заявителя за предоставлением муниципальной услуги через МФЦ)  информирует его о сборе мнений заявителей о качестве предоставления муниципальной услуги, описывает процедуру оценки, обращает внимание заявителя, что участие в оценке является для него бесплатным.</w:t>
      </w:r>
    </w:p>
    <w:p w:rsidR="008D682F" w:rsidRPr="006E75D7" w:rsidRDefault="008D682F" w:rsidP="0049191C">
      <w:pPr>
        <w:pStyle w:val="ConsPlusNormal"/>
        <w:ind w:firstLine="567"/>
        <w:jc w:val="both"/>
        <w:rPr>
          <w:sz w:val="24"/>
          <w:szCs w:val="24"/>
        </w:rPr>
      </w:pPr>
      <w:r w:rsidRPr="006E75D7">
        <w:rPr>
          <w:sz w:val="24"/>
          <w:szCs w:val="24"/>
        </w:rPr>
        <w:t>4.1</w:t>
      </w:r>
      <w:r>
        <w:rPr>
          <w:sz w:val="24"/>
          <w:szCs w:val="24"/>
        </w:rPr>
        <w:t>1.</w:t>
      </w:r>
      <w:r w:rsidRPr="006E75D7">
        <w:rPr>
          <w:sz w:val="24"/>
          <w:szCs w:val="24"/>
        </w:rPr>
        <w:t xml:space="preserve"> После описания процедуры оценки </w:t>
      </w:r>
      <w:r w:rsidRPr="003F11DA">
        <w:rPr>
          <w:sz w:val="24"/>
          <w:szCs w:val="24"/>
        </w:rPr>
        <w:t xml:space="preserve">специалист </w:t>
      </w:r>
      <w:r>
        <w:rPr>
          <w:sz w:val="24"/>
          <w:szCs w:val="24"/>
        </w:rPr>
        <w:t>Управления</w:t>
      </w:r>
      <w:r w:rsidRPr="006E75D7">
        <w:rPr>
          <w:sz w:val="24"/>
          <w:szCs w:val="24"/>
        </w:rPr>
        <w:t xml:space="preserve"> предлагает заявителю оценить качество услуги путем  заполнения анкеты или опросного листа.</w:t>
      </w:r>
    </w:p>
    <w:p w:rsidR="008D682F" w:rsidRPr="00151B2F" w:rsidRDefault="008D682F" w:rsidP="0049191C">
      <w:pPr>
        <w:pStyle w:val="ConsPlusNormal"/>
        <w:ind w:firstLine="567"/>
        <w:jc w:val="both"/>
        <w:rPr>
          <w:sz w:val="24"/>
          <w:szCs w:val="24"/>
        </w:rPr>
      </w:pPr>
      <w:r w:rsidRPr="00151B2F">
        <w:rPr>
          <w:sz w:val="24"/>
          <w:szCs w:val="24"/>
        </w:rPr>
        <w:t>Если заявитель обращался за предоставлением муниципальной услуги через МФЦ, то работник МФЦ предлагает использовать для участия в указанной оценке терминальное или иное устройство, расположенное непосредственно в месте предоставления муниципальной услуги (при наличии технических возможностей) либо сайтом  Портал МФЦ  Нижегородской области, расположенным в сети "Интернет" либо заполнить анкеты или опросные листы.</w:t>
      </w:r>
    </w:p>
    <w:p w:rsidR="008D682F" w:rsidRPr="000B7A23"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p>
    <w:p w:rsidR="008D682F" w:rsidRPr="00151B2F" w:rsidRDefault="008D682F" w:rsidP="0049191C">
      <w:pPr>
        <w:widowControl w:val="0"/>
        <w:autoSpaceDE w:val="0"/>
        <w:autoSpaceDN w:val="0"/>
        <w:adjustRightInd w:val="0"/>
        <w:spacing w:after="0" w:line="240" w:lineRule="auto"/>
        <w:ind w:firstLine="567"/>
        <w:jc w:val="center"/>
        <w:outlineLvl w:val="1"/>
        <w:rPr>
          <w:rFonts w:ascii="Times New Roman" w:hAnsi="Times New Roman" w:cs="Times New Roman"/>
          <w:b/>
          <w:sz w:val="24"/>
          <w:szCs w:val="24"/>
        </w:rPr>
      </w:pPr>
      <w:r>
        <w:rPr>
          <w:rFonts w:ascii="Times New Roman" w:hAnsi="Times New Roman" w:cs="Times New Roman"/>
          <w:sz w:val="24"/>
          <w:szCs w:val="24"/>
          <w:lang w:val="en-US"/>
        </w:rPr>
        <w:t>V</w:t>
      </w:r>
      <w:r w:rsidRPr="00151B2F">
        <w:rPr>
          <w:rFonts w:ascii="Times New Roman" w:hAnsi="Times New Roman" w:cs="Times New Roman"/>
          <w:b/>
          <w:sz w:val="24"/>
          <w:szCs w:val="24"/>
        </w:rPr>
        <w:t>. ДОСУДЕБНЫЙ (ВНЕСУДЕБНЫЙ) ПОРЯДОК ОБЖАЛОВАНИЯ РЕШЕНИЙ И ДЕЙСТВИЙ (БЕЗДЕЙСТВИЯ) АДМИНИСТРАЦИИ И ЕЕ ДОЛЖНОСТНЫХ ЛИЦ, ПРЕДОСТАВЛЯЮЩИХ МУНИЦИПАЛЬНУЮ УСЛУГУ, А ТАКЖЕ РЕШЕНИЙ И (ИЛИ) ДЕЙСТВИЙ (БЕЗДЕЙСТВИЯ) МФЦ, РАБОТНИКОВ МФЦ</w:t>
      </w:r>
    </w:p>
    <w:p w:rsidR="008D682F" w:rsidRPr="000B7A23"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p>
    <w:p w:rsidR="008D682F" w:rsidRPr="00151B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5.1</w:t>
      </w:r>
      <w:r>
        <w:rPr>
          <w:rFonts w:ascii="Times New Roman" w:hAnsi="Times New Roman" w:cs="Times New Roman"/>
          <w:sz w:val="24"/>
          <w:szCs w:val="24"/>
        </w:rPr>
        <w:t>. Заявитель вправе подать жалобу на решения и (или) действия (бездействие) Управления</w:t>
      </w:r>
      <w:r w:rsidRPr="00151B2F">
        <w:rPr>
          <w:rFonts w:ascii="Times New Roman" w:hAnsi="Times New Roman" w:cs="Times New Roman"/>
          <w:sz w:val="24"/>
          <w:szCs w:val="24"/>
        </w:rPr>
        <w:t xml:space="preserve">, ее должностных лиц, а также на решения и (или) действия (бездействие) МФЦ, работка МФЦ, принятых (осуществленных) в  ходе предоставления муниципальной </w:t>
      </w:r>
      <w:r w:rsidRPr="00151B2F">
        <w:rPr>
          <w:rFonts w:ascii="Times New Roman" w:hAnsi="Times New Roman" w:cs="Times New Roman"/>
          <w:sz w:val="24"/>
          <w:szCs w:val="24"/>
        </w:rPr>
        <w:lastRenderedPageBreak/>
        <w:t xml:space="preserve">услуги. </w:t>
      </w:r>
    </w:p>
    <w:p w:rsidR="008D682F" w:rsidRPr="00AA4505" w:rsidRDefault="008D682F" w:rsidP="0049191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5.2.  </w:t>
      </w:r>
      <w:r w:rsidRPr="00AA4505">
        <w:rPr>
          <w:rFonts w:ascii="Times New Roman" w:hAnsi="Times New Roman" w:cs="Times New Roman"/>
          <w:sz w:val="24"/>
          <w:szCs w:val="24"/>
        </w:rPr>
        <w:t xml:space="preserve">Жалоба </w:t>
      </w:r>
      <w:r w:rsidRPr="00151B2F">
        <w:rPr>
          <w:rFonts w:ascii="Times New Roman" w:hAnsi="Times New Roman" w:cs="Times New Roman"/>
          <w:sz w:val="24"/>
          <w:szCs w:val="24"/>
        </w:rPr>
        <w:t>подается в Управление, МФЦ в письменной форме, в том числе при личном приеме заявителя, или в электронном</w:t>
      </w:r>
      <w:r w:rsidRPr="00AA4505">
        <w:rPr>
          <w:rFonts w:ascii="Times New Roman" w:hAnsi="Times New Roman" w:cs="Times New Roman"/>
          <w:sz w:val="24"/>
          <w:szCs w:val="24"/>
        </w:rPr>
        <w:t xml:space="preserve"> виде.</w:t>
      </w:r>
    </w:p>
    <w:p w:rsidR="008D682F" w:rsidRPr="00151B2F" w:rsidRDefault="008D682F" w:rsidP="0049191C">
      <w:pPr>
        <w:spacing w:after="0" w:line="240" w:lineRule="auto"/>
        <w:ind w:firstLine="567"/>
        <w:jc w:val="both"/>
        <w:rPr>
          <w:rFonts w:ascii="Times New Roman" w:hAnsi="Times New Roman" w:cs="Times New Roman"/>
          <w:sz w:val="24"/>
          <w:szCs w:val="24"/>
        </w:rPr>
      </w:pPr>
      <w:r w:rsidRPr="00151B2F">
        <w:rPr>
          <w:rFonts w:ascii="Times New Roman" w:hAnsi="Times New Roman" w:cs="Times New Roman"/>
          <w:sz w:val="24"/>
          <w:szCs w:val="24"/>
        </w:rPr>
        <w:t>Жалобу на решения и действия (бездействие) структурного подразделения Администрации,  можно подать  в письменной форме, в том числе при личном приеме заявителя, или в электронном виде в Администрацию.</w:t>
      </w:r>
    </w:p>
    <w:p w:rsidR="008D682F" w:rsidRPr="00151B2F" w:rsidRDefault="008D682F" w:rsidP="0049191C">
      <w:pPr>
        <w:spacing w:after="0" w:line="240" w:lineRule="auto"/>
        <w:ind w:firstLine="567"/>
        <w:jc w:val="both"/>
        <w:rPr>
          <w:rFonts w:ascii="Times New Roman" w:hAnsi="Times New Roman" w:cs="Times New Roman"/>
          <w:sz w:val="24"/>
          <w:szCs w:val="24"/>
        </w:rPr>
      </w:pPr>
      <w:r w:rsidRPr="00151B2F">
        <w:rPr>
          <w:rFonts w:ascii="Times New Roman" w:hAnsi="Times New Roman" w:cs="Times New Roman"/>
          <w:sz w:val="24"/>
          <w:szCs w:val="24"/>
        </w:rPr>
        <w:t>Жалобу на решения и действия (бездействие) МФЦ также можно подать учредителю МФЦ  в письменной форме, в том числе при личном приеме заявителя, или в электронном виде.</w:t>
      </w:r>
    </w:p>
    <w:p w:rsidR="008D682F" w:rsidRPr="00151B2F" w:rsidRDefault="008D682F" w:rsidP="0049191C">
      <w:pPr>
        <w:spacing w:after="0" w:line="240" w:lineRule="auto"/>
        <w:ind w:firstLine="567"/>
        <w:jc w:val="both"/>
        <w:rPr>
          <w:rFonts w:ascii="Times New Roman" w:hAnsi="Times New Roman" w:cs="Times New Roman"/>
          <w:sz w:val="24"/>
          <w:szCs w:val="24"/>
        </w:rPr>
      </w:pPr>
      <w:r w:rsidRPr="00151B2F">
        <w:rPr>
          <w:rFonts w:ascii="Times New Roman" w:hAnsi="Times New Roman" w:cs="Times New Roman"/>
          <w:sz w:val="24"/>
          <w:szCs w:val="24"/>
        </w:rPr>
        <w:t>Жалобу на решения и действия (бездействия) работника МФЦ подается руководителю МФЦ в письменной форме на личном приеме заявителя.</w:t>
      </w:r>
    </w:p>
    <w:p w:rsidR="008D682F" w:rsidRPr="00AA4505"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151B2F">
        <w:rPr>
          <w:rFonts w:ascii="Times New Roman" w:hAnsi="Times New Roman" w:cs="Times New Roman"/>
          <w:sz w:val="24"/>
          <w:szCs w:val="24"/>
          <w:lang w:eastAsia="ru-RU"/>
        </w:rPr>
        <w:t xml:space="preserve">Прием жалоб в письменной форме осуществляется </w:t>
      </w:r>
      <w:r w:rsidRPr="00151B2F">
        <w:rPr>
          <w:rFonts w:ascii="Times New Roman" w:hAnsi="Times New Roman" w:cs="Times New Roman"/>
          <w:sz w:val="24"/>
          <w:szCs w:val="24"/>
        </w:rPr>
        <w:t>Управлением</w:t>
      </w:r>
      <w:r w:rsidRPr="00151B2F">
        <w:rPr>
          <w:rFonts w:ascii="Times New Roman" w:hAnsi="Times New Roman" w:cs="Times New Roman"/>
          <w:sz w:val="24"/>
          <w:szCs w:val="24"/>
          <w:lang w:eastAsia="ru-RU"/>
        </w:rPr>
        <w:t>, МФЦ, в месте предоставления муниципальной услуги (в месте, где заявитель подавал запрос</w:t>
      </w:r>
      <w:r w:rsidRPr="00AA4505">
        <w:rPr>
          <w:rFonts w:ascii="Times New Roman" w:hAnsi="Times New Roman" w:cs="Times New Roman"/>
          <w:sz w:val="24"/>
          <w:szCs w:val="24"/>
          <w:lang w:eastAsia="ru-RU"/>
        </w:rPr>
        <w:t xml:space="preserve">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8D682F" w:rsidRPr="00AA4505"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A4505">
        <w:rPr>
          <w:rFonts w:ascii="Times New Roman" w:hAnsi="Times New Roman" w:cs="Times New Roman"/>
          <w:sz w:val="24"/>
          <w:szCs w:val="24"/>
          <w:lang w:eastAsia="ru-RU"/>
        </w:rPr>
        <w:t>Время приема жалоб должно совпадать со временем предоставления муниципальной  услуги.</w:t>
      </w:r>
    </w:p>
    <w:p w:rsidR="008D682F" w:rsidRPr="00AA4505"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A4505">
        <w:rPr>
          <w:rFonts w:ascii="Times New Roman" w:hAnsi="Times New Roman" w:cs="Times New Roman"/>
          <w:sz w:val="24"/>
          <w:szCs w:val="24"/>
          <w:lang w:eastAsia="ru-RU"/>
        </w:rPr>
        <w:t>Жалоба в письменной форме может быть также направлена по почте.</w:t>
      </w:r>
    </w:p>
    <w:p w:rsidR="008D682F" w:rsidRPr="00151B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A4505">
        <w:rPr>
          <w:rFonts w:ascii="Times New Roman" w:hAnsi="Times New Roman" w:cs="Times New Roman"/>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w:t>
      </w:r>
      <w:r w:rsidRPr="00151B2F">
        <w:rPr>
          <w:rFonts w:ascii="Times New Roman" w:hAnsi="Times New Roman" w:cs="Times New Roman"/>
          <w:sz w:val="24"/>
          <w:szCs w:val="24"/>
          <w:lang w:eastAsia="ru-RU"/>
        </w:rPr>
        <w:t>Федерации.</w:t>
      </w:r>
    </w:p>
    <w:p w:rsidR="008D682F" w:rsidRPr="00151B2F" w:rsidRDefault="008D682F" w:rsidP="0049191C">
      <w:pPr>
        <w:spacing w:after="0" w:line="240" w:lineRule="auto"/>
        <w:ind w:firstLine="567"/>
        <w:jc w:val="both"/>
        <w:rPr>
          <w:rFonts w:ascii="Times New Roman" w:hAnsi="Times New Roman" w:cs="Times New Roman"/>
          <w:sz w:val="24"/>
          <w:szCs w:val="24"/>
        </w:rPr>
      </w:pPr>
      <w:r w:rsidRPr="00151B2F">
        <w:rPr>
          <w:rFonts w:ascii="Times New Roman" w:hAnsi="Times New Roman" w:cs="Times New Roman"/>
          <w:sz w:val="24"/>
          <w:szCs w:val="24"/>
        </w:rPr>
        <w:t>Прием жалоб в письменной форме осуществляется учредителем МФЦ в месте фактического нахождения учредителя.</w:t>
      </w:r>
    </w:p>
    <w:p w:rsidR="008D682F" w:rsidRPr="00151B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151B2F">
        <w:rPr>
          <w:rFonts w:ascii="Times New Roman" w:hAnsi="Times New Roman" w:cs="Times New Roman"/>
          <w:sz w:val="24"/>
          <w:szCs w:val="24"/>
        </w:rPr>
        <w:t>Время приема жалоб учредителем МФЦ должно совпадать со временем работы учредителя.</w:t>
      </w:r>
    </w:p>
    <w:p w:rsidR="008D682F" w:rsidRPr="00151B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151B2F">
        <w:rPr>
          <w:rFonts w:ascii="Times New Roman" w:hAnsi="Times New Roman" w:cs="Times New Roman"/>
          <w:sz w:val="24"/>
          <w:szCs w:val="24"/>
        </w:rPr>
        <w:t>5.3. Информирование заявителей о порядке подачи и рассмотрения жалобы осуществляется в соответствии с пунктом 1.3 настоящего Регламента.</w:t>
      </w:r>
    </w:p>
    <w:p w:rsidR="008D682F" w:rsidRPr="00151B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151B2F">
        <w:rPr>
          <w:rFonts w:ascii="Times New Roman" w:hAnsi="Times New Roman" w:cs="Times New Roman"/>
          <w:sz w:val="24"/>
          <w:szCs w:val="24"/>
        </w:rPr>
        <w:t>5.4. Досудебное (внесудебное) обжалование решений и действий (бездействия) администрации, ее должностных лиц, а также решений и (или) действий (бездействия) МФЦ, работника МФЦ осуществляется в соответствии с:</w:t>
      </w:r>
    </w:p>
    <w:p w:rsidR="008D682F" w:rsidRPr="00151B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151B2F">
        <w:rPr>
          <w:rFonts w:ascii="Times New Roman" w:hAnsi="Times New Roman" w:cs="Times New Roman"/>
          <w:sz w:val="24"/>
          <w:szCs w:val="24"/>
        </w:rPr>
        <w:t>Федеральным законом от 27 июля 2010 г. № 210-ФЗ "Об организации предоставления государственных и муниципальных услуг";</w:t>
      </w:r>
    </w:p>
    <w:p w:rsidR="008D682F" w:rsidRPr="00151B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151B2F">
        <w:rPr>
          <w:rFonts w:ascii="Times New Roman" w:hAnsi="Times New Roman" w:cs="Times New Roman"/>
          <w:sz w:val="24"/>
          <w:szCs w:val="24"/>
        </w:rPr>
        <w:t>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8D682F" w:rsidRPr="00151B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151B2F">
        <w:rPr>
          <w:rFonts w:ascii="Times New Roman" w:hAnsi="Times New Roman" w:cs="Times New Roman"/>
          <w:sz w:val="24"/>
          <w:szCs w:val="24"/>
        </w:rPr>
        <w:t>постановлением Правительства Российской Федерации от 16 августа 2012 г. № 840 "</w:t>
      </w:r>
      <w:r w:rsidRPr="00151B2F">
        <w:rPr>
          <w:rFonts w:ascii="Times New Roman" w:hAnsi="Times New Roman" w:cs="Times New Roman"/>
          <w:sz w:val="24"/>
          <w:szCs w:val="24"/>
          <w:lang w:eastAsia="ru-RU"/>
        </w:rPr>
        <w:t>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w:t>
      </w:r>
      <w:r>
        <w:rPr>
          <w:rFonts w:ascii="Times New Roman" w:hAnsi="Times New Roman" w:cs="Times New Roman"/>
          <w:sz w:val="24"/>
          <w:szCs w:val="24"/>
          <w:lang w:eastAsia="ru-RU"/>
        </w:rPr>
        <w:t>ипальных услуг и их работников";</w:t>
      </w:r>
      <w:r w:rsidRPr="00151B2F">
        <w:rPr>
          <w:rFonts w:ascii="Times New Roman" w:hAnsi="Times New Roman" w:cs="Times New Roman"/>
          <w:sz w:val="24"/>
          <w:szCs w:val="24"/>
          <w:lang w:eastAsia="ru-RU"/>
        </w:rPr>
        <w:t xml:space="preserve"> </w:t>
      </w:r>
    </w:p>
    <w:p w:rsidR="008D68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постановлением администрации Дивеевского муниципального района Нижегородской области от 26 февраля 2021 г. №193 «Об утверждении Положения о порядке рассмотрения обращений и личного приема граждан в администрации Дивеевского муниципального округа Нижегородской области»</w:t>
      </w:r>
    </w:p>
    <w:p w:rsidR="008D68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 xml:space="preserve">5.5. </w:t>
      </w:r>
      <w:r w:rsidRPr="000B7A23">
        <w:rPr>
          <w:rFonts w:ascii="Times New Roman" w:hAnsi="Times New Roman" w:cs="Times New Roman"/>
          <w:sz w:val="24"/>
          <w:szCs w:val="24"/>
        </w:rPr>
        <w:t>Заявитель может обратиться с жалобой</w:t>
      </w:r>
      <w:r>
        <w:rPr>
          <w:rFonts w:ascii="Times New Roman" w:hAnsi="Times New Roman" w:cs="Times New Roman"/>
          <w:sz w:val="24"/>
          <w:szCs w:val="24"/>
        </w:rPr>
        <w:t xml:space="preserve"> на действия (бездействие) решения и </w:t>
      </w:r>
      <w:r>
        <w:rPr>
          <w:rFonts w:ascii="Times New Roman" w:hAnsi="Times New Roman" w:cs="Times New Roman"/>
          <w:sz w:val="24"/>
          <w:szCs w:val="24"/>
        </w:rPr>
        <w:lastRenderedPageBreak/>
        <w:t>(или) действия (бездействие).</w:t>
      </w:r>
    </w:p>
    <w:p w:rsidR="008D682F" w:rsidRPr="000B7A23" w:rsidRDefault="008D682F" w:rsidP="00445E37">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 xml:space="preserve">5.5.1. </w:t>
      </w:r>
      <w:r w:rsidRPr="000B7A23">
        <w:rPr>
          <w:rFonts w:ascii="Times New Roman" w:hAnsi="Times New Roman" w:cs="Times New Roman"/>
          <w:sz w:val="24"/>
          <w:szCs w:val="24"/>
        </w:rPr>
        <w:t>Заявитель может обратиться с жалобой</w:t>
      </w:r>
      <w:r>
        <w:rPr>
          <w:rFonts w:ascii="Times New Roman" w:hAnsi="Times New Roman" w:cs="Times New Roman"/>
          <w:sz w:val="24"/>
          <w:szCs w:val="24"/>
        </w:rPr>
        <w:t xml:space="preserve"> на действия (бездействие) решения и (или) действия (бездействие) Управления, ее должностных лиц</w:t>
      </w:r>
      <w:r w:rsidRPr="000B7A23">
        <w:rPr>
          <w:rFonts w:ascii="Times New Roman" w:hAnsi="Times New Roman" w:cs="Times New Roman"/>
          <w:sz w:val="24"/>
          <w:szCs w:val="24"/>
        </w:rPr>
        <w:t>, в том числе в следующих случаях:</w:t>
      </w:r>
    </w:p>
    <w:p w:rsidR="008D682F" w:rsidRPr="002B2BF7"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 xml:space="preserve">а) </w:t>
      </w:r>
      <w:r w:rsidRPr="000B7A23">
        <w:rPr>
          <w:rFonts w:ascii="Times New Roman" w:hAnsi="Times New Roman" w:cs="Times New Roman"/>
          <w:sz w:val="24"/>
          <w:szCs w:val="24"/>
        </w:rPr>
        <w:t xml:space="preserve">нарушение </w:t>
      </w:r>
      <w:r>
        <w:rPr>
          <w:rFonts w:ascii="Times New Roman" w:hAnsi="Times New Roman" w:cs="Times New Roman"/>
          <w:sz w:val="24"/>
          <w:szCs w:val="24"/>
        </w:rPr>
        <w:t xml:space="preserve">  </w:t>
      </w:r>
      <w:r w:rsidRPr="000B7A23">
        <w:rPr>
          <w:rFonts w:ascii="Times New Roman" w:hAnsi="Times New Roman" w:cs="Times New Roman"/>
          <w:sz w:val="24"/>
          <w:szCs w:val="24"/>
        </w:rPr>
        <w:t xml:space="preserve">срока </w:t>
      </w:r>
      <w:r>
        <w:rPr>
          <w:rFonts w:ascii="Times New Roman" w:hAnsi="Times New Roman" w:cs="Times New Roman"/>
          <w:sz w:val="24"/>
          <w:szCs w:val="24"/>
        </w:rPr>
        <w:t xml:space="preserve">  </w:t>
      </w:r>
      <w:r w:rsidRPr="000B7A23">
        <w:rPr>
          <w:rFonts w:ascii="Times New Roman" w:hAnsi="Times New Roman" w:cs="Times New Roman"/>
          <w:sz w:val="24"/>
          <w:szCs w:val="24"/>
        </w:rPr>
        <w:t>регистрации</w:t>
      </w:r>
      <w:r>
        <w:rPr>
          <w:rFonts w:ascii="Times New Roman" w:hAnsi="Times New Roman" w:cs="Times New Roman"/>
          <w:sz w:val="24"/>
          <w:szCs w:val="24"/>
        </w:rPr>
        <w:t xml:space="preserve"> </w:t>
      </w:r>
      <w:r w:rsidRPr="000B7A2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B7A23">
        <w:rPr>
          <w:rFonts w:ascii="Times New Roman" w:hAnsi="Times New Roman" w:cs="Times New Roman"/>
          <w:sz w:val="24"/>
          <w:szCs w:val="24"/>
        </w:rPr>
        <w:t>запроса заявителя</w:t>
      </w:r>
      <w:r>
        <w:rPr>
          <w:rFonts w:ascii="Times New Roman" w:hAnsi="Times New Roman" w:cs="Times New Roman"/>
          <w:sz w:val="24"/>
          <w:szCs w:val="24"/>
        </w:rPr>
        <w:t xml:space="preserve"> </w:t>
      </w:r>
      <w:r w:rsidRPr="000B7A2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B7A23">
        <w:rPr>
          <w:rFonts w:ascii="Times New Roman" w:hAnsi="Times New Roman" w:cs="Times New Roman"/>
          <w:sz w:val="24"/>
          <w:szCs w:val="24"/>
        </w:rPr>
        <w:t xml:space="preserve">о </w:t>
      </w:r>
      <w:r>
        <w:rPr>
          <w:rFonts w:ascii="Times New Roman" w:hAnsi="Times New Roman" w:cs="Times New Roman"/>
          <w:sz w:val="24"/>
          <w:szCs w:val="24"/>
        </w:rPr>
        <w:t xml:space="preserve"> </w:t>
      </w:r>
      <w:r w:rsidRPr="000B7A23">
        <w:rPr>
          <w:rFonts w:ascii="Times New Roman" w:hAnsi="Times New Roman" w:cs="Times New Roman"/>
          <w:sz w:val="24"/>
          <w:szCs w:val="24"/>
        </w:rPr>
        <w:t>предоставлении муниципальной услуги</w:t>
      </w:r>
      <w:r>
        <w:rPr>
          <w:rFonts w:ascii="Times New Roman" w:hAnsi="Times New Roman" w:cs="Times New Roman"/>
          <w:sz w:val="24"/>
          <w:szCs w:val="24"/>
        </w:rPr>
        <w:t xml:space="preserve">, </w:t>
      </w:r>
      <w:r w:rsidRPr="002B2BF7">
        <w:rPr>
          <w:rFonts w:ascii="Times New Roman" w:hAnsi="Times New Roman" w:cs="Times New Roman"/>
          <w:sz w:val="24"/>
          <w:szCs w:val="24"/>
        </w:rPr>
        <w:t xml:space="preserve">запроса, указанного в </w:t>
      </w:r>
      <w:hyperlink r:id="rId26" w:history="1">
        <w:r w:rsidRPr="002B2BF7">
          <w:rPr>
            <w:rFonts w:ascii="Times New Roman" w:hAnsi="Times New Roman" w:cs="Times New Roman"/>
            <w:sz w:val="24"/>
            <w:szCs w:val="24"/>
          </w:rPr>
          <w:t>статье 15.1</w:t>
        </w:r>
      </w:hyperlink>
      <w:r w:rsidRPr="002B2BF7">
        <w:rPr>
          <w:rFonts w:ascii="Times New Roman" w:hAnsi="Times New Roman" w:cs="Times New Roman"/>
          <w:sz w:val="24"/>
          <w:szCs w:val="24"/>
        </w:rPr>
        <w:t xml:space="preserve"> Федерального закона от 27 июля 2010 г. № 210-ФЗ "Об организации предоставления государственных и муниципальных услуг"</w:t>
      </w:r>
      <w:r>
        <w:rPr>
          <w:rFonts w:ascii="Times New Roman" w:hAnsi="Times New Roman" w:cs="Times New Roman"/>
          <w:sz w:val="24"/>
          <w:szCs w:val="24"/>
        </w:rPr>
        <w:t xml:space="preserve"> (последнее указывается в том случае, если муниципальная услуга предоставляется посредством комплексного запроса)</w:t>
      </w:r>
      <w:r w:rsidRPr="002B2BF7">
        <w:rPr>
          <w:rFonts w:ascii="Times New Roman" w:hAnsi="Times New Roman" w:cs="Times New Roman"/>
          <w:sz w:val="24"/>
          <w:szCs w:val="24"/>
        </w:rPr>
        <w:t>;</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0B7A23">
        <w:rPr>
          <w:rFonts w:ascii="Times New Roman" w:hAnsi="Times New Roman" w:cs="Times New Roman"/>
          <w:sz w:val="24"/>
          <w:szCs w:val="24"/>
        </w:rPr>
        <w:t>б) нарушение срока предоставления муниципальной услуги</w:t>
      </w:r>
      <w:r>
        <w:rPr>
          <w:rFonts w:ascii="Times New Roman" w:hAnsi="Times New Roman" w:cs="Times New Roman"/>
          <w:sz w:val="24"/>
          <w:szCs w:val="24"/>
        </w:rPr>
        <w:t>;</w:t>
      </w:r>
    </w:p>
    <w:p w:rsidR="008D682F" w:rsidRPr="000B7A23"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0B7A23">
        <w:rPr>
          <w:rFonts w:ascii="Times New Roman" w:hAnsi="Times New Roman" w:cs="Times New Roman"/>
          <w:sz w:val="24"/>
          <w:szCs w:val="24"/>
        </w:rPr>
        <w:t>в) требование предоставления заявителем документов</w:t>
      </w:r>
      <w:r>
        <w:rPr>
          <w:rFonts w:ascii="Times New Roman" w:hAnsi="Times New Roman" w:cs="Times New Roman"/>
          <w:sz w:val="24"/>
          <w:szCs w:val="24"/>
        </w:rPr>
        <w:t xml:space="preserve"> </w:t>
      </w:r>
      <w:r w:rsidRPr="00D36476">
        <w:rPr>
          <w:rFonts w:ascii="Times New Roman" w:hAnsi="Times New Roman" w:cs="Times New Roman"/>
          <w:sz w:val="24"/>
          <w:szCs w:val="24"/>
          <w:lang w:eastAsia="ru-RU"/>
        </w:rPr>
        <w:t>или информации либо осуществления действий, представление или осуществление которых не предусмотрено</w:t>
      </w:r>
      <w:r>
        <w:rPr>
          <w:rFonts w:ascii="Times New Roman" w:hAnsi="Times New Roman" w:cs="Times New Roman"/>
          <w:sz w:val="24"/>
          <w:szCs w:val="24"/>
          <w:lang w:eastAsia="ru-RU"/>
        </w:rPr>
        <w:t xml:space="preserve"> </w:t>
      </w:r>
      <w:r w:rsidRPr="000B7A23">
        <w:rPr>
          <w:rFonts w:ascii="Times New Roman" w:hAnsi="Times New Roman" w:cs="Times New Roman"/>
          <w:sz w:val="24"/>
          <w:szCs w:val="24"/>
        </w:rPr>
        <w:t>нормативными правовыми актами Российской Федерации</w:t>
      </w:r>
      <w:r>
        <w:rPr>
          <w:rFonts w:ascii="Times New Roman" w:hAnsi="Times New Roman" w:cs="Times New Roman"/>
          <w:sz w:val="24"/>
          <w:szCs w:val="24"/>
        </w:rPr>
        <w:t>, нормативными правовыми актами Нижегородской области, нормативными правовыми актами администрации Дивеевского муниципального округа Нижегородской области</w:t>
      </w:r>
      <w:r w:rsidRPr="000B7A23">
        <w:rPr>
          <w:rFonts w:ascii="Times New Roman" w:hAnsi="Times New Roman" w:cs="Times New Roman"/>
          <w:sz w:val="24"/>
          <w:szCs w:val="24"/>
        </w:rPr>
        <w:t>, для предоставления муниципальной услуги;</w:t>
      </w:r>
    </w:p>
    <w:p w:rsidR="008D682F" w:rsidRPr="000B7A23"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0B7A23">
        <w:rPr>
          <w:rFonts w:ascii="Times New Roman" w:hAnsi="Times New Roman" w:cs="Times New Roman"/>
          <w:sz w:val="24"/>
          <w:szCs w:val="24"/>
        </w:rPr>
        <w:t>г) отказ в приеме документов, предоставление которых предусмотрено нормативными правовыми актами Российской Федерации</w:t>
      </w:r>
      <w:r>
        <w:rPr>
          <w:rFonts w:ascii="Times New Roman" w:hAnsi="Times New Roman" w:cs="Times New Roman"/>
          <w:sz w:val="24"/>
          <w:szCs w:val="24"/>
        </w:rPr>
        <w:t>, нормативными правовыми актами Нижегородской области, нормативными правовыми актами Дивеевского муниципального округа Нижегородской области</w:t>
      </w:r>
      <w:r w:rsidRPr="000B7A23">
        <w:rPr>
          <w:rFonts w:ascii="Times New Roman" w:hAnsi="Times New Roman" w:cs="Times New Roman"/>
          <w:sz w:val="24"/>
          <w:szCs w:val="24"/>
        </w:rPr>
        <w:t xml:space="preserve"> для предоставления муниципальной услуги;</w:t>
      </w:r>
    </w:p>
    <w:p w:rsidR="008D682F" w:rsidRPr="000B7A23"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0B7A23">
        <w:rPr>
          <w:rFonts w:ascii="Times New Roman" w:hAnsi="Times New Roman" w:cs="Times New Roman"/>
          <w:sz w:val="24"/>
          <w:szCs w:val="24"/>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r>
        <w:rPr>
          <w:rFonts w:ascii="Times New Roman" w:hAnsi="Times New Roman" w:cs="Times New Roman"/>
          <w:sz w:val="24"/>
          <w:szCs w:val="24"/>
        </w:rPr>
        <w:t>, нормативными правовыми актами Нижегородской области, нормативными правовыми актами Дивеевского муниципального округа Нижегородской области;</w:t>
      </w:r>
    </w:p>
    <w:p w:rsidR="008D682F" w:rsidRPr="000B7A23"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0B7A23">
        <w:rPr>
          <w:rFonts w:ascii="Times New Roman" w:hAnsi="Times New Roman" w:cs="Times New Roman"/>
          <w:sz w:val="24"/>
          <w:szCs w:val="24"/>
        </w:rPr>
        <w:t xml:space="preserve">е) </w:t>
      </w:r>
      <w:r>
        <w:rPr>
          <w:rFonts w:ascii="Times New Roman" w:hAnsi="Times New Roman" w:cs="Times New Roman"/>
          <w:sz w:val="24"/>
          <w:szCs w:val="24"/>
          <w:lang w:eastAsia="ru-RU"/>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  </w:t>
      </w:r>
      <w:r>
        <w:rPr>
          <w:rFonts w:ascii="Times New Roman" w:hAnsi="Times New Roman" w:cs="Times New Roman"/>
          <w:sz w:val="24"/>
          <w:szCs w:val="24"/>
        </w:rPr>
        <w:t>Дивеевского муниципального округа Нижегородской области</w:t>
      </w:r>
      <w:r w:rsidRPr="000B7A23">
        <w:rPr>
          <w:rFonts w:ascii="Times New Roman" w:hAnsi="Times New Roman" w:cs="Times New Roman"/>
          <w:sz w:val="24"/>
          <w:szCs w:val="24"/>
        </w:rPr>
        <w:t>;</w:t>
      </w:r>
    </w:p>
    <w:p w:rsidR="008D682F" w:rsidRPr="00CD1AD3"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rPr>
        <w:t>ж) отказ Управления</w:t>
      </w:r>
      <w:r w:rsidRPr="00CD1AD3">
        <w:rPr>
          <w:rFonts w:ascii="Times New Roman" w:hAnsi="Times New Roman" w:cs="Times New Roman"/>
          <w:sz w:val="24"/>
          <w:szCs w:val="24"/>
        </w:rPr>
        <w:t xml:space="preserve">, его должностного лица </w:t>
      </w:r>
      <w:r w:rsidRPr="00CD1AD3">
        <w:rPr>
          <w:rFonts w:ascii="Times New Roman" w:hAnsi="Times New Roman" w:cs="Times New Roman"/>
          <w:sz w:val="24"/>
          <w:szCs w:val="24"/>
          <w:lang w:eastAsia="ru-RU"/>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8D682F" w:rsidRPr="00CD1AD3"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bCs/>
          <w:sz w:val="24"/>
          <w:szCs w:val="24"/>
          <w:lang w:eastAsia="ru-RU"/>
        </w:rPr>
        <w:t>з</w:t>
      </w:r>
      <w:r w:rsidRPr="00CD1AD3">
        <w:rPr>
          <w:rFonts w:ascii="Times New Roman" w:hAnsi="Times New Roman" w:cs="Times New Roman"/>
          <w:bCs/>
          <w:sz w:val="24"/>
          <w:szCs w:val="24"/>
          <w:lang w:eastAsia="ru-RU"/>
        </w:rPr>
        <w:t>)</w:t>
      </w:r>
      <w:r w:rsidRPr="00CD1AD3">
        <w:rPr>
          <w:rFonts w:ascii="Times New Roman" w:hAnsi="Times New Roman" w:cs="Times New Roman"/>
          <w:sz w:val="24"/>
          <w:szCs w:val="24"/>
          <w:lang w:eastAsia="ru-RU"/>
        </w:rPr>
        <w:t xml:space="preserve"> нарушение срока или порядка выдачи документов по результатам предоставления  муниципальной услуги;</w:t>
      </w:r>
    </w:p>
    <w:p w:rsidR="008D682F" w:rsidRPr="00CD1AD3" w:rsidRDefault="008D682F" w:rsidP="0049191C">
      <w:pPr>
        <w:suppressAutoHyphens w:val="0"/>
        <w:autoSpaceDE w:val="0"/>
        <w:autoSpaceDN w:val="0"/>
        <w:adjustRightInd w:val="0"/>
        <w:spacing w:after="0" w:line="240" w:lineRule="auto"/>
        <w:ind w:firstLine="567"/>
        <w:jc w:val="both"/>
        <w:rPr>
          <w:rFonts w:ascii="Times New Roman" w:hAnsi="Times New Roman" w:cs="Times New Roman"/>
          <w:bCs/>
          <w:sz w:val="24"/>
          <w:szCs w:val="24"/>
          <w:lang w:eastAsia="ru-RU"/>
        </w:rPr>
      </w:pPr>
      <w:r w:rsidRPr="00CD1AD3">
        <w:rPr>
          <w:rFonts w:ascii="Times New Roman" w:hAnsi="Times New Roman" w:cs="Times New Roman"/>
          <w:sz w:val="24"/>
          <w:szCs w:val="24"/>
          <w:lang w:eastAsia="ru-RU"/>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 </w:t>
      </w:r>
      <w:r>
        <w:rPr>
          <w:rFonts w:ascii="Times New Roman" w:hAnsi="Times New Roman" w:cs="Times New Roman"/>
          <w:sz w:val="24"/>
          <w:szCs w:val="24"/>
        </w:rPr>
        <w:t>Дивеевского муниципального округа Нижегородской области</w:t>
      </w:r>
      <w:r w:rsidRPr="00CD1AD3">
        <w:rPr>
          <w:rFonts w:ascii="Times New Roman" w:hAnsi="Times New Roman" w:cs="Times New Roman"/>
          <w:sz w:val="24"/>
          <w:szCs w:val="24"/>
          <w:lang w:eastAsia="ru-RU"/>
        </w:rPr>
        <w:t>;</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CD1AD3">
        <w:rPr>
          <w:rFonts w:ascii="Times New Roman" w:hAnsi="Times New Roman" w:cs="Times New Roman"/>
          <w:sz w:val="24"/>
          <w:szCs w:val="24"/>
          <w:lang w:eastAsia="ru-RU"/>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7" w:history="1">
        <w:r w:rsidRPr="00CD1AD3">
          <w:rPr>
            <w:rFonts w:ascii="Times New Roman" w:hAnsi="Times New Roman" w:cs="Times New Roman"/>
            <w:sz w:val="24"/>
            <w:szCs w:val="24"/>
            <w:lang w:eastAsia="ru-RU"/>
          </w:rPr>
          <w:t>пунктом 4 части 1 статьи 7</w:t>
        </w:r>
      </w:hyperlink>
      <w:r w:rsidRPr="00CD1AD3">
        <w:rPr>
          <w:rFonts w:ascii="Times New Roman" w:hAnsi="Times New Roman" w:cs="Times New Roman"/>
          <w:sz w:val="24"/>
          <w:szCs w:val="24"/>
          <w:lang w:eastAsia="ru-RU"/>
        </w:rPr>
        <w:t xml:space="preserve"> Федерального закона </w:t>
      </w:r>
      <w:r w:rsidRPr="00CD1AD3">
        <w:rPr>
          <w:rFonts w:ascii="Times New Roman" w:hAnsi="Times New Roman" w:cs="Times New Roman"/>
          <w:bCs/>
          <w:sz w:val="24"/>
          <w:szCs w:val="24"/>
          <w:lang w:eastAsia="ru-RU"/>
        </w:rPr>
        <w:t>от 27</w:t>
      </w:r>
      <w:r>
        <w:rPr>
          <w:rFonts w:ascii="Times New Roman" w:hAnsi="Times New Roman" w:cs="Times New Roman"/>
          <w:bCs/>
          <w:sz w:val="24"/>
          <w:szCs w:val="24"/>
          <w:lang w:eastAsia="ru-RU"/>
        </w:rPr>
        <w:t xml:space="preserve"> июля </w:t>
      </w:r>
      <w:r w:rsidRPr="00CD1AD3">
        <w:rPr>
          <w:rFonts w:ascii="Times New Roman" w:hAnsi="Times New Roman" w:cs="Times New Roman"/>
          <w:bCs/>
          <w:sz w:val="24"/>
          <w:szCs w:val="24"/>
          <w:lang w:eastAsia="ru-RU"/>
        </w:rPr>
        <w:t>2010 г</w:t>
      </w:r>
      <w:r>
        <w:rPr>
          <w:rFonts w:ascii="Times New Roman" w:hAnsi="Times New Roman" w:cs="Times New Roman"/>
          <w:bCs/>
          <w:sz w:val="24"/>
          <w:szCs w:val="24"/>
          <w:lang w:eastAsia="ru-RU"/>
        </w:rPr>
        <w:t xml:space="preserve">. </w:t>
      </w:r>
      <w:r w:rsidRPr="00CD1AD3">
        <w:rPr>
          <w:rFonts w:ascii="Times New Roman" w:hAnsi="Times New Roman" w:cs="Times New Roman"/>
          <w:bCs/>
          <w:sz w:val="24"/>
          <w:szCs w:val="24"/>
          <w:lang w:eastAsia="ru-RU"/>
        </w:rPr>
        <w:t xml:space="preserve"> №210-ФЗ</w:t>
      </w:r>
      <w:r>
        <w:rPr>
          <w:rFonts w:ascii="Times New Roman" w:hAnsi="Times New Roman" w:cs="Times New Roman"/>
          <w:bCs/>
          <w:sz w:val="24"/>
          <w:szCs w:val="24"/>
          <w:lang w:eastAsia="ru-RU"/>
        </w:rPr>
        <w:t xml:space="preserve"> "Об организации предоставления государственных и муниципальных услуг"</w:t>
      </w:r>
      <w:r w:rsidRPr="00CD1AD3">
        <w:rPr>
          <w:rFonts w:ascii="Times New Roman" w:hAnsi="Times New Roman" w:cs="Times New Roman"/>
          <w:sz w:val="24"/>
          <w:szCs w:val="24"/>
          <w:lang w:eastAsia="ru-RU"/>
        </w:rPr>
        <w:t xml:space="preserve">. </w:t>
      </w:r>
    </w:p>
    <w:p w:rsidR="008D682F" w:rsidRPr="00A0173D" w:rsidRDefault="008D682F" w:rsidP="00362E93">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A0173D">
        <w:rPr>
          <w:rFonts w:ascii="Times New Roman" w:hAnsi="Times New Roman" w:cs="Times New Roman"/>
          <w:sz w:val="24"/>
          <w:szCs w:val="24"/>
          <w:lang w:eastAsia="ru-RU"/>
        </w:rPr>
        <w:t xml:space="preserve">5.5.2. </w:t>
      </w:r>
      <w:r w:rsidRPr="00A0173D">
        <w:rPr>
          <w:rFonts w:ascii="Times New Roman" w:hAnsi="Times New Roman" w:cs="Times New Roman"/>
          <w:sz w:val="24"/>
          <w:szCs w:val="24"/>
        </w:rPr>
        <w:t>Заявитель может обратиться с жалобой на действия (бездействие) решения и (или) действия (бездействие) МФЦ, работников МФЦ, в том числе в следующих случаях:</w:t>
      </w:r>
    </w:p>
    <w:p w:rsidR="008D682F" w:rsidRPr="00A0173D" w:rsidRDefault="008D682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0173D">
        <w:rPr>
          <w:rFonts w:ascii="Times New Roman" w:hAnsi="Times New Roman" w:cs="Times New Roman"/>
          <w:sz w:val="24"/>
          <w:szCs w:val="24"/>
          <w:lang w:eastAsia="ru-RU"/>
        </w:rPr>
        <w:t xml:space="preserve">а) нарушение срока регистрации запроса заявителя о предоставлении муниципальной услуги,  запроса, указанного в статье 15.1 Федерального закона от 27 </w:t>
      </w:r>
      <w:r w:rsidRPr="00A0173D">
        <w:rPr>
          <w:rFonts w:ascii="Times New Roman" w:hAnsi="Times New Roman" w:cs="Times New Roman"/>
          <w:sz w:val="24"/>
          <w:szCs w:val="24"/>
          <w:lang w:eastAsia="ru-RU"/>
        </w:rPr>
        <w:lastRenderedPageBreak/>
        <w:t>июля 2010 г. № 210-ФЗ "Об организации предоставления государственных и муниципальных услуг";</w:t>
      </w:r>
    </w:p>
    <w:p w:rsidR="008D682F" w:rsidRPr="00A0173D" w:rsidRDefault="008D682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0173D">
        <w:rPr>
          <w:rFonts w:ascii="Times New Roman" w:hAnsi="Times New Roman" w:cs="Times New Roman"/>
          <w:sz w:val="24"/>
          <w:szCs w:val="24"/>
          <w:lang w:eastAsia="ru-RU"/>
        </w:rPr>
        <w:t>б) требование предоставления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Администрации для предоставления муниципальной услуги;</w:t>
      </w:r>
    </w:p>
    <w:p w:rsidR="008D682F" w:rsidRPr="00A0173D" w:rsidRDefault="008D682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0173D">
        <w:rPr>
          <w:rFonts w:ascii="Times New Roman" w:hAnsi="Times New Roman" w:cs="Times New Roman"/>
          <w:sz w:val="24"/>
          <w:szCs w:val="24"/>
          <w:lang w:eastAsia="ru-RU"/>
        </w:rPr>
        <w:t>в)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Администрации для предоставления муниципальной услуги;</w:t>
      </w:r>
    </w:p>
    <w:p w:rsidR="008D682F" w:rsidRPr="00A0173D" w:rsidRDefault="008D682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0173D">
        <w:rPr>
          <w:rFonts w:ascii="Times New Roman" w:hAnsi="Times New Roman" w:cs="Times New Roman"/>
          <w:sz w:val="24"/>
          <w:szCs w:val="24"/>
          <w:lang w:eastAsia="ru-RU"/>
        </w:rPr>
        <w:t>г)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нормативными правовыми актами Администрации;</w:t>
      </w:r>
    </w:p>
    <w:p w:rsidR="008D682F" w:rsidRPr="00A0173D" w:rsidRDefault="008D682F" w:rsidP="00445E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0173D">
        <w:rPr>
          <w:rFonts w:ascii="Times New Roman" w:hAnsi="Times New Roman" w:cs="Times New Roman"/>
          <w:sz w:val="24"/>
          <w:szCs w:val="24"/>
          <w:lang w:eastAsia="ru-RU"/>
        </w:rPr>
        <w:t>д)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 Администрации;</w:t>
      </w:r>
    </w:p>
    <w:p w:rsidR="008D682F" w:rsidRPr="00A0173D" w:rsidRDefault="008D682F" w:rsidP="00A0173D">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0173D">
        <w:rPr>
          <w:rFonts w:ascii="Times New Roman" w:hAnsi="Times New Roman" w:cs="Times New Roman"/>
          <w:sz w:val="24"/>
          <w:szCs w:val="24"/>
          <w:lang w:eastAsia="ru-RU"/>
        </w:rPr>
        <w:t>е) нарушение срока или порядка выдачи документов по результатам предоставления  муниципальной услуги.</w:t>
      </w:r>
    </w:p>
    <w:p w:rsidR="008D682F" w:rsidRPr="009E3059"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A0173D">
        <w:rPr>
          <w:rFonts w:ascii="Times New Roman" w:hAnsi="Times New Roman" w:cs="Times New Roman"/>
          <w:sz w:val="24"/>
          <w:szCs w:val="24"/>
          <w:lang w:eastAsia="ru-RU"/>
        </w:rPr>
        <w:t>5.6. В электронном виде жал</w:t>
      </w:r>
      <w:r w:rsidRPr="009E3059">
        <w:rPr>
          <w:rFonts w:ascii="Times New Roman" w:hAnsi="Times New Roman" w:cs="Times New Roman"/>
          <w:sz w:val="24"/>
          <w:szCs w:val="24"/>
          <w:lang w:eastAsia="ru-RU"/>
        </w:rPr>
        <w:t>оба может быть подана заявителем посредством:</w:t>
      </w:r>
    </w:p>
    <w:p w:rsidR="008D682F" w:rsidRPr="009E3059"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E3059">
        <w:rPr>
          <w:rFonts w:ascii="Times New Roman" w:hAnsi="Times New Roman" w:cs="Times New Roman"/>
          <w:sz w:val="24"/>
          <w:szCs w:val="24"/>
          <w:lang w:eastAsia="ru-RU"/>
        </w:rPr>
        <w:t xml:space="preserve">а) официального сайта органа, предоставляющего </w:t>
      </w:r>
      <w:r>
        <w:rPr>
          <w:rFonts w:ascii="Times New Roman" w:hAnsi="Times New Roman" w:cs="Times New Roman"/>
          <w:sz w:val="24"/>
          <w:szCs w:val="24"/>
          <w:lang w:eastAsia="ru-RU"/>
        </w:rPr>
        <w:t xml:space="preserve">муниципальную </w:t>
      </w:r>
      <w:r w:rsidRPr="009E3059">
        <w:rPr>
          <w:rFonts w:ascii="Times New Roman" w:hAnsi="Times New Roman" w:cs="Times New Roman"/>
          <w:sz w:val="24"/>
          <w:szCs w:val="24"/>
          <w:lang w:eastAsia="ru-RU"/>
        </w:rPr>
        <w:t>услугу, в информационно-телекоммуникационной сети "Интернет";</w:t>
      </w:r>
    </w:p>
    <w:p w:rsidR="008D682F" w:rsidRPr="009E3059"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E3059">
        <w:rPr>
          <w:rFonts w:ascii="Times New Roman" w:hAnsi="Times New Roman" w:cs="Times New Roman"/>
          <w:sz w:val="24"/>
          <w:szCs w:val="24"/>
          <w:lang w:eastAsia="ru-RU"/>
        </w:rPr>
        <w:t>б) федеральной государственной информационной системы "Единый портал государственных и муниципальных услуг (функций)" (далее - Единый портал);</w:t>
      </w:r>
    </w:p>
    <w:p w:rsidR="008D682F" w:rsidRPr="009E3059"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9E3059">
        <w:rPr>
          <w:rFonts w:ascii="Times New Roman" w:hAnsi="Times New Roman" w:cs="Times New Roman"/>
          <w:sz w:val="24"/>
          <w:szCs w:val="24"/>
          <w:lang w:eastAsia="ru-RU"/>
        </w:rPr>
        <w:t>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8D682F" w:rsidRPr="000B7A23"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 xml:space="preserve">5.7. </w:t>
      </w:r>
      <w:r w:rsidRPr="000B7A23">
        <w:rPr>
          <w:rFonts w:ascii="Times New Roman" w:hAnsi="Times New Roman" w:cs="Times New Roman"/>
          <w:sz w:val="24"/>
          <w:szCs w:val="24"/>
        </w:rPr>
        <w:t xml:space="preserve"> Жалоба должна содержать:</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0B7A23">
        <w:rPr>
          <w:rFonts w:ascii="Times New Roman" w:hAnsi="Times New Roman" w:cs="Times New Roman"/>
          <w:sz w:val="24"/>
          <w:szCs w:val="24"/>
        </w:rPr>
        <w:t xml:space="preserve">а) наименование </w:t>
      </w:r>
      <w:r>
        <w:rPr>
          <w:rFonts w:ascii="Times New Roman" w:hAnsi="Times New Roman" w:cs="Times New Roman"/>
          <w:sz w:val="24"/>
          <w:szCs w:val="24"/>
        </w:rPr>
        <w:t>Управления</w:t>
      </w:r>
      <w:r w:rsidRPr="000B7A23">
        <w:rPr>
          <w:rFonts w:ascii="Times New Roman" w:hAnsi="Times New Roman" w:cs="Times New Roman"/>
          <w:sz w:val="24"/>
          <w:szCs w:val="24"/>
        </w:rPr>
        <w:t xml:space="preserve">, должностного лица </w:t>
      </w:r>
      <w:r>
        <w:rPr>
          <w:rFonts w:ascii="Times New Roman" w:hAnsi="Times New Roman" w:cs="Times New Roman"/>
          <w:sz w:val="24"/>
          <w:szCs w:val="24"/>
        </w:rPr>
        <w:t>Управления</w:t>
      </w:r>
      <w:r w:rsidRPr="000B7A23">
        <w:rPr>
          <w:rFonts w:ascii="Times New Roman" w:hAnsi="Times New Roman" w:cs="Times New Roman"/>
          <w:sz w:val="24"/>
          <w:szCs w:val="24"/>
        </w:rPr>
        <w:t xml:space="preserve"> либо муниципального служащего,</w:t>
      </w:r>
      <w:r>
        <w:rPr>
          <w:rFonts w:ascii="Times New Roman" w:hAnsi="Times New Roman" w:cs="Times New Roman"/>
          <w:sz w:val="24"/>
          <w:szCs w:val="24"/>
        </w:rPr>
        <w:t xml:space="preserve"> </w:t>
      </w:r>
      <w:r w:rsidRPr="00DF2731">
        <w:rPr>
          <w:rFonts w:ascii="Times New Roman" w:hAnsi="Times New Roman" w:cs="Times New Roman"/>
          <w:sz w:val="24"/>
          <w:szCs w:val="24"/>
          <w:lang w:eastAsia="ru-RU"/>
        </w:rPr>
        <w:t xml:space="preserve">МФЦ, его руководителя и (или) работника, </w:t>
      </w:r>
      <w:r w:rsidRPr="00DF2731">
        <w:rPr>
          <w:rFonts w:ascii="Times New Roman" w:hAnsi="Times New Roman" w:cs="Times New Roman"/>
          <w:sz w:val="24"/>
          <w:szCs w:val="24"/>
        </w:rPr>
        <w:t>решения и действия (бездействие) которых обжалуются;</w:t>
      </w:r>
    </w:p>
    <w:p w:rsidR="008D682F" w:rsidRPr="009E3059" w:rsidRDefault="008D682F" w:rsidP="00EA6C67">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9E3059">
        <w:rPr>
          <w:rFonts w:ascii="Times New Roman" w:hAnsi="Times New Roman" w:cs="Times New Roman"/>
          <w:sz w:val="24"/>
          <w:szCs w:val="24"/>
        </w:rPr>
        <w:t xml:space="preserve">б) </w:t>
      </w:r>
      <w:r w:rsidRPr="009E3059">
        <w:rPr>
          <w:rFonts w:ascii="Times New Roman" w:hAnsi="Times New Roman" w:cs="Times New Roman"/>
          <w:sz w:val="24"/>
          <w:szCs w:val="24"/>
          <w:lang w:eastAsia="ru-RU"/>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Pr="009E3059">
        <w:rPr>
          <w:rFonts w:ascii="Times New Roman" w:hAnsi="Times New Roman" w:cs="Times New Roman"/>
          <w:bCs/>
          <w:iCs/>
          <w:sz w:val="24"/>
          <w:szCs w:val="24"/>
          <w:lang w:eastAsia="ru-RU"/>
        </w:rPr>
        <w:t xml:space="preserve"> (за исключением случая, когда жалоба направляется </w:t>
      </w:r>
      <w:r>
        <w:rPr>
          <w:rFonts w:ascii="Times New Roman" w:hAnsi="Times New Roman" w:cs="Times New Roman"/>
          <w:bCs/>
          <w:iCs/>
          <w:sz w:val="24"/>
          <w:szCs w:val="24"/>
          <w:lang w:eastAsia="ru-RU"/>
        </w:rPr>
        <w:t>посредством системы досудебного обжалования)</w:t>
      </w:r>
      <w:r w:rsidRPr="009E3059">
        <w:rPr>
          <w:rFonts w:ascii="Times New Roman" w:hAnsi="Times New Roman" w:cs="Times New Roman"/>
          <w:sz w:val="24"/>
          <w:szCs w:val="24"/>
        </w:rPr>
        <w:t>;</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0B7A23">
        <w:rPr>
          <w:rFonts w:ascii="Times New Roman" w:hAnsi="Times New Roman" w:cs="Times New Roman"/>
          <w:sz w:val="24"/>
          <w:szCs w:val="24"/>
        </w:rPr>
        <w:t xml:space="preserve">в) </w:t>
      </w:r>
      <w:r w:rsidRPr="00707318">
        <w:rPr>
          <w:rFonts w:ascii="Times New Roman" w:hAnsi="Times New Roman" w:cs="Times New Roman"/>
          <w:sz w:val="24"/>
          <w:szCs w:val="24"/>
        </w:rPr>
        <w:t>сведения об обжалуемых решениях и действиях (бездействии) структурного подразделен</w:t>
      </w:r>
      <w:r>
        <w:rPr>
          <w:rFonts w:ascii="Times New Roman" w:hAnsi="Times New Roman" w:cs="Times New Roman"/>
          <w:sz w:val="24"/>
          <w:szCs w:val="24"/>
        </w:rPr>
        <w:t>ия А</w:t>
      </w:r>
      <w:r w:rsidRPr="00707318">
        <w:rPr>
          <w:rFonts w:ascii="Times New Roman" w:hAnsi="Times New Roman" w:cs="Times New Roman"/>
          <w:sz w:val="24"/>
          <w:szCs w:val="24"/>
        </w:rPr>
        <w:t xml:space="preserve">дминистрации, предоставляющего муниципальную услугу, его должностного лица </w:t>
      </w:r>
      <w:r w:rsidRPr="00DF2731">
        <w:rPr>
          <w:rFonts w:ascii="Times New Roman" w:hAnsi="Times New Roman" w:cs="Times New Roman"/>
          <w:sz w:val="24"/>
          <w:szCs w:val="24"/>
        </w:rPr>
        <w:t>либо муниципального служащего,</w:t>
      </w:r>
      <w:r>
        <w:rPr>
          <w:rFonts w:ascii="Times New Roman" w:hAnsi="Times New Roman" w:cs="Times New Roman"/>
          <w:sz w:val="24"/>
          <w:szCs w:val="24"/>
        </w:rPr>
        <w:t xml:space="preserve"> </w:t>
      </w:r>
      <w:r w:rsidRPr="00DF2731">
        <w:rPr>
          <w:rFonts w:ascii="Times New Roman" w:hAnsi="Times New Roman" w:cs="Times New Roman"/>
          <w:sz w:val="24"/>
          <w:szCs w:val="24"/>
          <w:lang w:eastAsia="ru-RU"/>
        </w:rPr>
        <w:t>МФЦ, работника МФЦ;</w:t>
      </w:r>
    </w:p>
    <w:p w:rsidR="008D682F"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sidRPr="009E3059">
        <w:rPr>
          <w:rFonts w:ascii="Times New Roman" w:hAnsi="Times New Roman" w:cs="Times New Roman"/>
          <w:sz w:val="24"/>
          <w:szCs w:val="24"/>
        </w:rPr>
        <w:t xml:space="preserve">г) доводы, на основании </w:t>
      </w:r>
      <w:r w:rsidRPr="00DF2731">
        <w:rPr>
          <w:rFonts w:ascii="Times New Roman" w:hAnsi="Times New Roman" w:cs="Times New Roman"/>
          <w:sz w:val="24"/>
          <w:szCs w:val="24"/>
        </w:rPr>
        <w:t xml:space="preserve">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w:t>
      </w:r>
      <w:r w:rsidRPr="00DF2731">
        <w:rPr>
          <w:rFonts w:ascii="Times New Roman" w:hAnsi="Times New Roman" w:cs="Times New Roman"/>
          <w:sz w:val="24"/>
          <w:szCs w:val="24"/>
          <w:lang w:eastAsia="ru-RU"/>
        </w:rPr>
        <w:t>МФЦ, работника МФЦ</w:t>
      </w:r>
      <w:r w:rsidRPr="00DF2731">
        <w:rPr>
          <w:rFonts w:ascii="Times New Roman" w:hAnsi="Times New Roman" w:cs="Times New Roman"/>
          <w:sz w:val="24"/>
          <w:szCs w:val="24"/>
        </w:rPr>
        <w:t>. Заявителем могут быть представлены документы (при наличии), подтверждающие</w:t>
      </w:r>
      <w:r w:rsidRPr="009E3059">
        <w:rPr>
          <w:rFonts w:ascii="Times New Roman" w:hAnsi="Times New Roman" w:cs="Times New Roman"/>
          <w:sz w:val="24"/>
          <w:szCs w:val="24"/>
        </w:rPr>
        <w:t xml:space="preserve"> доводы заявителя, либо их копии.</w:t>
      </w:r>
    </w:p>
    <w:p w:rsidR="008D682F" w:rsidRPr="000B7A23"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 xml:space="preserve">5.8. В случае подачи жалобы на личном приеме заявитель представляет документ, </w:t>
      </w:r>
      <w:r>
        <w:rPr>
          <w:rFonts w:ascii="Times New Roman" w:hAnsi="Times New Roman" w:cs="Times New Roman"/>
          <w:sz w:val="24"/>
          <w:szCs w:val="24"/>
        </w:rPr>
        <w:lastRenderedPageBreak/>
        <w:t>удостоверяющий его личность, в соответствии с законодательством Российской Федерации.</w:t>
      </w:r>
    </w:p>
    <w:p w:rsidR="008D682F" w:rsidRPr="000D4105" w:rsidRDefault="008D682F" w:rsidP="00EA6C67">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0D4105">
        <w:rPr>
          <w:rFonts w:ascii="Times New Roman" w:hAnsi="Times New Roman" w:cs="Times New Roman"/>
          <w:color w:val="000000"/>
          <w:sz w:val="24"/>
          <w:szCs w:val="24"/>
        </w:rPr>
        <w:t>5.</w:t>
      </w:r>
      <w:r>
        <w:rPr>
          <w:rFonts w:ascii="Times New Roman" w:hAnsi="Times New Roman" w:cs="Times New Roman"/>
          <w:color w:val="000000"/>
          <w:sz w:val="24"/>
          <w:szCs w:val="24"/>
        </w:rPr>
        <w:t>9</w:t>
      </w:r>
      <w:r w:rsidRPr="000D4105">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0D4105">
        <w:rPr>
          <w:rFonts w:ascii="Times New Roman" w:hAnsi="Times New Roman" w:cs="Times New Roman"/>
          <w:color w:val="000000"/>
          <w:sz w:val="24"/>
          <w:szCs w:val="24"/>
          <w:lang w:eastAsia="ru-RU"/>
        </w:rPr>
        <w:t>В случае</w:t>
      </w:r>
      <w:r>
        <w:rPr>
          <w:rFonts w:ascii="Times New Roman" w:hAnsi="Times New Roman" w:cs="Times New Roman"/>
          <w:color w:val="000000"/>
          <w:sz w:val="24"/>
          <w:szCs w:val="24"/>
          <w:lang w:eastAsia="ru-RU"/>
        </w:rPr>
        <w:t>,</w:t>
      </w:r>
      <w:r w:rsidRPr="000D4105">
        <w:rPr>
          <w:rFonts w:ascii="Times New Roman" w:hAnsi="Times New Roman" w:cs="Times New Roman"/>
          <w:color w:val="000000"/>
          <w:sz w:val="24"/>
          <w:szCs w:val="24"/>
          <w:lang w:eastAsia="ru-RU"/>
        </w:rPr>
        <w:t xml:space="preserve"> если жалоба подается через представителя заявителя,  </w:t>
      </w:r>
      <w:r>
        <w:rPr>
          <w:rFonts w:ascii="Times New Roman" w:hAnsi="Times New Roman" w:cs="Times New Roman"/>
          <w:color w:val="000000"/>
          <w:sz w:val="24"/>
          <w:szCs w:val="24"/>
          <w:lang w:eastAsia="ru-RU"/>
        </w:rPr>
        <w:t xml:space="preserve">представляется документ, подтверждающий личность представителя, а также </w:t>
      </w:r>
      <w:r w:rsidRPr="000D4105">
        <w:rPr>
          <w:rFonts w:ascii="Times New Roman" w:hAnsi="Times New Roman" w:cs="Times New Roman"/>
          <w:color w:val="000000"/>
          <w:sz w:val="24"/>
          <w:szCs w:val="24"/>
          <w:lang w:eastAsia="ru-RU"/>
        </w:rPr>
        <w:t>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8D682F" w:rsidRPr="000D4105" w:rsidRDefault="008D682F" w:rsidP="00EA6C67">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0D4105">
        <w:rPr>
          <w:rFonts w:ascii="Times New Roman" w:hAnsi="Times New Roman" w:cs="Times New Roman"/>
          <w:color w:val="000000"/>
          <w:sz w:val="24"/>
          <w:szCs w:val="24"/>
          <w:lang w:eastAsia="ru-RU"/>
        </w:rPr>
        <w:t xml:space="preserve">а) оформленная в соответствии с </w:t>
      </w:r>
      <w:hyperlink r:id="rId28" w:history="1">
        <w:r w:rsidRPr="000D4105">
          <w:rPr>
            <w:rFonts w:ascii="Times New Roman" w:hAnsi="Times New Roman" w:cs="Times New Roman"/>
            <w:color w:val="000000"/>
            <w:sz w:val="24"/>
            <w:szCs w:val="24"/>
            <w:lang w:eastAsia="ru-RU"/>
          </w:rPr>
          <w:t>законодательством</w:t>
        </w:r>
      </w:hyperlink>
      <w:r w:rsidRPr="000D4105">
        <w:rPr>
          <w:rFonts w:ascii="Times New Roman" w:hAnsi="Times New Roman" w:cs="Times New Roman"/>
          <w:color w:val="000000"/>
          <w:sz w:val="24"/>
          <w:szCs w:val="24"/>
          <w:lang w:eastAsia="ru-RU"/>
        </w:rPr>
        <w:t xml:space="preserve"> Российской Федерации доверенность (для физических лиц);</w:t>
      </w:r>
    </w:p>
    <w:p w:rsidR="008D682F" w:rsidRDefault="008D682F" w:rsidP="00EA6C67">
      <w:pPr>
        <w:suppressAutoHyphens w:val="0"/>
        <w:autoSpaceDE w:val="0"/>
        <w:autoSpaceDN w:val="0"/>
        <w:adjustRightInd w:val="0"/>
        <w:spacing w:after="0" w:line="240" w:lineRule="auto"/>
        <w:ind w:firstLine="567"/>
        <w:jc w:val="both"/>
        <w:rPr>
          <w:rFonts w:ascii="Times New Roman" w:hAnsi="Times New Roman" w:cs="Times New Roman"/>
          <w:color w:val="000000"/>
          <w:sz w:val="24"/>
          <w:szCs w:val="24"/>
          <w:lang w:eastAsia="ru-RU"/>
        </w:rPr>
      </w:pPr>
      <w:r w:rsidRPr="000D4105">
        <w:rPr>
          <w:rFonts w:ascii="Times New Roman" w:hAnsi="Times New Roman" w:cs="Times New Roman"/>
          <w:color w:val="000000"/>
          <w:sz w:val="24"/>
          <w:szCs w:val="24"/>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8D682F" w:rsidRDefault="008D682F" w:rsidP="00EA6C6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8D682F" w:rsidRPr="00DF2731" w:rsidRDefault="008D682F" w:rsidP="00EA6C6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При подаче жалобы в электронном виде документы, указанные в настоящем пункте,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8D682F" w:rsidRPr="00DF2731" w:rsidRDefault="008D682F" w:rsidP="00EA6C67">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DF2731">
        <w:rPr>
          <w:rFonts w:ascii="Times New Roman" w:hAnsi="Times New Roman" w:cs="Times New Roman"/>
          <w:sz w:val="24"/>
          <w:szCs w:val="24"/>
        </w:rPr>
        <w:t>5.10. Заявитель имеет право обратиться в Управление, МФЦ за получением информации и документов, необходимых для обоснования и рассмотрения жалобы.</w:t>
      </w:r>
    </w:p>
    <w:p w:rsidR="008D682F" w:rsidRPr="00DF2731" w:rsidRDefault="008D682F" w:rsidP="0049191C">
      <w:pPr>
        <w:autoSpaceDE w:val="0"/>
        <w:autoSpaceDN w:val="0"/>
        <w:adjustRightInd w:val="0"/>
        <w:spacing w:after="0" w:line="240" w:lineRule="auto"/>
        <w:ind w:firstLine="567"/>
        <w:jc w:val="both"/>
        <w:rPr>
          <w:rFonts w:ascii="Times New Roman" w:hAnsi="Times New Roman" w:cs="Times New Roman"/>
          <w:sz w:val="24"/>
          <w:szCs w:val="24"/>
        </w:rPr>
      </w:pPr>
      <w:r w:rsidRPr="00DF2731">
        <w:rPr>
          <w:rFonts w:ascii="Times New Roman" w:hAnsi="Times New Roman" w:cs="Times New Roman"/>
          <w:sz w:val="24"/>
          <w:szCs w:val="24"/>
        </w:rPr>
        <w:t xml:space="preserve">5.11.Жалоба, поступившая в Управление, МФЦ, учредителю МФЦ, подлежит регистрации не позднее следующего за днем ее поступления рабочего дня. Жалоба рассматривается в течение 15 рабочих дней со дня ее регистрации, если более короткие сроки рассмотрения МФЦ, учредителем МФЦ, уполномоченными на ее рассмотрение органами не установлены. В случае обжалования отказа Управления, должностных лиц Управления, осуществляющих полномочия по предоставлению муниципальной услуги, МФЦ, работников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DF2731">
        <w:rPr>
          <w:rFonts w:ascii="Times New Roman" w:hAnsi="Times New Roman" w:cs="Times New Roman"/>
          <w:sz w:val="24"/>
          <w:szCs w:val="24"/>
        </w:rPr>
        <w:t xml:space="preserve">В случае, если принятие решения по жалобе не входит в компетенцию Управления, МФЦ, учредителя МФЦ, Администрация, МФЦ или учредитель МФЦ в течение 3 рабочих дней со дня ее регистрации направляем жалобу в уполномоченный на ее рассмотрение орган и в письменной форме информирует заявителя о перенаправлении жалобы.  При этом срок рассмотрения жалобы исчисляется со дня регистрации жалобы в уполномоченном на ее рассмотрение органе. </w:t>
      </w:r>
    </w:p>
    <w:p w:rsidR="008D682F" w:rsidRPr="00DF2731" w:rsidRDefault="008D682F" w:rsidP="0049191C">
      <w:pPr>
        <w:autoSpaceDE w:val="0"/>
        <w:autoSpaceDN w:val="0"/>
        <w:adjustRightInd w:val="0"/>
        <w:spacing w:after="0" w:line="240" w:lineRule="auto"/>
        <w:ind w:firstLine="567"/>
        <w:jc w:val="both"/>
        <w:rPr>
          <w:rFonts w:ascii="Times New Roman" w:hAnsi="Times New Roman" w:cs="Times New Roman"/>
          <w:sz w:val="24"/>
          <w:szCs w:val="24"/>
        </w:rPr>
      </w:pPr>
      <w:r w:rsidRPr="00DF2731">
        <w:rPr>
          <w:rFonts w:ascii="Times New Roman" w:hAnsi="Times New Roman" w:cs="Times New Roman"/>
          <w:sz w:val="24"/>
          <w:szCs w:val="24"/>
        </w:rPr>
        <w:t>Срок рассмотрения жалобы исчисляется со дня регистрации такой жалобы в уполномоченном на ее рассмотрение органе, предоставляющем муниципальные услуги, МФЦ, у уполномоченного на ее рассмотрение учредителя МФЦ.</w:t>
      </w:r>
    </w:p>
    <w:p w:rsidR="008D682F" w:rsidRPr="00DF2731" w:rsidRDefault="008D682F" w:rsidP="0049191C">
      <w:pPr>
        <w:autoSpaceDE w:val="0"/>
        <w:autoSpaceDN w:val="0"/>
        <w:adjustRightInd w:val="0"/>
        <w:spacing w:after="0" w:line="240" w:lineRule="auto"/>
        <w:ind w:firstLine="567"/>
        <w:jc w:val="both"/>
        <w:rPr>
          <w:rFonts w:ascii="Times New Roman" w:hAnsi="Times New Roman" w:cs="Times New Roman"/>
          <w:sz w:val="24"/>
          <w:szCs w:val="24"/>
        </w:rPr>
      </w:pPr>
      <w:r w:rsidRPr="00DF2731">
        <w:rPr>
          <w:rFonts w:ascii="Times New Roman" w:hAnsi="Times New Roman" w:cs="Times New Roman"/>
          <w:sz w:val="24"/>
          <w:szCs w:val="24"/>
        </w:rPr>
        <w:t>5.12. Жалоба на решения и действия (бездействие) органов, предоставляющих муниципальные услуги, и их должностных лиц, муниципальных служащих, может быть подана заявителем через МФЦ. При поступлении такой жалобы МФЦ обеспечивает ее передачу в уполномоченный на ее рассмотрение орган, представляющий муниципальную услугу, в порядке, установленном соглашением о взаимодействии между государственным бюджетным учреждением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и Администрацией (далее - соглашение о взаимодействии). При этом такая передача осуществляется не позднее следующего за днем поступления жалобы рабочего дня.</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DF2731">
        <w:rPr>
          <w:rFonts w:ascii="Times New Roman" w:hAnsi="Times New Roman" w:cs="Times New Roman"/>
          <w:sz w:val="24"/>
          <w:szCs w:val="24"/>
        </w:rPr>
        <w:t xml:space="preserve">Срок рассмотрения жалобы исчисляется со дня регистрации жалобы в  </w:t>
      </w:r>
      <w:r>
        <w:rPr>
          <w:rFonts w:ascii="Times New Roman" w:hAnsi="Times New Roman" w:cs="Times New Roman"/>
          <w:sz w:val="24"/>
          <w:szCs w:val="24"/>
        </w:rPr>
        <w:t>Управлении</w:t>
      </w:r>
      <w:r w:rsidRPr="00DF2731">
        <w:rPr>
          <w:rFonts w:ascii="Times New Roman" w:hAnsi="Times New Roman" w:cs="Times New Roman"/>
          <w:sz w:val="24"/>
          <w:szCs w:val="24"/>
        </w:rPr>
        <w:t xml:space="preserve">. </w:t>
      </w:r>
    </w:p>
    <w:p w:rsidR="008D682F" w:rsidRPr="009507B2"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9507B2">
        <w:rPr>
          <w:rFonts w:ascii="Times New Roman" w:hAnsi="Times New Roman" w:cs="Times New Roman"/>
          <w:sz w:val="24"/>
          <w:szCs w:val="24"/>
        </w:rPr>
        <w:lastRenderedPageBreak/>
        <w:t>5.13. По результатам рассмотрения жалобы принимается одно из следующих решений:</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DF2731">
        <w:rPr>
          <w:rFonts w:ascii="Times New Roman" w:hAnsi="Times New Roman" w:cs="Times New Roman"/>
          <w:sz w:val="24"/>
          <w:szCs w:val="24"/>
        </w:rPr>
        <w:t>а) жалоба удовлетворяется, в том числе в форме отмены принятого решения, исправления допущенных Управлением,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Нижегородской области;</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DF2731">
        <w:rPr>
          <w:rFonts w:ascii="Times New Roman" w:hAnsi="Times New Roman" w:cs="Times New Roman"/>
          <w:sz w:val="24"/>
          <w:szCs w:val="24"/>
        </w:rPr>
        <w:t>б) в удовлетворении жалобы отказывается.</w:t>
      </w:r>
    </w:p>
    <w:p w:rsidR="008D682F" w:rsidRPr="009507B2"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rPr>
      </w:pPr>
      <w:r w:rsidRPr="00DF2731">
        <w:rPr>
          <w:rFonts w:ascii="Times New Roman" w:hAnsi="Times New Roman" w:cs="Times New Roman"/>
          <w:sz w:val="24"/>
          <w:szCs w:val="24"/>
        </w:rPr>
        <w:t>5.14. В удовлетворении жалобы отказывается</w:t>
      </w:r>
      <w:r w:rsidRPr="009507B2">
        <w:rPr>
          <w:rFonts w:ascii="Times New Roman" w:hAnsi="Times New Roman" w:cs="Times New Roman"/>
          <w:sz w:val="24"/>
          <w:szCs w:val="24"/>
        </w:rPr>
        <w:t xml:space="preserve"> в следующих случаях:</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5.14.1. Наличие вступившего в законную силу решения суда  по жалобе о том же предмете и по тем же основаниям.</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5.14.2. Подача жалобы лицом, полномочия которого не подтверждены в порядке, установленном законодательством Российской Федерации.</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5.14.3.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8D682F"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5.15. Не позднее дня, следующего за днем принятия решения, указанного в пункте 5.13 настоящего Регламента, заявителю в письменной форме либо в форме электронного документа направляется мотивированный ответ о результатах рассмотрения жалобы и принятых мерах. В случае, если жалоба была направлена с использованием системы досудебного обжалования, ответ заявителю направляется посредством данной системы. </w:t>
      </w:r>
    </w:p>
    <w:p w:rsidR="008D682F" w:rsidRPr="00D4159E"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4159E">
        <w:rPr>
          <w:rFonts w:ascii="Times New Roman" w:hAnsi="Times New Roman" w:cs="Times New Roman"/>
          <w:sz w:val="24"/>
          <w:szCs w:val="24"/>
          <w:lang w:eastAsia="ru-RU"/>
        </w:rPr>
        <w:t>5.16.</w:t>
      </w:r>
      <w:r>
        <w:rPr>
          <w:rFonts w:ascii="Times New Roman" w:hAnsi="Times New Roman" w:cs="Times New Roman"/>
          <w:sz w:val="24"/>
          <w:szCs w:val="24"/>
          <w:lang w:eastAsia="ru-RU"/>
        </w:rPr>
        <w:t xml:space="preserve"> </w:t>
      </w:r>
      <w:r w:rsidRPr="00D4159E">
        <w:rPr>
          <w:rFonts w:ascii="Times New Roman" w:hAnsi="Times New Roman" w:cs="Times New Roman"/>
          <w:sz w:val="24"/>
          <w:szCs w:val="24"/>
          <w:lang w:eastAsia="ru-RU"/>
        </w:rPr>
        <w:t>В ответе по результатам рассмотрения жалобы указываются:</w:t>
      </w:r>
    </w:p>
    <w:p w:rsidR="008D682F" w:rsidRPr="00D4159E" w:rsidRDefault="008D682F" w:rsidP="0049191C">
      <w:pPr>
        <w:suppressAutoHyphens w:val="0"/>
        <w:spacing w:after="0" w:line="240" w:lineRule="auto"/>
        <w:ind w:firstLine="567"/>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а) </w:t>
      </w:r>
      <w:r w:rsidRPr="00DF2731">
        <w:rPr>
          <w:rFonts w:ascii="Times New Roman" w:hAnsi="Times New Roman" w:cs="Times New Roman"/>
          <w:sz w:val="24"/>
          <w:szCs w:val="24"/>
        </w:rPr>
        <w:t>наименование органа, предоставляющего муниципальную  услугу, МФЦ, учредителя МФЦ, рассмотревшего жалобу, должность, фамилия, имя, отчество (при наличии) его должностного</w:t>
      </w:r>
      <w:r w:rsidRPr="00D4159E">
        <w:rPr>
          <w:rFonts w:ascii="Times New Roman" w:hAnsi="Times New Roman" w:cs="Times New Roman"/>
          <w:sz w:val="24"/>
          <w:szCs w:val="24"/>
        </w:rPr>
        <w:t xml:space="preserve"> лица, принявшего решение по жалобе</w:t>
      </w:r>
      <w:r w:rsidRPr="00D4159E">
        <w:rPr>
          <w:rFonts w:ascii="Times New Roman" w:hAnsi="Times New Roman" w:cs="Times New Roman"/>
          <w:sz w:val="24"/>
          <w:szCs w:val="24"/>
          <w:lang w:eastAsia="ru-RU"/>
        </w:rPr>
        <w:t>;</w:t>
      </w:r>
    </w:p>
    <w:p w:rsidR="008D682F" w:rsidRPr="00D4159E" w:rsidRDefault="008D682F" w:rsidP="0049191C">
      <w:pPr>
        <w:suppressAutoHyphens w:val="0"/>
        <w:spacing w:after="0" w:line="240" w:lineRule="auto"/>
        <w:ind w:firstLine="567"/>
        <w:jc w:val="both"/>
        <w:rPr>
          <w:rFonts w:ascii="Times New Roman" w:hAnsi="Times New Roman" w:cs="Times New Roman"/>
          <w:sz w:val="24"/>
          <w:szCs w:val="24"/>
          <w:lang w:eastAsia="ru-RU"/>
        </w:rPr>
      </w:pPr>
      <w:r w:rsidRPr="00D4159E">
        <w:rPr>
          <w:rFonts w:ascii="Times New Roman" w:hAnsi="Times New Roman" w:cs="Times New Roman"/>
          <w:sz w:val="24"/>
          <w:szCs w:val="24"/>
          <w:lang w:eastAsia="ru-RU"/>
        </w:rPr>
        <w:t>б) номер, дата, место принятия решения, включая сведения о должностном лице, работнике,   решение или действие (бездействие) которого обжалуется;</w:t>
      </w:r>
    </w:p>
    <w:p w:rsidR="008D682F" w:rsidRPr="00D4159E" w:rsidRDefault="008D682F" w:rsidP="0049191C">
      <w:pPr>
        <w:suppressAutoHyphens w:val="0"/>
        <w:spacing w:after="0" w:line="240" w:lineRule="auto"/>
        <w:ind w:firstLine="567"/>
        <w:jc w:val="both"/>
        <w:rPr>
          <w:rFonts w:ascii="Times New Roman" w:hAnsi="Times New Roman" w:cs="Times New Roman"/>
          <w:sz w:val="24"/>
          <w:szCs w:val="24"/>
          <w:lang w:eastAsia="ru-RU"/>
        </w:rPr>
      </w:pPr>
      <w:r w:rsidRPr="00D4159E">
        <w:rPr>
          <w:rFonts w:ascii="Times New Roman" w:hAnsi="Times New Roman" w:cs="Times New Roman"/>
          <w:sz w:val="24"/>
          <w:szCs w:val="24"/>
          <w:lang w:eastAsia="ru-RU"/>
        </w:rPr>
        <w:t>в) фамилия, имя, отчество (при наличии) или наименование заявителя;</w:t>
      </w:r>
    </w:p>
    <w:p w:rsidR="008D682F" w:rsidRPr="00D4159E" w:rsidRDefault="008D682F" w:rsidP="0049191C">
      <w:pPr>
        <w:suppressAutoHyphens w:val="0"/>
        <w:spacing w:after="0" w:line="240" w:lineRule="auto"/>
        <w:ind w:firstLine="567"/>
        <w:jc w:val="both"/>
        <w:rPr>
          <w:rFonts w:ascii="Times New Roman" w:hAnsi="Times New Roman" w:cs="Times New Roman"/>
          <w:sz w:val="24"/>
          <w:szCs w:val="24"/>
          <w:lang w:eastAsia="ru-RU"/>
        </w:rPr>
      </w:pPr>
      <w:r w:rsidRPr="00D4159E">
        <w:rPr>
          <w:rFonts w:ascii="Times New Roman" w:hAnsi="Times New Roman" w:cs="Times New Roman"/>
          <w:sz w:val="24"/>
          <w:szCs w:val="24"/>
          <w:lang w:eastAsia="ru-RU"/>
        </w:rPr>
        <w:t>г) основания для принятия решения по жалобе;</w:t>
      </w:r>
    </w:p>
    <w:p w:rsidR="008D682F" w:rsidRPr="00D4159E" w:rsidRDefault="008D682F" w:rsidP="0049191C">
      <w:pPr>
        <w:suppressAutoHyphens w:val="0"/>
        <w:spacing w:after="0" w:line="240" w:lineRule="auto"/>
        <w:ind w:firstLine="567"/>
        <w:jc w:val="both"/>
        <w:rPr>
          <w:rFonts w:ascii="Times New Roman" w:hAnsi="Times New Roman" w:cs="Times New Roman"/>
          <w:sz w:val="24"/>
          <w:szCs w:val="24"/>
          <w:lang w:eastAsia="ru-RU"/>
        </w:rPr>
      </w:pPr>
      <w:r w:rsidRPr="00D4159E">
        <w:rPr>
          <w:rFonts w:ascii="Times New Roman" w:hAnsi="Times New Roman" w:cs="Times New Roman"/>
          <w:sz w:val="24"/>
          <w:szCs w:val="24"/>
          <w:lang w:eastAsia="ru-RU"/>
        </w:rPr>
        <w:t>д) принятое по жалобе решение;</w:t>
      </w:r>
    </w:p>
    <w:p w:rsidR="008D682F" w:rsidRPr="002C2CB0" w:rsidRDefault="008D682F" w:rsidP="0049191C">
      <w:pPr>
        <w:suppressAutoHyphens w:val="0"/>
        <w:spacing w:after="0" w:line="240" w:lineRule="auto"/>
        <w:ind w:firstLine="567"/>
        <w:jc w:val="both"/>
        <w:rPr>
          <w:rFonts w:ascii="Times New Roman" w:hAnsi="Times New Roman" w:cs="Times New Roman"/>
          <w:sz w:val="24"/>
          <w:szCs w:val="24"/>
          <w:lang w:eastAsia="ru-RU"/>
        </w:rPr>
      </w:pPr>
      <w:r w:rsidRPr="002C2CB0">
        <w:rPr>
          <w:rFonts w:ascii="Times New Roman" w:hAnsi="Times New Roman" w:cs="Times New Roman"/>
          <w:sz w:val="24"/>
          <w:szCs w:val="24"/>
          <w:lang w:eastAsia="ru-RU"/>
        </w:rPr>
        <w:t xml:space="preserve">е) </w:t>
      </w:r>
      <w:r w:rsidRPr="002C2CB0">
        <w:rPr>
          <w:rFonts w:ascii="Times New Roman" w:hAnsi="Times New Roman" w:cs="Times New Roman"/>
          <w:sz w:val="24"/>
          <w:szCs w:val="24"/>
        </w:rPr>
        <w:t xml:space="preserve">в случае признания жалобы подлежащей удовлетворению в ответе заявителю, указанном в части 8 статьи 11.2 </w:t>
      </w:r>
      <w:r w:rsidRPr="00DF2731">
        <w:rPr>
          <w:rFonts w:ascii="Times New Roman" w:hAnsi="Times New Roman" w:cs="Times New Roman"/>
          <w:sz w:val="24"/>
          <w:szCs w:val="24"/>
        </w:rPr>
        <w:t>Федерального закона от 27 июля 2010 г. № 210-ФЗ "Об организации предоставления государственных и муниципальных услуг", дается информация о действиях, осуществляемых Управлением,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w:t>
      </w:r>
      <w:r w:rsidRPr="002C2CB0">
        <w:rPr>
          <w:rFonts w:ascii="Times New Roman" w:hAnsi="Times New Roman" w:cs="Times New Roman"/>
          <w:sz w:val="24"/>
          <w:szCs w:val="24"/>
        </w:rPr>
        <w:t xml:space="preserve"> заявителю в целях получения муниципальной услуги</w:t>
      </w:r>
      <w:r w:rsidRPr="002C2CB0">
        <w:rPr>
          <w:rFonts w:ascii="Times New Roman" w:hAnsi="Times New Roman" w:cs="Times New Roman"/>
          <w:sz w:val="24"/>
          <w:szCs w:val="24"/>
          <w:lang w:eastAsia="ru-RU"/>
        </w:rPr>
        <w:t>;</w:t>
      </w:r>
    </w:p>
    <w:p w:rsidR="008D682F" w:rsidRPr="002C2CB0" w:rsidRDefault="008D682F" w:rsidP="0049191C">
      <w:pPr>
        <w:suppressAutoHyphens w:val="0"/>
        <w:spacing w:after="0" w:line="240" w:lineRule="auto"/>
        <w:ind w:firstLine="567"/>
        <w:jc w:val="both"/>
        <w:rPr>
          <w:rFonts w:ascii="Times New Roman" w:hAnsi="Times New Roman" w:cs="Times New Roman"/>
          <w:sz w:val="24"/>
          <w:szCs w:val="24"/>
          <w:lang w:eastAsia="ru-RU"/>
        </w:rPr>
      </w:pPr>
      <w:r w:rsidRPr="002C2CB0">
        <w:rPr>
          <w:rFonts w:ascii="Times New Roman" w:hAnsi="Times New Roman" w:cs="Times New Roman"/>
          <w:sz w:val="24"/>
          <w:szCs w:val="24"/>
          <w:lang w:eastAsia="ru-RU"/>
        </w:rPr>
        <w:t xml:space="preserve">ж) </w:t>
      </w:r>
      <w:r w:rsidRPr="002C2CB0">
        <w:rPr>
          <w:rFonts w:ascii="Times New Roman" w:hAnsi="Times New Roman" w:cs="Times New Roman"/>
          <w:sz w:val="24"/>
          <w:szCs w:val="24"/>
        </w:rPr>
        <w:t xml:space="preserve">в случае признания жалобы не подлежащей удовлетворению в ответе заявителю, указанном в части 8 статьи 11.2 Федерального закона от 27 июля 2010 г. № 210-ФЗ </w:t>
      </w:r>
      <w:r>
        <w:rPr>
          <w:rFonts w:ascii="Times New Roman" w:hAnsi="Times New Roman" w:cs="Times New Roman"/>
          <w:sz w:val="24"/>
          <w:szCs w:val="24"/>
        </w:rPr>
        <w:t>"</w:t>
      </w:r>
      <w:r w:rsidRPr="002C2CB0">
        <w:rPr>
          <w:rFonts w:ascii="Times New Roman" w:hAnsi="Times New Roman" w:cs="Times New Roman"/>
          <w:sz w:val="24"/>
          <w:szCs w:val="24"/>
        </w:rPr>
        <w:t>Об организации предоставления государственных и муниципальных услуг</w:t>
      </w:r>
      <w:r>
        <w:rPr>
          <w:rFonts w:ascii="Times New Roman" w:hAnsi="Times New Roman" w:cs="Times New Roman"/>
          <w:sz w:val="24"/>
          <w:szCs w:val="24"/>
        </w:rPr>
        <w:t>"</w:t>
      </w:r>
      <w:r w:rsidRPr="002C2CB0">
        <w:rPr>
          <w:rFonts w:ascii="Times New Roman" w:hAnsi="Times New Roman" w:cs="Times New Roman"/>
          <w:sz w:val="24"/>
          <w:szCs w:val="24"/>
        </w:rPr>
        <w:t>, даются аргументированные разъяснения о причинах принятого решения, а также информация о порядке обжалования принятого решения</w:t>
      </w:r>
      <w:r w:rsidRPr="002C2CB0">
        <w:rPr>
          <w:rFonts w:ascii="Times New Roman" w:hAnsi="Times New Roman" w:cs="Times New Roman"/>
          <w:sz w:val="24"/>
          <w:szCs w:val="24"/>
          <w:lang w:eastAsia="ru-RU"/>
        </w:rPr>
        <w:t>.</w:t>
      </w:r>
    </w:p>
    <w:p w:rsidR="008D682F" w:rsidRPr="00DF2731" w:rsidRDefault="008D682F" w:rsidP="0049191C">
      <w:pPr>
        <w:widowControl w:val="0"/>
        <w:autoSpaceDE w:val="0"/>
        <w:autoSpaceDN w:val="0"/>
        <w:adjustRightInd w:val="0"/>
        <w:spacing w:after="0" w:line="240" w:lineRule="auto"/>
        <w:ind w:firstLine="567"/>
        <w:jc w:val="both"/>
        <w:outlineLvl w:val="1"/>
        <w:rPr>
          <w:rFonts w:ascii="Times New Roman" w:hAnsi="Times New Roman" w:cs="Times New Roman"/>
          <w:sz w:val="24"/>
          <w:szCs w:val="24"/>
        </w:rPr>
      </w:pPr>
      <w:r>
        <w:rPr>
          <w:rFonts w:ascii="Times New Roman" w:hAnsi="Times New Roman" w:cs="Times New Roman"/>
          <w:sz w:val="24"/>
          <w:szCs w:val="24"/>
        </w:rPr>
        <w:t xml:space="preserve">5.17. </w:t>
      </w:r>
      <w:r w:rsidRPr="000B7A23">
        <w:rPr>
          <w:rFonts w:ascii="Times New Roman" w:hAnsi="Times New Roman" w:cs="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w:t>
      </w:r>
      <w:r>
        <w:rPr>
          <w:rFonts w:ascii="Times New Roman" w:hAnsi="Times New Roman" w:cs="Times New Roman"/>
          <w:sz w:val="24"/>
          <w:szCs w:val="24"/>
        </w:rPr>
        <w:t xml:space="preserve">лицо, </w:t>
      </w:r>
      <w:r w:rsidRPr="000B7A23">
        <w:rPr>
          <w:rFonts w:ascii="Times New Roman" w:hAnsi="Times New Roman" w:cs="Times New Roman"/>
          <w:sz w:val="24"/>
          <w:szCs w:val="24"/>
        </w:rPr>
        <w:t>наделенн</w:t>
      </w:r>
      <w:r>
        <w:rPr>
          <w:rFonts w:ascii="Times New Roman" w:hAnsi="Times New Roman" w:cs="Times New Roman"/>
          <w:sz w:val="24"/>
          <w:szCs w:val="24"/>
        </w:rPr>
        <w:t>ое</w:t>
      </w:r>
      <w:r w:rsidRPr="000B7A23">
        <w:rPr>
          <w:rFonts w:ascii="Times New Roman" w:hAnsi="Times New Roman" w:cs="Times New Roman"/>
          <w:sz w:val="24"/>
          <w:szCs w:val="24"/>
        </w:rPr>
        <w:t xml:space="preserve"> полномочиями по рассмотрению жалоб, незамедлительно направля</w:t>
      </w:r>
      <w:r>
        <w:rPr>
          <w:rFonts w:ascii="Times New Roman" w:hAnsi="Times New Roman" w:cs="Times New Roman"/>
          <w:sz w:val="24"/>
          <w:szCs w:val="24"/>
        </w:rPr>
        <w:t xml:space="preserve">ет </w:t>
      </w:r>
      <w:r w:rsidRPr="00DF2731">
        <w:rPr>
          <w:rFonts w:ascii="Times New Roman" w:hAnsi="Times New Roman" w:cs="Times New Roman"/>
          <w:sz w:val="24"/>
          <w:szCs w:val="24"/>
        </w:rPr>
        <w:t>имеющиеся материалы в органы прокуратуры.</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rPr>
        <w:t xml:space="preserve">5.18. Управление, МФЦ, </w:t>
      </w:r>
      <w:r w:rsidRPr="00DF2731">
        <w:rPr>
          <w:rFonts w:ascii="Times New Roman" w:hAnsi="Times New Roman" w:cs="Times New Roman"/>
          <w:sz w:val="24"/>
          <w:szCs w:val="24"/>
          <w:lang w:eastAsia="ru-RU"/>
        </w:rPr>
        <w:t>учредитель МФЦ  вправе оставить жалобу без ответа в следующих случаях:</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lastRenderedPageBreak/>
        <w:t xml:space="preserve">5.19. </w:t>
      </w:r>
      <w:r w:rsidRPr="00DF2731">
        <w:rPr>
          <w:rFonts w:ascii="Times New Roman" w:hAnsi="Times New Roman" w:cs="Times New Roman"/>
          <w:sz w:val="24"/>
          <w:szCs w:val="24"/>
        </w:rPr>
        <w:t>Управление</w:t>
      </w:r>
      <w:r w:rsidRPr="00DF2731">
        <w:rPr>
          <w:rFonts w:ascii="Times New Roman" w:hAnsi="Times New Roman" w:cs="Times New Roman"/>
          <w:sz w:val="24"/>
          <w:szCs w:val="24"/>
          <w:lang w:eastAsia="ru-RU"/>
        </w:rPr>
        <w:t>, МФЦ, учредитель МФЦ сообщают заявителю об оставлении жалобы без ответа в течение 3 рабочих дней со дня регистрации жалобы.</w:t>
      </w:r>
    </w:p>
    <w:p w:rsidR="008D682F" w:rsidRPr="00C66604" w:rsidRDefault="008D682F" w:rsidP="00C66604">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5.20. Информация о порядке обжалования решений и действий (бездействия) </w:t>
      </w:r>
      <w:r w:rsidRPr="00DF2731">
        <w:rPr>
          <w:rFonts w:ascii="Times New Roman" w:hAnsi="Times New Roman" w:cs="Times New Roman"/>
          <w:sz w:val="24"/>
          <w:szCs w:val="24"/>
        </w:rPr>
        <w:t>Управления</w:t>
      </w:r>
      <w:r w:rsidRPr="00DF2731">
        <w:rPr>
          <w:rFonts w:ascii="Times New Roman" w:hAnsi="Times New Roman" w:cs="Times New Roman"/>
          <w:sz w:val="24"/>
          <w:szCs w:val="24"/>
          <w:lang w:eastAsia="ru-RU"/>
        </w:rPr>
        <w:t>, ее должностных лиц, предоставляющих муниципальную услугу, а также  решений и действий (бездействия) МФЦ, работников МФЦ  размещается на Едином- портале государственных и муниципальных услуг (функций) и Едином Интернет-портале государственных и муниципальных услуг (ф</w:t>
      </w:r>
      <w:r>
        <w:rPr>
          <w:rFonts w:ascii="Times New Roman" w:hAnsi="Times New Roman" w:cs="Times New Roman"/>
          <w:sz w:val="24"/>
          <w:szCs w:val="24"/>
          <w:lang w:eastAsia="ru-RU"/>
        </w:rPr>
        <w:t xml:space="preserve">ункций) Нижегородской области. </w:t>
      </w:r>
    </w:p>
    <w:p w:rsidR="008D682F" w:rsidRDefault="008D682F" w:rsidP="00DF2731">
      <w:pPr>
        <w:autoSpaceDE w:val="0"/>
        <w:spacing w:after="0" w:line="240" w:lineRule="auto"/>
        <w:ind w:firstLine="567"/>
        <w:jc w:val="center"/>
        <w:rPr>
          <w:rFonts w:ascii="Times New Roman" w:hAnsi="Times New Roman" w:cs="Times New Roman"/>
          <w:color w:val="FF0000"/>
          <w:sz w:val="24"/>
          <w:szCs w:val="24"/>
        </w:rPr>
      </w:pPr>
    </w:p>
    <w:p w:rsidR="008D682F" w:rsidRDefault="008D682F" w:rsidP="00C66604">
      <w:pPr>
        <w:autoSpaceDE w:val="0"/>
        <w:spacing w:after="0" w:line="240" w:lineRule="auto"/>
        <w:ind w:firstLine="567"/>
        <w:jc w:val="center"/>
        <w:rPr>
          <w:rFonts w:ascii="Times New Roman" w:hAnsi="Times New Roman" w:cs="Times New Roman"/>
          <w:b/>
          <w:bCs/>
          <w:sz w:val="24"/>
          <w:szCs w:val="24"/>
          <w:lang w:eastAsia="ru-RU"/>
        </w:rPr>
      </w:pPr>
      <w:r w:rsidRPr="00DF2731">
        <w:rPr>
          <w:rFonts w:ascii="Times New Roman" w:hAnsi="Times New Roman" w:cs="Times New Roman"/>
          <w:b/>
          <w:sz w:val="24"/>
          <w:szCs w:val="24"/>
          <w:lang w:val="en-US"/>
        </w:rPr>
        <w:t>VI</w:t>
      </w:r>
      <w:r w:rsidRPr="00DF2731">
        <w:rPr>
          <w:rFonts w:ascii="Times New Roman" w:hAnsi="Times New Roman" w:cs="Times New Roman"/>
          <w:b/>
          <w:sz w:val="24"/>
          <w:szCs w:val="24"/>
        </w:rPr>
        <w:t>.</w:t>
      </w:r>
      <w:r w:rsidRPr="00DF2731">
        <w:rPr>
          <w:rFonts w:ascii="Times New Roman" w:hAnsi="Times New Roman" w:cs="Times New Roman"/>
          <w:b/>
          <w:bCs/>
          <w:sz w:val="24"/>
          <w:szCs w:val="24"/>
          <w:lang w:eastAsia="ru-RU"/>
        </w:rPr>
        <w:t xml:space="preserve"> ОСОБЕННОСТИ ВЫПОЛНЕНИЯ АДМИНИСТРАТИВНЫХ ПРОЦЕДУР (ДЕЙСТВИЙ) В МФЦ</w:t>
      </w:r>
    </w:p>
    <w:p w:rsidR="008D682F" w:rsidRPr="00E63F7D" w:rsidRDefault="008D682F" w:rsidP="00C66604">
      <w:pPr>
        <w:autoSpaceDE w:val="0"/>
        <w:spacing w:after="0" w:line="240" w:lineRule="auto"/>
        <w:ind w:firstLine="567"/>
        <w:jc w:val="center"/>
        <w:rPr>
          <w:rFonts w:ascii="Times New Roman" w:hAnsi="Times New Roman" w:cs="Times New Roman"/>
          <w:bCs/>
          <w:sz w:val="24"/>
          <w:szCs w:val="24"/>
          <w:lang w:eastAsia="ru-RU"/>
        </w:rPr>
      </w:pPr>
    </w:p>
    <w:p w:rsidR="008D682F" w:rsidRPr="00DF2731" w:rsidRDefault="008D682F" w:rsidP="00D437DB">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6.1.</w:t>
      </w:r>
      <w:r>
        <w:rPr>
          <w:rFonts w:ascii="Times New Roman" w:hAnsi="Times New Roman" w:cs="Times New Roman"/>
          <w:sz w:val="24"/>
          <w:szCs w:val="24"/>
          <w:lang w:eastAsia="ru-RU"/>
        </w:rPr>
        <w:t xml:space="preserve"> </w:t>
      </w:r>
      <w:r w:rsidRPr="00DF2731">
        <w:rPr>
          <w:rFonts w:ascii="Times New Roman" w:hAnsi="Times New Roman" w:cs="Times New Roman"/>
          <w:sz w:val="24"/>
          <w:szCs w:val="24"/>
          <w:lang w:eastAsia="ru-RU"/>
        </w:rPr>
        <w:t>МФЦ участвует в предоставлении муниципальной услуги  в части приема документов, выдачи результата, а также совершения иных действий, не превышающих полномочия МФЦ.</w:t>
      </w:r>
    </w:p>
    <w:p w:rsidR="008D682F" w:rsidRPr="00DF2731" w:rsidRDefault="008D682F" w:rsidP="00D437DB">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Получение заявителем муниципальной услуги в МФЦ осуществляется в соответствии с соглашением о взаимодействии.</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6.2. Предоставление муниципальной услуги через МФЦ включает в себя следующие административные процедуры (действия):</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6.2.1. Информирование заявителей о порядке предоставления муниципальной услуги в МФЦ, о ходе предоставления муниципальной услуги или о готовности документов, являющихся результатом предоставления муниципальной услуги.</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6.2.2. Прием заявлений о выдаче разрешения на установку и эксплуатацию рекламной конструкции, уведомлений об отказе от дальнейшего использования  разрешения, заявлений об аннулировании разрешения, заявлений об исправлении опечаток или ошибок, заявлений о выдаче копии  и иных документов, необходимых для предоставления муниципальной услуги.</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6.2.3. Направление МФЦ в  </w:t>
      </w:r>
      <w:r>
        <w:rPr>
          <w:rFonts w:ascii="Times New Roman" w:hAnsi="Times New Roman" w:cs="Times New Roman"/>
          <w:sz w:val="24"/>
          <w:szCs w:val="24"/>
        </w:rPr>
        <w:t>Управление</w:t>
      </w:r>
      <w:r w:rsidRPr="00DF2731">
        <w:rPr>
          <w:rFonts w:ascii="Times New Roman" w:hAnsi="Times New Roman" w:cs="Times New Roman"/>
          <w:sz w:val="24"/>
          <w:szCs w:val="24"/>
          <w:lang w:eastAsia="ru-RU"/>
        </w:rPr>
        <w:t xml:space="preserve"> документов, полученных от заявителей.</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6.2.4. Прием и регистрация в </w:t>
      </w:r>
      <w:r>
        <w:rPr>
          <w:rFonts w:ascii="Times New Roman" w:hAnsi="Times New Roman" w:cs="Times New Roman"/>
          <w:sz w:val="24"/>
          <w:szCs w:val="24"/>
        </w:rPr>
        <w:t>Управлении</w:t>
      </w:r>
      <w:r w:rsidRPr="00DF2731">
        <w:rPr>
          <w:rFonts w:ascii="Times New Roman" w:hAnsi="Times New Roman" w:cs="Times New Roman"/>
          <w:sz w:val="24"/>
          <w:szCs w:val="24"/>
          <w:lang w:eastAsia="ru-RU"/>
        </w:rPr>
        <w:t xml:space="preserve"> документов, полученных от МФЦ.</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6.2.5.  Направление </w:t>
      </w:r>
      <w:r>
        <w:rPr>
          <w:rFonts w:ascii="Times New Roman" w:hAnsi="Times New Roman" w:cs="Times New Roman"/>
          <w:sz w:val="24"/>
          <w:szCs w:val="24"/>
        </w:rPr>
        <w:t>Управлением</w:t>
      </w:r>
      <w:r w:rsidRPr="00DF2731">
        <w:rPr>
          <w:rFonts w:ascii="Times New Roman" w:hAnsi="Times New Roman" w:cs="Times New Roman"/>
          <w:sz w:val="24"/>
          <w:szCs w:val="24"/>
          <w:lang w:eastAsia="ru-RU"/>
        </w:rPr>
        <w:t xml:space="preserve"> в МФЦ результата оказания услуги.</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6.2.6. Выдача заявителю результата предоставления муниципальной услуги.</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6.2.7. Возврат МФЦ в </w:t>
      </w:r>
      <w:r>
        <w:rPr>
          <w:rFonts w:ascii="Times New Roman" w:hAnsi="Times New Roman" w:cs="Times New Roman"/>
          <w:sz w:val="24"/>
          <w:szCs w:val="24"/>
        </w:rPr>
        <w:t>Управление</w:t>
      </w:r>
      <w:r w:rsidRPr="00DF2731">
        <w:rPr>
          <w:rFonts w:ascii="Times New Roman" w:hAnsi="Times New Roman" w:cs="Times New Roman"/>
          <w:sz w:val="24"/>
          <w:szCs w:val="24"/>
          <w:lang w:eastAsia="ru-RU"/>
        </w:rPr>
        <w:t xml:space="preserve"> невостребованных заявителем документов по результату оказанной  муниципальной услуги.</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6.2.8. Иные действия, необходимые для предоставления муниципальной  услуги.</w:t>
      </w:r>
    </w:p>
    <w:p w:rsidR="008D682F" w:rsidRPr="00DF2731" w:rsidRDefault="008D682F" w:rsidP="0049191C">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bCs/>
          <w:sz w:val="24"/>
          <w:szCs w:val="24"/>
          <w:lang w:eastAsia="ru-RU"/>
        </w:rPr>
        <w:t xml:space="preserve">6.3. </w:t>
      </w:r>
      <w:r w:rsidRPr="00DF2731">
        <w:rPr>
          <w:rFonts w:ascii="Times New Roman" w:hAnsi="Times New Roman" w:cs="Times New Roman"/>
          <w:sz w:val="24"/>
          <w:szCs w:val="24"/>
          <w:lang w:eastAsia="ru-RU"/>
        </w:rPr>
        <w:t>Информирование заявителей о порядке предоставления муниципальной услуги в МФЦ, о ходе предоставления муниципальной услуги или о готовности документов, являющихся результатом предоставления муниципальной услуги.</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6.3.1. Информирование заявителей о порядке предоставления муниципальной услуги в МФЦ,  о ходе предоставления муниципальной услуги или о готовности документов, являющихся результатом предоставления муниципальной услуги, осуществляется:</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в ходе личного приема гражданина;</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по телефону;</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по электронной почте.</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6.3.2. Основанием для начала административной процедуры является обращение заявителя в МФЦ.</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6.3.3. При ответах на телефонные звонки и устные обращения заявителей работник МФЦ, уполномоченный на проведение консультаций, подробно и в вежливой (корректной) форме информирует обратившегося по интересующим его вопросам. Ответ на телефонный звонок должен начинаться с информации о наименовании МФЦ, в которое обратился заявитель, фамилии, имени, отчестве (последнее – при наличии), должности работника, принявшего телефонный звонок. Время разговора не должно превышать 10 минут. </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lastRenderedPageBreak/>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Обращение заявителей по вопросам предоставления муниципальной услуги, поступившие в письменной форме на бумажном носителе или в электронной форме, регистрируются в день поступления (в течение рабочего дня) и рассматриваются уполномоченными должностными лицами МФЦ с учетом времени подготовки ответа заявителю в срок, не превышающий 15 календарных дней со дня регистрации обращения.</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Заявителям в соответствии с поступившим запросом предоставляются следующие сведения:</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о порядке предоставления муниципальной услуги;</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о перечне необходимых документов, подлежащих предоставлению заявителем для получения муниципальной услуги;</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о формах документов для заполнения. </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Информация о порядке предоставления муниципальной услуги предоставляется в МФЦ бесплатно.</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6.3.4. Результатом административной процедуры является представление сведений о порядке предоставления муниципальной услуги в МФЦ.</w:t>
      </w:r>
    </w:p>
    <w:p w:rsidR="008D682F" w:rsidRPr="00DF2731" w:rsidRDefault="008D682F" w:rsidP="008B42E1">
      <w:pPr>
        <w:shd w:val="clear" w:color="auto" w:fill="FFFFFF"/>
        <w:suppressAutoHyphens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6.3.5. Способом фиксации результата административной процедуры является выдача заявителю расписки работником МФЦ об оказанной консультации (при личном посещении МФЦ), фиксация информации в автоматизированной информационной системе многофункциональных центров предоставления государственных и муниципальных услуг Нижегородской области (в журнале информации).</w:t>
      </w:r>
    </w:p>
    <w:p w:rsidR="008D682F" w:rsidRPr="00DF2731" w:rsidRDefault="008D682F" w:rsidP="006C58B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6.4. Прием заявлений о выдаче разрешения на установку и эксплуатацию рекламной конструкции, уведомлений об отказе от дальнейшего использования  разрешения, заявлений об аннулировании разрешения, заявлений об исправлении опечаток или ошибок, заявлений о выдаче копии  и иных документов, необходимых для предоставления муниципальной услуги.</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6.4.1. Основанием для начала административной процедуры является непосредственное обращение в МФЦ заявителя или его представителя </w:t>
      </w:r>
      <w:proofErr w:type="spellStart"/>
      <w:r w:rsidRPr="00DF2731">
        <w:rPr>
          <w:rFonts w:ascii="Times New Roman" w:hAnsi="Times New Roman" w:cs="Times New Roman"/>
          <w:sz w:val="24"/>
          <w:szCs w:val="24"/>
          <w:lang w:eastAsia="ru-RU"/>
        </w:rPr>
        <w:t>сзаявлениемо</w:t>
      </w:r>
      <w:proofErr w:type="spellEnd"/>
      <w:r w:rsidRPr="00DF2731">
        <w:rPr>
          <w:rFonts w:ascii="Times New Roman" w:hAnsi="Times New Roman" w:cs="Times New Roman"/>
          <w:sz w:val="24"/>
          <w:szCs w:val="24"/>
          <w:lang w:eastAsia="ru-RU"/>
        </w:rPr>
        <w:t xml:space="preserve"> выдаче разрешения на установку и эксплуатацию рекламной конструкции, уведомлением об отказе от дальнейшего использования  разрешения, заявлением об аннулировании разрешения, заявлением об исправлении опечаток или ошибок, заявлением о выдаче копии и необходимыми документами, указанными в пунктах 2.8, 2.9, 2.10, 2.11 настоящего Регламента, в случае, если в соглашении о взаимодействии предусмотрена подача заявления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 и документов по данной муниципальной услуге.</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В соответствии со статьей 15.1 Федерального закона от 27 июля 2010 г. № 210-ФЗ "Об организации предоставления государственных и муниципальных услуг" заявитель вправе подать комплексный запрос.</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Запрос, составленный МФЦ на основании комплексного запроса заявителя о предоставлении нескольких государственных  и муниципальных услуг, должен быть подписан уполномоченным работником МФЦ, скреплен печатью МФЦ.</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Одновременно с комплексным запросом заявитель подает в МФЦ сведения, документы и (или) информацию, необходимые для предоставления государственных и  муниципальных услуг, указанных в комплексном запросе.</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Запрос, составленный на основании комплексного запроса, а также сведения, документы и информация, необходимые для предоставления муниципальной  услуги, направляются в Администрацию с  приложением заверенной МФЦ копии комплексного запроса.</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lastRenderedPageBreak/>
        <w:t>6.4.2.Прием заявителей в МФЦ осуществляется в соответствии с очередностью предварительной записи, сформированной с учетом заявлений или уведомлений, поданных с помощью Портала МФЦ Нижегородской области, электронной почты либо по телефону, и заявок системы управления электронной очереди в МФЦ.</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При неявке заявителя в установленное время (срок его ожидания составляет не более 15 минут) прием заявителя и оформление документов осуществляются в общем порядке.</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При наличии свободного времени прием заявителей может осуществляться в порядке живой очереди.</w:t>
      </w:r>
    </w:p>
    <w:p w:rsidR="008D682F" w:rsidRPr="00DF2731" w:rsidRDefault="008D682F" w:rsidP="00D437D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bookmarkStart w:id="5" w:name="Par22"/>
      <w:bookmarkEnd w:id="5"/>
      <w:r w:rsidRPr="00DF2731">
        <w:rPr>
          <w:rFonts w:ascii="Times New Roman" w:hAnsi="Times New Roman" w:cs="Times New Roman"/>
          <w:sz w:val="24"/>
          <w:szCs w:val="24"/>
          <w:lang w:eastAsia="ru-RU"/>
        </w:rPr>
        <w:t>6.4.3. При приеме заявления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 либо комплексного запросами иных документов работник МФЦ, ответственный за прием и регистрацию документов, проверяет наличие полного комплекта</w:t>
      </w:r>
      <w:r>
        <w:rPr>
          <w:rFonts w:ascii="Times New Roman" w:hAnsi="Times New Roman" w:cs="Times New Roman"/>
          <w:sz w:val="24"/>
          <w:szCs w:val="24"/>
          <w:lang w:eastAsia="ru-RU"/>
        </w:rPr>
        <w:t xml:space="preserve"> </w:t>
      </w:r>
      <w:r w:rsidRPr="00DF2731">
        <w:rPr>
          <w:rFonts w:ascii="Times New Roman" w:hAnsi="Times New Roman" w:cs="Times New Roman"/>
          <w:sz w:val="24"/>
          <w:szCs w:val="24"/>
          <w:lang w:eastAsia="ru-RU"/>
        </w:rPr>
        <w:t>поступивших документов, их оформление, принимает заявление и регистрирует его в</w:t>
      </w:r>
      <w:r>
        <w:rPr>
          <w:rFonts w:ascii="Times New Roman" w:hAnsi="Times New Roman" w:cs="Times New Roman"/>
          <w:sz w:val="24"/>
          <w:szCs w:val="24"/>
          <w:lang w:eastAsia="ru-RU"/>
        </w:rPr>
        <w:t xml:space="preserve"> </w:t>
      </w:r>
      <w:r w:rsidRPr="00DF2731">
        <w:rPr>
          <w:rFonts w:ascii="Times New Roman" w:hAnsi="Times New Roman" w:cs="Times New Roman"/>
          <w:sz w:val="24"/>
          <w:szCs w:val="24"/>
          <w:lang w:eastAsia="ru-RU"/>
        </w:rPr>
        <w:t>журнале регистрации заявлений в день принятия заявления и документов.</w:t>
      </w:r>
    </w:p>
    <w:p w:rsidR="008D682F" w:rsidRPr="00DF2731" w:rsidRDefault="008D682F" w:rsidP="00D437D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Если в заявлении</w:t>
      </w:r>
      <w:r>
        <w:rPr>
          <w:rFonts w:ascii="Times New Roman" w:hAnsi="Times New Roman" w:cs="Times New Roman"/>
          <w:sz w:val="24"/>
          <w:szCs w:val="24"/>
          <w:lang w:eastAsia="ru-RU"/>
        </w:rPr>
        <w:t xml:space="preserve"> </w:t>
      </w:r>
      <w:r w:rsidRPr="00DF2731">
        <w:rPr>
          <w:rFonts w:ascii="Times New Roman" w:hAnsi="Times New Roman" w:cs="Times New Roman"/>
          <w:sz w:val="24"/>
          <w:szCs w:val="24"/>
          <w:lang w:eastAsia="ru-RU"/>
        </w:rPr>
        <w:t>о выдаче разрешения на установку и эксплуатацию рекламной конструкции, уведомлении об отказе от дальнейшего использования  разрешения, заявлении об аннулировании разрешения, заявлении об исправлении опечаток или ошибок, заявлении о выдаче копии либо комплексном запросе  не указана фамилия заявителя, адрес, по которому должен быть направлен ответ и (или) текст письменного обращения не поддается прочтению,  то работник МФЦ предлагает заявителю исправить их либо заполнить уведомление об окончании строительства, заявление об исправлении опечаток или ошибок, заявление о выдаче копии уведомления о соответствии</w:t>
      </w:r>
      <w:r>
        <w:rPr>
          <w:rFonts w:ascii="Times New Roman" w:hAnsi="Times New Roman" w:cs="Times New Roman"/>
          <w:sz w:val="24"/>
          <w:szCs w:val="24"/>
          <w:lang w:eastAsia="ru-RU"/>
        </w:rPr>
        <w:t xml:space="preserve"> </w:t>
      </w:r>
      <w:r w:rsidRPr="00DF2731">
        <w:rPr>
          <w:rFonts w:ascii="Times New Roman" w:hAnsi="Times New Roman" w:cs="Times New Roman"/>
          <w:sz w:val="24"/>
          <w:szCs w:val="24"/>
          <w:lang w:eastAsia="ru-RU"/>
        </w:rPr>
        <w:t xml:space="preserve">либо комплексный запрос за заявителя. </w:t>
      </w:r>
    </w:p>
    <w:p w:rsidR="008D682F" w:rsidRPr="00DF2731" w:rsidRDefault="008D682F" w:rsidP="00D437D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В случае, если заявитель (представитель заявителя) отказывается исправить допущенные нарушения и (или) если имеются иные основания для отказа в приеме документов, указанных в пункте 2.14 настоящего Регламента, работник  МФЦ   возвращает документы заявителю с письменным отказом в приеме по форме согласно приложению 13</w:t>
      </w:r>
      <w:r>
        <w:rPr>
          <w:rFonts w:ascii="Times New Roman" w:hAnsi="Times New Roman" w:cs="Times New Roman"/>
          <w:sz w:val="24"/>
          <w:szCs w:val="24"/>
          <w:lang w:eastAsia="ru-RU"/>
        </w:rPr>
        <w:t xml:space="preserve"> </w:t>
      </w:r>
      <w:r w:rsidRPr="00DF2731">
        <w:rPr>
          <w:rFonts w:ascii="Times New Roman" w:hAnsi="Times New Roman" w:cs="Times New Roman"/>
          <w:sz w:val="24"/>
          <w:szCs w:val="24"/>
          <w:lang w:eastAsia="ru-RU"/>
        </w:rPr>
        <w:t>к настоящему Регламенту.</w:t>
      </w:r>
    </w:p>
    <w:p w:rsidR="008D682F" w:rsidRPr="00DF2731" w:rsidRDefault="008D682F" w:rsidP="00D437D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При отсутствии оснований для отказа в приеме документов, в случае необходимости, работник МФЦ снимает копии с документов и заверяет их своей подписью "Копия верна" с указанием  подписи, расшифровки, должности и даты.  </w:t>
      </w:r>
    </w:p>
    <w:p w:rsidR="008D682F" w:rsidRPr="00DF2731" w:rsidRDefault="008D682F" w:rsidP="00D437D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6.4.4. Работник МФЦ оформляет и выдает заявителю расписку о приеме документов (описи) с указанием регистрационного (входящего) номера и даты приема заявления о выдаче разрешения на установку и эксплуатацию рекламной конструкции, уведомления об отказе от дальнейшего использования  разрешения, заявления об аннулировании разрешения, заявления об исправлении опечаток или ошибок, заявления о выдаче копии либо комплексного </w:t>
      </w:r>
      <w:proofErr w:type="spellStart"/>
      <w:r w:rsidRPr="00DF2731">
        <w:rPr>
          <w:rFonts w:ascii="Times New Roman" w:hAnsi="Times New Roman" w:cs="Times New Roman"/>
          <w:sz w:val="24"/>
          <w:szCs w:val="24"/>
          <w:lang w:eastAsia="ru-RU"/>
        </w:rPr>
        <w:t>запросаи</w:t>
      </w:r>
      <w:proofErr w:type="spellEnd"/>
      <w:r w:rsidRPr="00DF2731">
        <w:rPr>
          <w:rFonts w:ascii="Times New Roman" w:hAnsi="Times New Roman" w:cs="Times New Roman"/>
          <w:sz w:val="24"/>
          <w:szCs w:val="24"/>
          <w:lang w:eastAsia="ru-RU"/>
        </w:rPr>
        <w:t xml:space="preserve">  соответствующих документов  (комплексного запроса), в которой указываются фамилия,  инициалы, должность, ставится подпись работника МФЦ, принявшего документы.</w:t>
      </w:r>
      <w:r>
        <w:rPr>
          <w:rFonts w:ascii="Times New Roman" w:hAnsi="Times New Roman" w:cs="Times New Roman"/>
          <w:sz w:val="24"/>
          <w:szCs w:val="24"/>
          <w:lang w:eastAsia="ru-RU"/>
        </w:rPr>
        <w:t xml:space="preserve"> </w:t>
      </w:r>
      <w:r w:rsidRPr="00DF2731">
        <w:rPr>
          <w:rFonts w:ascii="Times New Roman" w:hAnsi="Times New Roman" w:cs="Times New Roman"/>
          <w:sz w:val="24"/>
          <w:szCs w:val="24"/>
          <w:lang w:eastAsia="ru-RU"/>
        </w:rPr>
        <w:t>Заявитель в расписке о приеме документов (описи)</w:t>
      </w:r>
      <w:r>
        <w:rPr>
          <w:rFonts w:ascii="Times New Roman" w:hAnsi="Times New Roman" w:cs="Times New Roman"/>
          <w:sz w:val="24"/>
          <w:szCs w:val="24"/>
          <w:lang w:eastAsia="ru-RU"/>
        </w:rPr>
        <w:t xml:space="preserve"> </w:t>
      </w:r>
      <w:r w:rsidRPr="00DF2731">
        <w:rPr>
          <w:rFonts w:ascii="Times New Roman" w:hAnsi="Times New Roman" w:cs="Times New Roman"/>
          <w:sz w:val="24"/>
          <w:szCs w:val="24"/>
          <w:lang w:eastAsia="ru-RU"/>
        </w:rPr>
        <w:t>проставляет свою подпись, фамилию.</w:t>
      </w:r>
    </w:p>
    <w:p w:rsidR="008D682F" w:rsidRPr="00DF2731" w:rsidRDefault="008D682F" w:rsidP="00D437D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6.4.5. Результатом административной процедуры является прием работником МФЦ документов, представленных заявителем либо отказ в приеме документов.  </w:t>
      </w:r>
    </w:p>
    <w:p w:rsidR="008D682F" w:rsidRPr="00DF2731" w:rsidRDefault="008D682F" w:rsidP="00D437DB">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6.4.6. Способом фиксации результата административной процедуры является заведение информации в автоматизированную информационную систему многофункциональных центров предоставления государственных и муниципальных услуг Нижегородской области,  журнал регистрации заявлений, оформление расписки о приеме документов от заявителя  либо письма об отказе в приеме документов. </w:t>
      </w:r>
    </w:p>
    <w:p w:rsidR="008D682F" w:rsidRPr="00DF2731" w:rsidRDefault="008D682F" w:rsidP="00D437DB">
      <w:pPr>
        <w:suppressAutoHyphens w:val="0"/>
        <w:autoSpaceDE w:val="0"/>
        <w:autoSpaceDN w:val="0"/>
        <w:adjustRightInd w:val="0"/>
        <w:spacing w:after="0" w:line="240" w:lineRule="auto"/>
        <w:ind w:firstLine="567"/>
        <w:jc w:val="both"/>
        <w:rPr>
          <w:rFonts w:ascii="Times New Roman" w:hAnsi="Times New Roman" w:cs="Times New Roman"/>
          <w:bCs/>
          <w:sz w:val="24"/>
          <w:szCs w:val="24"/>
          <w:lang w:eastAsia="ru-RU"/>
        </w:rPr>
      </w:pPr>
      <w:r w:rsidRPr="00DF2731">
        <w:rPr>
          <w:rFonts w:ascii="Times New Roman" w:hAnsi="Times New Roman" w:cs="Times New Roman"/>
          <w:bCs/>
          <w:sz w:val="24"/>
          <w:szCs w:val="24"/>
          <w:lang w:eastAsia="ru-RU"/>
        </w:rPr>
        <w:t xml:space="preserve">6.5. Направление МФЦ в </w:t>
      </w:r>
      <w:r>
        <w:rPr>
          <w:rFonts w:ascii="Times New Roman" w:hAnsi="Times New Roman" w:cs="Times New Roman"/>
          <w:sz w:val="24"/>
          <w:szCs w:val="24"/>
        </w:rPr>
        <w:t>Управление</w:t>
      </w:r>
      <w:r w:rsidRPr="00DF2731">
        <w:rPr>
          <w:rFonts w:ascii="Times New Roman" w:hAnsi="Times New Roman" w:cs="Times New Roman"/>
          <w:bCs/>
          <w:sz w:val="24"/>
          <w:szCs w:val="24"/>
          <w:lang w:eastAsia="ru-RU"/>
        </w:rPr>
        <w:t xml:space="preserve"> документов, полученных от заявителей. </w:t>
      </w:r>
    </w:p>
    <w:p w:rsidR="008D682F" w:rsidRPr="00DF2731" w:rsidRDefault="008D682F" w:rsidP="008B42E1">
      <w:pPr>
        <w:suppressAutoHyphens w:val="0"/>
        <w:autoSpaceDE w:val="0"/>
        <w:autoSpaceDN w:val="0"/>
        <w:adjustRightInd w:val="0"/>
        <w:spacing w:after="0" w:line="240" w:lineRule="auto"/>
        <w:ind w:firstLine="567"/>
        <w:jc w:val="both"/>
        <w:outlineLvl w:val="1"/>
        <w:rPr>
          <w:rFonts w:ascii="Times New Roman" w:hAnsi="Times New Roman" w:cs="Times New Roman"/>
          <w:bCs/>
          <w:sz w:val="24"/>
          <w:szCs w:val="24"/>
          <w:lang w:eastAsia="ru-RU"/>
        </w:rPr>
      </w:pPr>
      <w:r w:rsidRPr="00DF2731">
        <w:rPr>
          <w:rFonts w:ascii="Times New Roman" w:hAnsi="Times New Roman" w:cs="Times New Roman"/>
          <w:bCs/>
          <w:sz w:val="24"/>
          <w:szCs w:val="24"/>
          <w:lang w:eastAsia="ru-RU"/>
        </w:rPr>
        <w:t xml:space="preserve">6.5.1. Основанием для начала административной процедуры является прием работником МФЦ документов, представленных заявителем. </w:t>
      </w:r>
    </w:p>
    <w:p w:rsidR="008D682F" w:rsidRPr="00DF2731" w:rsidRDefault="008D682F" w:rsidP="001C6C28">
      <w:pPr>
        <w:suppressAutoHyphens w:val="0"/>
        <w:autoSpaceDE w:val="0"/>
        <w:autoSpaceDN w:val="0"/>
        <w:adjustRightInd w:val="0"/>
        <w:spacing w:after="0" w:line="240" w:lineRule="auto"/>
        <w:ind w:firstLine="567"/>
        <w:jc w:val="both"/>
        <w:outlineLvl w:val="1"/>
        <w:rPr>
          <w:rFonts w:ascii="Times New Roman" w:hAnsi="Times New Roman" w:cs="Times New Roman"/>
          <w:bCs/>
          <w:sz w:val="24"/>
          <w:szCs w:val="24"/>
          <w:lang w:eastAsia="ru-RU"/>
        </w:rPr>
      </w:pPr>
      <w:r w:rsidRPr="00DF2731">
        <w:rPr>
          <w:rFonts w:ascii="Times New Roman" w:hAnsi="Times New Roman" w:cs="Times New Roman"/>
          <w:bCs/>
          <w:sz w:val="24"/>
          <w:szCs w:val="24"/>
          <w:lang w:eastAsia="ru-RU"/>
        </w:rPr>
        <w:lastRenderedPageBreak/>
        <w:t xml:space="preserve">6.5.2. Работник МФЦ  передает документы в </w:t>
      </w:r>
      <w:r>
        <w:rPr>
          <w:rFonts w:ascii="Times New Roman" w:hAnsi="Times New Roman" w:cs="Times New Roman"/>
          <w:sz w:val="24"/>
          <w:szCs w:val="24"/>
        </w:rPr>
        <w:t>Управление</w:t>
      </w:r>
      <w:r w:rsidRPr="00DF2731">
        <w:rPr>
          <w:rFonts w:ascii="Times New Roman" w:hAnsi="Times New Roman" w:cs="Times New Roman"/>
          <w:bCs/>
          <w:sz w:val="24"/>
          <w:szCs w:val="24"/>
          <w:lang w:eastAsia="ru-RU"/>
        </w:rPr>
        <w:t xml:space="preserve"> в срок не позднее следующего рабочего дня со дня получения документов от заявителя. Передача документов в </w:t>
      </w:r>
      <w:r>
        <w:rPr>
          <w:rFonts w:ascii="Times New Roman" w:hAnsi="Times New Roman" w:cs="Times New Roman"/>
          <w:sz w:val="24"/>
          <w:szCs w:val="24"/>
        </w:rPr>
        <w:t>Управление</w:t>
      </w:r>
      <w:r w:rsidRPr="00DF2731">
        <w:rPr>
          <w:rFonts w:ascii="Times New Roman" w:hAnsi="Times New Roman" w:cs="Times New Roman"/>
          <w:bCs/>
          <w:sz w:val="24"/>
          <w:szCs w:val="24"/>
          <w:lang w:eastAsia="ru-RU"/>
        </w:rPr>
        <w:t xml:space="preserve"> осуществляется курьером МФЦ на основании акта приема-передачи документов. </w:t>
      </w:r>
    </w:p>
    <w:p w:rsidR="008D682F" w:rsidRPr="00DF2731" w:rsidRDefault="008D682F" w:rsidP="001C6C28">
      <w:pPr>
        <w:suppressAutoHyphens w:val="0"/>
        <w:autoSpaceDE w:val="0"/>
        <w:autoSpaceDN w:val="0"/>
        <w:adjustRightInd w:val="0"/>
        <w:spacing w:after="0" w:line="240" w:lineRule="auto"/>
        <w:ind w:firstLine="567"/>
        <w:jc w:val="both"/>
        <w:outlineLvl w:val="1"/>
        <w:rPr>
          <w:rFonts w:ascii="Times New Roman" w:hAnsi="Times New Roman" w:cs="Times New Roman"/>
          <w:bCs/>
          <w:sz w:val="24"/>
          <w:szCs w:val="24"/>
          <w:lang w:eastAsia="ru-RU"/>
        </w:rPr>
      </w:pPr>
      <w:r w:rsidRPr="00DF2731">
        <w:rPr>
          <w:rFonts w:ascii="Times New Roman" w:hAnsi="Times New Roman" w:cs="Times New Roman"/>
          <w:bCs/>
          <w:sz w:val="24"/>
          <w:szCs w:val="24"/>
          <w:lang w:eastAsia="ru-RU"/>
        </w:rPr>
        <w:t xml:space="preserve">6.5.3. Результатом административной процедуры является направление МФЦ в </w:t>
      </w:r>
      <w:r>
        <w:rPr>
          <w:rFonts w:ascii="Times New Roman" w:hAnsi="Times New Roman" w:cs="Times New Roman"/>
          <w:sz w:val="24"/>
          <w:szCs w:val="24"/>
        </w:rPr>
        <w:t>Управления</w:t>
      </w:r>
      <w:r w:rsidRPr="00DF2731">
        <w:rPr>
          <w:rFonts w:ascii="Times New Roman" w:hAnsi="Times New Roman" w:cs="Times New Roman"/>
          <w:bCs/>
          <w:sz w:val="24"/>
          <w:szCs w:val="24"/>
          <w:lang w:eastAsia="ru-RU"/>
        </w:rPr>
        <w:t xml:space="preserve"> принятых от заявителя документов. </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6.5.4. Способом фиксации результата административной процедуры является  акт приема-передачи документов от МФЦ в </w:t>
      </w:r>
      <w:r>
        <w:rPr>
          <w:rFonts w:ascii="Times New Roman" w:hAnsi="Times New Roman" w:cs="Times New Roman"/>
          <w:sz w:val="24"/>
          <w:szCs w:val="24"/>
        </w:rPr>
        <w:t>Управление</w:t>
      </w:r>
      <w:r w:rsidRPr="00DF2731">
        <w:rPr>
          <w:rFonts w:ascii="Times New Roman" w:hAnsi="Times New Roman" w:cs="Times New Roman"/>
          <w:sz w:val="24"/>
          <w:szCs w:val="24"/>
          <w:lang w:eastAsia="ru-RU"/>
        </w:rPr>
        <w:t>.</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6.6. Прием и регистрация в </w:t>
      </w:r>
      <w:r>
        <w:rPr>
          <w:rFonts w:ascii="Times New Roman" w:hAnsi="Times New Roman" w:cs="Times New Roman"/>
          <w:sz w:val="24"/>
          <w:szCs w:val="24"/>
        </w:rPr>
        <w:t>Управлении</w:t>
      </w:r>
      <w:r w:rsidRPr="00DF2731">
        <w:rPr>
          <w:rFonts w:ascii="Times New Roman" w:hAnsi="Times New Roman" w:cs="Times New Roman"/>
          <w:sz w:val="24"/>
          <w:szCs w:val="24"/>
          <w:lang w:eastAsia="ru-RU"/>
        </w:rPr>
        <w:t xml:space="preserve"> документов, полученных от МФЦ.</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6.6.1. Основанием для начала административной процедуры является получение </w:t>
      </w:r>
      <w:r>
        <w:rPr>
          <w:rFonts w:ascii="Times New Roman" w:hAnsi="Times New Roman" w:cs="Times New Roman"/>
          <w:sz w:val="24"/>
          <w:szCs w:val="24"/>
        </w:rPr>
        <w:t>Управлением</w:t>
      </w:r>
      <w:r w:rsidRPr="00DF2731">
        <w:rPr>
          <w:rFonts w:ascii="Times New Roman" w:hAnsi="Times New Roman" w:cs="Times New Roman"/>
          <w:sz w:val="24"/>
          <w:szCs w:val="24"/>
          <w:lang w:eastAsia="ru-RU"/>
        </w:rPr>
        <w:t xml:space="preserve"> от МФЦ документов, принятых от заявителей.</w:t>
      </w:r>
    </w:p>
    <w:p w:rsidR="008D682F" w:rsidRPr="00DF2731" w:rsidRDefault="008D682F" w:rsidP="001C6C28">
      <w:pPr>
        <w:suppressAutoHyphens w:val="0"/>
        <w:autoSpaceDE w:val="0"/>
        <w:autoSpaceDN w:val="0"/>
        <w:adjustRightInd w:val="0"/>
        <w:spacing w:after="0" w:line="240" w:lineRule="auto"/>
        <w:ind w:firstLine="567"/>
        <w:jc w:val="both"/>
        <w:outlineLvl w:val="1"/>
        <w:rPr>
          <w:rFonts w:ascii="Times New Roman" w:hAnsi="Times New Roman" w:cs="Times New Roman"/>
          <w:bCs/>
          <w:sz w:val="24"/>
          <w:szCs w:val="24"/>
          <w:lang w:eastAsia="ru-RU"/>
        </w:rPr>
      </w:pPr>
      <w:r w:rsidRPr="00DF2731">
        <w:rPr>
          <w:rFonts w:ascii="Times New Roman" w:hAnsi="Times New Roman" w:cs="Times New Roman"/>
          <w:sz w:val="24"/>
          <w:szCs w:val="24"/>
          <w:lang w:eastAsia="ru-RU"/>
        </w:rPr>
        <w:t xml:space="preserve">6.6.2. Специалист </w:t>
      </w:r>
      <w:r>
        <w:rPr>
          <w:rFonts w:ascii="Times New Roman" w:hAnsi="Times New Roman" w:cs="Times New Roman"/>
          <w:sz w:val="24"/>
          <w:szCs w:val="24"/>
        </w:rPr>
        <w:t>Управления,</w:t>
      </w:r>
      <w:r w:rsidRPr="00DF2731">
        <w:rPr>
          <w:rFonts w:ascii="Times New Roman" w:hAnsi="Times New Roman" w:cs="Times New Roman"/>
          <w:sz w:val="24"/>
          <w:szCs w:val="24"/>
          <w:lang w:eastAsia="ru-RU"/>
        </w:rPr>
        <w:t xml:space="preserve"> ответственный за прием и регистрацию входящих</w:t>
      </w:r>
      <w:r>
        <w:rPr>
          <w:rFonts w:ascii="Times New Roman" w:hAnsi="Times New Roman" w:cs="Times New Roman"/>
          <w:sz w:val="24"/>
          <w:szCs w:val="24"/>
          <w:lang w:eastAsia="ru-RU"/>
        </w:rPr>
        <w:t xml:space="preserve"> </w:t>
      </w:r>
      <w:r w:rsidRPr="00DF2731">
        <w:rPr>
          <w:rFonts w:ascii="Times New Roman" w:hAnsi="Times New Roman" w:cs="Times New Roman"/>
          <w:sz w:val="24"/>
          <w:szCs w:val="24"/>
          <w:lang w:eastAsia="ru-RU"/>
        </w:rPr>
        <w:t xml:space="preserve">документов, проверяет полученные документы на их  комплектность и расписывается в акте приема-передачи документов от МФЦ в </w:t>
      </w:r>
      <w:r>
        <w:rPr>
          <w:rFonts w:ascii="Times New Roman" w:hAnsi="Times New Roman" w:cs="Times New Roman"/>
          <w:sz w:val="24"/>
          <w:szCs w:val="24"/>
        </w:rPr>
        <w:t>Управление</w:t>
      </w:r>
      <w:r w:rsidRPr="00DF2731">
        <w:rPr>
          <w:rFonts w:ascii="Times New Roman" w:hAnsi="Times New Roman" w:cs="Times New Roman"/>
          <w:sz w:val="24"/>
          <w:szCs w:val="24"/>
          <w:lang w:eastAsia="ru-RU"/>
        </w:rPr>
        <w:t xml:space="preserve"> с указанием фамилии, имени, отчества (последнее при наличии), должности и проставлением подписи и даты. К</w:t>
      </w:r>
      <w:r w:rsidRPr="00DF2731">
        <w:rPr>
          <w:rFonts w:ascii="Times New Roman" w:hAnsi="Times New Roman" w:cs="Times New Roman"/>
          <w:bCs/>
          <w:sz w:val="24"/>
          <w:szCs w:val="24"/>
          <w:lang w:eastAsia="ru-RU"/>
        </w:rPr>
        <w:t xml:space="preserve">урьер МФЦ также проставляет отметку о приеме-передаче документов с указанием фамилии, имени, отчества (последнее при наличии), должности, подписи, даты. Один экземпляр акта приема-передачи с отметкой о принятии возвращается в МФЦ, второй храниться в </w:t>
      </w:r>
      <w:r>
        <w:rPr>
          <w:rFonts w:ascii="Times New Roman" w:hAnsi="Times New Roman" w:cs="Times New Roman"/>
          <w:sz w:val="24"/>
          <w:szCs w:val="24"/>
        </w:rPr>
        <w:t>Управление</w:t>
      </w:r>
      <w:r w:rsidRPr="00DF2731">
        <w:rPr>
          <w:rFonts w:ascii="Times New Roman" w:hAnsi="Times New Roman" w:cs="Times New Roman"/>
          <w:bCs/>
          <w:sz w:val="24"/>
          <w:szCs w:val="24"/>
          <w:lang w:eastAsia="ru-RU"/>
        </w:rPr>
        <w:t>.</w:t>
      </w:r>
    </w:p>
    <w:p w:rsidR="008D682F" w:rsidRPr="00DF2731" w:rsidRDefault="008D682F" w:rsidP="001C6C2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6.6.3. После приема документов от МФЦ, специалист </w:t>
      </w:r>
      <w:r>
        <w:rPr>
          <w:rFonts w:ascii="Times New Roman" w:hAnsi="Times New Roman" w:cs="Times New Roman"/>
          <w:sz w:val="24"/>
          <w:szCs w:val="24"/>
        </w:rPr>
        <w:t>Управления</w:t>
      </w:r>
      <w:r w:rsidRPr="00DF2731">
        <w:rPr>
          <w:rFonts w:ascii="Times New Roman" w:hAnsi="Times New Roman" w:cs="Times New Roman"/>
          <w:sz w:val="24"/>
          <w:szCs w:val="24"/>
          <w:lang w:eastAsia="ru-RU"/>
        </w:rPr>
        <w:t>,  осуществляющий прием и регистрацию входящих документов, обеспечивает регистрацию полученных от МФЦ документов в течение  одного рабочего дня.</w:t>
      </w:r>
    </w:p>
    <w:p w:rsidR="008D682F" w:rsidRPr="00DF2731" w:rsidRDefault="008D682F" w:rsidP="001C6C2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6.6.4. Результатом административной процедуры является регистрация поступивших документов.</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6.6.5. Способом фиксации результата административной процедуры является присвоение даты и входящего (регистрационного) номера поступившим документам.</w:t>
      </w:r>
    </w:p>
    <w:p w:rsidR="008D682F" w:rsidRPr="00DF2731" w:rsidRDefault="008D682F" w:rsidP="001C6C28">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6.6.6. В случае обнаружения </w:t>
      </w:r>
      <w:r>
        <w:rPr>
          <w:rFonts w:ascii="Times New Roman" w:hAnsi="Times New Roman" w:cs="Times New Roman"/>
          <w:sz w:val="24"/>
          <w:szCs w:val="24"/>
        </w:rPr>
        <w:t>Управлением</w:t>
      </w:r>
      <w:r w:rsidRPr="00DF2731">
        <w:rPr>
          <w:rFonts w:ascii="Times New Roman" w:hAnsi="Times New Roman" w:cs="Times New Roman"/>
          <w:sz w:val="24"/>
          <w:szCs w:val="24"/>
          <w:lang w:eastAsia="ru-RU"/>
        </w:rPr>
        <w:t xml:space="preserve"> обстоятельств, указанных  в пункте 2.14 настоящего Регламента, после приема документов от МФЦ, специалист </w:t>
      </w:r>
      <w:r>
        <w:rPr>
          <w:rFonts w:ascii="Times New Roman" w:hAnsi="Times New Roman" w:cs="Times New Roman"/>
          <w:sz w:val="24"/>
          <w:szCs w:val="24"/>
        </w:rPr>
        <w:t>Управления</w:t>
      </w:r>
      <w:r w:rsidRPr="00DF2731">
        <w:rPr>
          <w:rFonts w:ascii="Times New Roman" w:hAnsi="Times New Roman" w:cs="Times New Roman"/>
          <w:sz w:val="24"/>
          <w:szCs w:val="24"/>
          <w:lang w:eastAsia="ru-RU"/>
        </w:rPr>
        <w:t xml:space="preserve"> направляет письмо об отказе в приеме документов заявителю самостоятельно.</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6.7. Направление </w:t>
      </w:r>
      <w:r>
        <w:rPr>
          <w:rFonts w:ascii="Times New Roman" w:hAnsi="Times New Roman" w:cs="Times New Roman"/>
          <w:sz w:val="24"/>
          <w:szCs w:val="24"/>
        </w:rPr>
        <w:t>Управлением</w:t>
      </w:r>
      <w:r w:rsidRPr="00DF2731">
        <w:rPr>
          <w:rFonts w:ascii="Times New Roman" w:hAnsi="Times New Roman" w:cs="Times New Roman"/>
          <w:sz w:val="24"/>
          <w:szCs w:val="24"/>
          <w:lang w:eastAsia="ru-RU"/>
        </w:rPr>
        <w:t xml:space="preserve"> в МФЦ результата оказания услуги.</w:t>
      </w:r>
    </w:p>
    <w:p w:rsidR="008D682F" w:rsidRPr="00DF2731"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6.7.1.  Основанием для начала административной процедуры является  в зависимости от основания обращения подписанных и зарегистрированных разрешения на установку и эксплуатацию рекламной конструкции, решения об отказе в выдаче разрешения на установку рекламной конструкции, уведомления об аннулировании разрешения на установку и эксплуатацию рекламной конструкции,  оформленной копии разрешения на установку и эксплуатации рекламной конструкции, уведомления об аннулировании разрешения на установку и эксплуатацию рекламной конструкции,  сопроводительного письма либо письма об отказе в выдачи копии разрешения на установку и эксплуатации рекламной конструкции, уведомления об аннулировании разрешения на установку и эксплуатацию рекламной конструкции, уведомления об отказе в исправлении опечаток или ошибок. </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trike/>
          <w:sz w:val="24"/>
          <w:szCs w:val="24"/>
          <w:lang w:eastAsia="ru-RU"/>
        </w:rPr>
      </w:pPr>
      <w:r w:rsidRPr="00DF2731">
        <w:rPr>
          <w:rFonts w:ascii="Times New Roman" w:hAnsi="Times New Roman" w:cs="Times New Roman"/>
          <w:sz w:val="24"/>
          <w:szCs w:val="24"/>
          <w:lang w:eastAsia="ru-RU"/>
        </w:rPr>
        <w:t xml:space="preserve">6.7.2. Специалист </w:t>
      </w:r>
      <w:r>
        <w:rPr>
          <w:rFonts w:ascii="Times New Roman" w:hAnsi="Times New Roman" w:cs="Times New Roman"/>
          <w:sz w:val="24"/>
          <w:szCs w:val="24"/>
        </w:rPr>
        <w:t>Управления</w:t>
      </w:r>
      <w:r w:rsidRPr="00DF2731">
        <w:rPr>
          <w:rFonts w:ascii="Times New Roman" w:hAnsi="Times New Roman" w:cs="Times New Roman"/>
          <w:sz w:val="24"/>
          <w:szCs w:val="24"/>
          <w:lang w:eastAsia="ru-RU"/>
        </w:rPr>
        <w:t>, ответственный за рассмотрение документов  уведомляет МФЦ о готовности  результата предоставления муниципальной услуги.</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Специалист </w:t>
      </w:r>
      <w:r>
        <w:rPr>
          <w:rFonts w:ascii="Times New Roman" w:hAnsi="Times New Roman" w:cs="Times New Roman"/>
          <w:sz w:val="24"/>
          <w:szCs w:val="24"/>
        </w:rPr>
        <w:t>Управления</w:t>
      </w:r>
      <w:r w:rsidRPr="00DF2731">
        <w:rPr>
          <w:rFonts w:ascii="Times New Roman" w:hAnsi="Times New Roman" w:cs="Times New Roman"/>
          <w:sz w:val="24"/>
          <w:szCs w:val="24"/>
          <w:lang w:eastAsia="ru-RU"/>
        </w:rPr>
        <w:t xml:space="preserve"> передает в МФЦ посредством курьерской доставки результат предоставления муниципальной услуги по реестру передачи документов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6.7.3. Результатом административной процедуры является направление в МФЦ результата предоставления муниципальной услуги.</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6.7.4. Способом фиксации результата административной процедуры является  реестр передачи документов от </w:t>
      </w:r>
      <w:r>
        <w:rPr>
          <w:rFonts w:ascii="Times New Roman" w:hAnsi="Times New Roman" w:cs="Times New Roman"/>
          <w:sz w:val="24"/>
          <w:szCs w:val="24"/>
        </w:rPr>
        <w:t>Управления</w:t>
      </w:r>
      <w:r w:rsidRPr="00DF2731">
        <w:rPr>
          <w:rFonts w:ascii="Times New Roman" w:hAnsi="Times New Roman" w:cs="Times New Roman"/>
          <w:sz w:val="24"/>
          <w:szCs w:val="24"/>
          <w:lang w:eastAsia="ru-RU"/>
        </w:rPr>
        <w:t xml:space="preserve"> в МФЦ, подтверждающий факт  передачи документов в МФЦ.</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lastRenderedPageBreak/>
        <w:t>6.8. Выдача заявителю результата предоставления муниципальной услуги.</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6.8.1. Основанием для начала административной процедуры является получение МФЦ от </w:t>
      </w:r>
      <w:r>
        <w:rPr>
          <w:rFonts w:ascii="Times New Roman" w:hAnsi="Times New Roman" w:cs="Times New Roman"/>
          <w:sz w:val="24"/>
          <w:szCs w:val="24"/>
        </w:rPr>
        <w:t>Управления</w:t>
      </w:r>
      <w:r w:rsidRPr="00DF2731">
        <w:rPr>
          <w:rFonts w:ascii="Times New Roman" w:hAnsi="Times New Roman" w:cs="Times New Roman"/>
          <w:sz w:val="24"/>
          <w:szCs w:val="24"/>
          <w:lang w:eastAsia="ru-RU"/>
        </w:rPr>
        <w:t xml:space="preserve"> результата предоставления муниципальной услуги по реестру передачи документов.</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6.8.2. МФЦ после получения результата услуги от </w:t>
      </w:r>
      <w:r>
        <w:rPr>
          <w:rFonts w:ascii="Times New Roman" w:hAnsi="Times New Roman" w:cs="Times New Roman"/>
          <w:sz w:val="24"/>
          <w:szCs w:val="24"/>
        </w:rPr>
        <w:t>Управления</w:t>
      </w:r>
      <w:r w:rsidRPr="00DF2731">
        <w:rPr>
          <w:rFonts w:ascii="Times New Roman" w:hAnsi="Times New Roman" w:cs="Times New Roman"/>
          <w:sz w:val="24"/>
          <w:szCs w:val="24"/>
          <w:lang w:eastAsia="ru-RU"/>
        </w:rPr>
        <w:t xml:space="preserve"> уведомляет заявителя о результате</w:t>
      </w:r>
      <w:r>
        <w:rPr>
          <w:rFonts w:ascii="Times New Roman" w:hAnsi="Times New Roman" w:cs="Times New Roman"/>
          <w:sz w:val="24"/>
          <w:szCs w:val="24"/>
          <w:lang w:eastAsia="ru-RU"/>
        </w:rPr>
        <w:t xml:space="preserve"> </w:t>
      </w:r>
      <w:r w:rsidRPr="00DF2731">
        <w:rPr>
          <w:rFonts w:ascii="Times New Roman" w:hAnsi="Times New Roman" w:cs="Times New Roman"/>
          <w:sz w:val="24"/>
          <w:szCs w:val="24"/>
          <w:lang w:eastAsia="ru-RU"/>
        </w:rPr>
        <w:t>предоставления муниципальной услуги.</w:t>
      </w:r>
    </w:p>
    <w:p w:rsidR="008D682F" w:rsidRPr="00DF2731" w:rsidRDefault="008D682F" w:rsidP="00CC2537">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МФЦ информирует заявителя о принятом решении любым из способов: смс-оповещение, уведомление на электронную почту либо оповещение посредством  телефонного звонка.</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6.8.3. На личном приеме работник МФЦ выдает заявителю соответствующие документы, полученные от </w:t>
      </w:r>
      <w:r>
        <w:rPr>
          <w:rFonts w:ascii="Times New Roman" w:hAnsi="Times New Roman" w:cs="Times New Roman"/>
          <w:sz w:val="24"/>
          <w:szCs w:val="24"/>
        </w:rPr>
        <w:t>Управления</w:t>
      </w:r>
      <w:r w:rsidRPr="00DF2731">
        <w:rPr>
          <w:rFonts w:ascii="Times New Roman" w:hAnsi="Times New Roman" w:cs="Times New Roman"/>
          <w:sz w:val="24"/>
          <w:szCs w:val="24"/>
          <w:lang w:eastAsia="ru-RU"/>
        </w:rPr>
        <w:t xml:space="preserve">, на бумажном носителе.  </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Работник МФЦ выдает заявителю результат предоставления муниципальной услуги при предъявлении документа, удостоверяющего личность, документа, подтверждающего  полномочия представителя заявителя (в случае обращения представителя заявителя), расписки (описи) (при наличии) в день обращения в МФЦ за результатом.</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6.8.4. Результатом административной процедуры является выдача разрешения на установку и эксплуатацию рекламной конструкции, решения об отказе в выдаче разрешения на установку рекламной конструкции, уведомления об аннулировании разрешения на установку и эксплуатацию рекламной конструкции, копии разрешения на установку и эксплуатации рекламной конструкции, копии уведомления об аннулировании разрешения на установку и эксплуатацию рекламной конструкции</w:t>
      </w:r>
      <w:r>
        <w:rPr>
          <w:rFonts w:ascii="Times New Roman" w:hAnsi="Times New Roman" w:cs="Times New Roman"/>
          <w:sz w:val="24"/>
          <w:szCs w:val="24"/>
          <w:lang w:eastAsia="ru-RU"/>
        </w:rPr>
        <w:t xml:space="preserve"> </w:t>
      </w:r>
      <w:r w:rsidRPr="00DF2731">
        <w:rPr>
          <w:rFonts w:ascii="Times New Roman" w:hAnsi="Times New Roman" w:cs="Times New Roman"/>
          <w:sz w:val="24"/>
          <w:szCs w:val="24"/>
          <w:lang w:eastAsia="ru-RU"/>
        </w:rPr>
        <w:t>сопроводительного письма либо письма об отказе в выдачи копии</w:t>
      </w:r>
      <w:r>
        <w:rPr>
          <w:rFonts w:ascii="Times New Roman" w:hAnsi="Times New Roman" w:cs="Times New Roman"/>
          <w:sz w:val="24"/>
          <w:szCs w:val="24"/>
          <w:lang w:eastAsia="ru-RU"/>
        </w:rPr>
        <w:t xml:space="preserve"> </w:t>
      </w:r>
      <w:r w:rsidRPr="00DF2731">
        <w:rPr>
          <w:rFonts w:ascii="Times New Roman" w:hAnsi="Times New Roman" w:cs="Times New Roman"/>
          <w:sz w:val="24"/>
          <w:szCs w:val="24"/>
          <w:lang w:eastAsia="ru-RU"/>
        </w:rPr>
        <w:t xml:space="preserve">разрешения на установку и эксплуатации рекламной конструкции или уведомления об аннулировании разрешения на установку и эксплуатацию рекламной конструкции, уведомления об отказе в исправлении опечаток или ошибок на бумажном носителе. </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6.8.5. Способом фиксации результата административной процедуры является запись в журнале выдачи, занесение  информации в автоматизированную информационную систему многофункциональных центров предоставления государственных и муниципальных услуг Нижегородской области.</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6.9. Возврат МФЦ в </w:t>
      </w:r>
      <w:r>
        <w:rPr>
          <w:rFonts w:ascii="Times New Roman" w:hAnsi="Times New Roman" w:cs="Times New Roman"/>
          <w:sz w:val="24"/>
          <w:szCs w:val="24"/>
        </w:rPr>
        <w:t>Управление</w:t>
      </w:r>
      <w:r w:rsidRPr="00DF2731">
        <w:rPr>
          <w:rFonts w:ascii="Times New Roman" w:hAnsi="Times New Roman" w:cs="Times New Roman"/>
          <w:sz w:val="24"/>
          <w:szCs w:val="24"/>
          <w:lang w:eastAsia="ru-RU"/>
        </w:rPr>
        <w:t xml:space="preserve"> невостребованных заявителем документов по результату оказанной  муниципальной услуги.</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 xml:space="preserve">6.9.1. Результат предоставления муниципальной услуги храниться в МФЦ в течение двух месяцев с даты поступления, после чего возвращается в </w:t>
      </w:r>
      <w:r>
        <w:rPr>
          <w:rFonts w:ascii="Times New Roman" w:hAnsi="Times New Roman" w:cs="Times New Roman"/>
          <w:sz w:val="24"/>
          <w:szCs w:val="24"/>
        </w:rPr>
        <w:t>Управление</w:t>
      </w:r>
      <w:r w:rsidRPr="00DF2731">
        <w:rPr>
          <w:rFonts w:ascii="Times New Roman" w:hAnsi="Times New Roman" w:cs="Times New Roman"/>
          <w:sz w:val="24"/>
          <w:szCs w:val="24"/>
          <w:lang w:eastAsia="ru-RU"/>
        </w:rPr>
        <w:t xml:space="preserve">  в качестве невостребованного заявителем документа.</w:t>
      </w:r>
    </w:p>
    <w:p w:rsidR="008D682F" w:rsidRPr="00DF2731" w:rsidRDefault="008D682F" w:rsidP="00CC2537">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6.10. Иные действия, необходимые для предоставления муниципальной услуги.</w:t>
      </w:r>
    </w:p>
    <w:p w:rsidR="008D682F"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r w:rsidRPr="00DF2731">
        <w:rPr>
          <w:rFonts w:ascii="Times New Roman" w:hAnsi="Times New Roman" w:cs="Times New Roman"/>
          <w:sz w:val="24"/>
          <w:szCs w:val="24"/>
          <w:lang w:eastAsia="ru-RU"/>
        </w:rPr>
        <w:t>6.10.1. 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по просьбе заявителя  может быть осуществлен выезд работника МФЦ к заявителю для приема заявлений и документов, необходимых для предоставления муниципальной услуги, а также доставку результатов предоставления муниципальной услуги, в том числе за плату.</w:t>
      </w:r>
    </w:p>
    <w:p w:rsidR="008D682F" w:rsidRPr="00DF2731" w:rsidRDefault="008D682F" w:rsidP="00E63F7D">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Default="008D682F" w:rsidP="008B42E1">
      <w:pPr>
        <w:suppressAutoHyphens w:val="0"/>
        <w:autoSpaceDE w:val="0"/>
        <w:autoSpaceDN w:val="0"/>
        <w:adjustRightInd w:val="0"/>
        <w:spacing w:after="0" w:line="240" w:lineRule="auto"/>
        <w:ind w:firstLine="567"/>
        <w:jc w:val="both"/>
        <w:rPr>
          <w:rFonts w:ascii="Times New Roman" w:hAnsi="Times New Roman" w:cs="Times New Roman"/>
          <w:sz w:val="24"/>
          <w:szCs w:val="24"/>
          <w:lang w:eastAsia="ru-RU"/>
        </w:rPr>
      </w:pPr>
    </w:p>
    <w:p w:rsidR="008D682F" w:rsidRDefault="008D682F" w:rsidP="00B267E2">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8D682F" w:rsidRDefault="008D682F" w:rsidP="00B267E2">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8D682F" w:rsidRDefault="008D682F" w:rsidP="00B267E2">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8D682F" w:rsidRDefault="008D682F" w:rsidP="00B267E2">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8D682F" w:rsidRDefault="008D682F" w:rsidP="00B267E2">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8D682F" w:rsidRDefault="008D682F" w:rsidP="00B267E2">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8D682F" w:rsidRDefault="008D682F" w:rsidP="00B267E2">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8D682F" w:rsidRDefault="008D682F" w:rsidP="00B267E2">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8D682F" w:rsidRDefault="008D682F" w:rsidP="00B267E2">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8D682F" w:rsidRDefault="008D682F" w:rsidP="00B267E2">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8D682F" w:rsidRDefault="008D682F" w:rsidP="00B267E2">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8D682F" w:rsidRDefault="008D682F" w:rsidP="00CE0B64">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Default="008D682F" w:rsidP="00CE0B64">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Default="008D682F" w:rsidP="00CE0B64">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Default="008D682F" w:rsidP="00CE0B64">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Default="008D682F" w:rsidP="00CE0B64">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Default="008D682F" w:rsidP="00CE0B64">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Default="008D682F" w:rsidP="00CE0B64">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Default="008D682F" w:rsidP="00CE0B64">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Default="008D682F" w:rsidP="00CE0B64">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Default="008D682F" w:rsidP="00CE0B64">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Default="008D682F" w:rsidP="00CE0B64">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Default="008D682F" w:rsidP="00CE0B64">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Pr="00E63F7D" w:rsidRDefault="008D682F" w:rsidP="00CE0B64">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E63F7D">
        <w:rPr>
          <w:rFonts w:ascii="Times New Roman" w:hAnsi="Times New Roman" w:cs="Times New Roman"/>
          <w:sz w:val="24"/>
          <w:szCs w:val="24"/>
          <w:lang w:eastAsia="ru-RU"/>
        </w:rPr>
        <w:t>П</w:t>
      </w:r>
      <w:r>
        <w:rPr>
          <w:rFonts w:ascii="Times New Roman" w:hAnsi="Times New Roman" w:cs="Times New Roman"/>
          <w:sz w:val="24"/>
          <w:szCs w:val="24"/>
          <w:lang w:eastAsia="ru-RU"/>
        </w:rPr>
        <w:t xml:space="preserve">РИЛОЖЕНИЕ </w:t>
      </w:r>
      <w:r w:rsidRPr="00E63F7D">
        <w:rPr>
          <w:rFonts w:ascii="Times New Roman" w:hAnsi="Times New Roman" w:cs="Times New Roman"/>
          <w:sz w:val="24"/>
          <w:szCs w:val="24"/>
          <w:lang w:eastAsia="ru-RU"/>
        </w:rPr>
        <w:t>1</w:t>
      </w:r>
    </w:p>
    <w:p w:rsidR="008D682F" w:rsidRPr="00E63F7D" w:rsidRDefault="008D682F" w:rsidP="00E63F7D">
      <w:pPr>
        <w:widowControl w:val="0"/>
        <w:autoSpaceDE w:val="0"/>
        <w:autoSpaceDN w:val="0"/>
        <w:adjustRightInd w:val="0"/>
        <w:spacing w:after="0"/>
        <w:ind w:left="2880"/>
        <w:jc w:val="both"/>
        <w:rPr>
          <w:rFonts w:ascii="Times New Roman" w:hAnsi="Times New Roman"/>
          <w:sz w:val="28"/>
          <w:szCs w:val="28"/>
        </w:rPr>
      </w:pPr>
      <w:r w:rsidRPr="00E63F7D">
        <w:rPr>
          <w:rFonts w:ascii="Times New Roman" w:hAnsi="Times New Roman"/>
          <w:sz w:val="28"/>
          <w:szCs w:val="28"/>
        </w:rPr>
        <w:t>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E63F7D">
        <w:rPr>
          <w:rFonts w:ascii="Times New Roman" w:hAnsi="Times New Roman"/>
          <w:bCs/>
          <w:sz w:val="28"/>
          <w:szCs w:val="28"/>
        </w:rPr>
        <w:t>Выдача разрешений на установку и эксплуатацию рекламных конструкций на территории Дивеевского муниципального округа Нижегородской области, аннулирование таких разрешений»</w:t>
      </w:r>
      <w:r w:rsidRPr="00E63F7D">
        <w:rPr>
          <w:rFonts w:ascii="Times New Roman" w:hAnsi="Times New Roman"/>
          <w:sz w:val="28"/>
          <w:szCs w:val="28"/>
        </w:rPr>
        <w:t xml:space="preserve"> </w:t>
      </w:r>
    </w:p>
    <w:p w:rsidR="008D682F" w:rsidRDefault="008D682F" w:rsidP="009F258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p>
    <w:p w:rsidR="008D682F" w:rsidRDefault="008D682F" w:rsidP="009F258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EB2D20">
        <w:rPr>
          <w:rFonts w:ascii="Times New Roman" w:hAnsi="Times New Roman" w:cs="Times New Roman"/>
          <w:sz w:val="24"/>
          <w:szCs w:val="24"/>
          <w:lang w:eastAsia="ru-RU"/>
        </w:rPr>
        <w:t>З</w:t>
      </w:r>
      <w:r>
        <w:rPr>
          <w:rFonts w:ascii="Times New Roman" w:hAnsi="Times New Roman" w:cs="Times New Roman"/>
          <w:sz w:val="24"/>
          <w:szCs w:val="24"/>
          <w:lang w:eastAsia="ru-RU"/>
        </w:rPr>
        <w:t>аявление</w:t>
      </w:r>
    </w:p>
    <w:p w:rsidR="008D682F" w:rsidRPr="00EB2D20" w:rsidRDefault="008D682F" w:rsidP="009F258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о выдаче разрешения на установку и эксплуатацию рекламной конструкции</w:t>
      </w:r>
    </w:p>
    <w:p w:rsidR="008D682F" w:rsidRDefault="008D682F" w:rsidP="008E30A4">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p>
    <w:p w:rsidR="008D682F" w:rsidRDefault="008D682F" w:rsidP="009F2580">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u w:val="single"/>
          <w:lang w:eastAsia="ru-RU"/>
        </w:rPr>
        <w:t>Управление капитального строительства и архитектуры администрации Дивеевского муниципального округа Нижегородской области</w:t>
      </w:r>
    </w:p>
    <w:p w:rsidR="008D682F" w:rsidRDefault="008D682F" w:rsidP="008E30A4">
      <w:pPr>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80"/>
        <w:gridCol w:w="5499"/>
        <w:gridCol w:w="2843"/>
      </w:tblGrid>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1</w:t>
            </w:r>
          </w:p>
        </w:tc>
        <w:tc>
          <w:tcPr>
            <w:tcW w:w="8342" w:type="dxa"/>
            <w:gridSpan w:val="2"/>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Данные о заявителе</w:t>
            </w: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1.1</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Наименование юридического лица или фамилия, имя и отчество (последнее - при наличии) физического лица, в том числе являющегося индивидуальным предпринимателем</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1.2</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Адрес местонахождения юридического лица или адрес места жительства физического лица, в том числе являющегося индивидуальным предпринимателем (индекс, город, улица, дом, квартира/офис); почтовый адрес (индекс, город, улица, дом, квартира/офис, абонентский ящик)</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1.3</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Идентификационный</w:t>
            </w:r>
          </w:p>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lastRenderedPageBreak/>
              <w:t>номер налогоплательщика (ИНН)</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lastRenderedPageBreak/>
              <w:t>1.4</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Фамилия, имя и отчество (последнее - при наличии) руководителя</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1.5</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Телефон/факс/e-</w:t>
            </w:r>
            <w:proofErr w:type="spellStart"/>
            <w:r w:rsidRPr="00A81343">
              <w:rPr>
                <w:rFonts w:ascii="Times New Roman" w:hAnsi="Times New Roman" w:cs="Times New Roman"/>
                <w:sz w:val="24"/>
                <w:szCs w:val="24"/>
              </w:rPr>
              <w:t>mail</w:t>
            </w:r>
            <w:proofErr w:type="spellEnd"/>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2</w:t>
            </w:r>
          </w:p>
        </w:tc>
        <w:tc>
          <w:tcPr>
            <w:tcW w:w="8342" w:type="dxa"/>
            <w:gridSpan w:val="2"/>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Данные о собственнике имущества, к которому присоединяется рекламная конструкция</w:t>
            </w:r>
          </w:p>
        </w:tc>
      </w:tr>
      <w:tr w:rsidR="008D682F" w:rsidRPr="00A81343" w:rsidTr="00743390">
        <w:tc>
          <w:tcPr>
            <w:tcW w:w="6179" w:type="dxa"/>
            <w:gridSpan w:val="2"/>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Наименование юридического лица или фамилия, имя и отчество (последнее - при наличии) физического лица</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3</w:t>
            </w:r>
          </w:p>
        </w:tc>
        <w:tc>
          <w:tcPr>
            <w:tcW w:w="8342" w:type="dxa"/>
            <w:gridSpan w:val="2"/>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Сведения об устанавливаемой рекламной конструкции</w:t>
            </w:r>
          </w:p>
        </w:tc>
      </w:tr>
      <w:tr w:rsidR="008D682F" w:rsidRPr="00A81343" w:rsidTr="00D4251A">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3.1</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Предполагаемое место установки</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Адрес:</w:t>
            </w:r>
          </w:p>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3.2</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Тип рекламной конструкции</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3.3</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Площадь информационного поля (информационных полей), кв. м</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Наличие подсветки</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Необходимость производства земляных работ</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Default="008D682F" w:rsidP="00743390">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3.6</w:t>
            </w:r>
          </w:p>
        </w:tc>
        <w:tc>
          <w:tcPr>
            <w:tcW w:w="5499" w:type="dxa"/>
            <w:tcBorders>
              <w:top w:val="single" w:sz="4" w:space="0" w:color="auto"/>
              <w:left w:val="single" w:sz="4" w:space="0" w:color="auto"/>
              <w:bottom w:val="single" w:sz="4" w:space="0" w:color="auto"/>
              <w:right w:val="single" w:sz="4" w:space="0" w:color="auto"/>
            </w:tcBorders>
          </w:tcPr>
          <w:p w:rsidR="008D682F" w:rsidRDefault="008D682F" w:rsidP="00743390">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Материал</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4</w:t>
            </w:r>
          </w:p>
        </w:tc>
        <w:tc>
          <w:tcPr>
            <w:tcW w:w="8342" w:type="dxa"/>
            <w:gridSpan w:val="2"/>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Данные о доверенном лице, осуществляющем согласование документов</w:t>
            </w: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4.1</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Фамилия, имя и отчество (последнее - при наличии)</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4.2</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Телефон/факс/e-</w:t>
            </w:r>
            <w:proofErr w:type="spellStart"/>
            <w:r w:rsidRPr="00A81343">
              <w:rPr>
                <w:rFonts w:ascii="Times New Roman" w:hAnsi="Times New Roman" w:cs="Times New Roman"/>
                <w:sz w:val="24"/>
                <w:szCs w:val="24"/>
              </w:rPr>
              <w:t>mail</w:t>
            </w:r>
            <w:proofErr w:type="spellEnd"/>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5</w:t>
            </w:r>
          </w:p>
        </w:tc>
        <w:tc>
          <w:tcPr>
            <w:tcW w:w="8342" w:type="dxa"/>
            <w:gridSpan w:val="2"/>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Сведения об оплате госпошлины</w:t>
            </w: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5.1</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Плательщик</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5.2</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Идентификационный</w:t>
            </w:r>
          </w:p>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lastRenderedPageBreak/>
              <w:t>номер налогоплательщика (ИНН)</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lastRenderedPageBreak/>
              <w:t>5.3</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Серия и номер паспорта, СНИЛС (для физического лица)</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5.4</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Номер и дата документа, подтверждающего оплату госпошлины</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6</w:t>
            </w:r>
          </w:p>
        </w:tc>
        <w:tc>
          <w:tcPr>
            <w:tcW w:w="8342" w:type="dxa"/>
            <w:gridSpan w:val="2"/>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Сведения, указываемые в случае, если владелец рекламной конструкции является собственником недвижимого имущества, к которому присоединяется рекламная конструкция</w:t>
            </w: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6.1</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Срок действия разрешения</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r w:rsidR="008D682F" w:rsidRPr="00A81343" w:rsidTr="00743390">
        <w:tc>
          <w:tcPr>
            <w:tcW w:w="680"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jc w:val="center"/>
              <w:rPr>
                <w:rFonts w:ascii="Times New Roman" w:hAnsi="Times New Roman" w:cs="Times New Roman"/>
                <w:sz w:val="24"/>
                <w:szCs w:val="24"/>
              </w:rPr>
            </w:pPr>
            <w:r w:rsidRPr="00A81343">
              <w:rPr>
                <w:rFonts w:ascii="Times New Roman" w:hAnsi="Times New Roman" w:cs="Times New Roman"/>
                <w:sz w:val="24"/>
                <w:szCs w:val="24"/>
              </w:rPr>
              <w:t>6.2</w:t>
            </w:r>
          </w:p>
        </w:tc>
        <w:tc>
          <w:tcPr>
            <w:tcW w:w="5499"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r w:rsidRPr="00A81343">
              <w:rPr>
                <w:rFonts w:ascii="Times New Roman" w:hAnsi="Times New Roman" w:cs="Times New Roman"/>
                <w:sz w:val="24"/>
                <w:szCs w:val="24"/>
              </w:rPr>
              <w:t>Сведения об основных характеристиках и зарегистрированных правах на объект недвижимости или договоре, определяющем права на объект недвижимости</w:t>
            </w:r>
          </w:p>
        </w:tc>
        <w:tc>
          <w:tcPr>
            <w:tcW w:w="2843" w:type="dxa"/>
            <w:tcBorders>
              <w:top w:val="single" w:sz="4" w:space="0" w:color="auto"/>
              <w:left w:val="single" w:sz="4" w:space="0" w:color="auto"/>
              <w:bottom w:val="single" w:sz="4" w:space="0" w:color="auto"/>
              <w:right w:val="single" w:sz="4" w:space="0" w:color="auto"/>
            </w:tcBorders>
          </w:tcPr>
          <w:p w:rsidR="008D682F" w:rsidRPr="00A81343" w:rsidRDefault="008D682F" w:rsidP="00743390">
            <w:pPr>
              <w:autoSpaceDE w:val="0"/>
              <w:autoSpaceDN w:val="0"/>
              <w:adjustRightInd w:val="0"/>
              <w:spacing w:line="240" w:lineRule="auto"/>
              <w:rPr>
                <w:rFonts w:ascii="Times New Roman" w:hAnsi="Times New Roman" w:cs="Times New Roman"/>
                <w:sz w:val="24"/>
                <w:szCs w:val="24"/>
              </w:rPr>
            </w:pPr>
          </w:p>
        </w:tc>
      </w:tr>
    </w:tbl>
    <w:p w:rsidR="008D682F" w:rsidRPr="00A81343" w:rsidRDefault="008D682F" w:rsidP="00C26EF1">
      <w:pPr>
        <w:autoSpaceDE w:val="0"/>
        <w:autoSpaceDN w:val="0"/>
        <w:adjustRightInd w:val="0"/>
        <w:spacing w:line="240" w:lineRule="auto"/>
        <w:rPr>
          <w:rFonts w:ascii="Times New Roman" w:hAnsi="Times New Roman" w:cs="Times New Roman"/>
          <w:sz w:val="24"/>
          <w:szCs w:val="24"/>
        </w:rPr>
      </w:pPr>
    </w:p>
    <w:p w:rsidR="008D682F" w:rsidRDefault="008D682F" w:rsidP="00F5750B">
      <w:pPr>
        <w:suppressAutoHyphens w:val="0"/>
        <w:autoSpaceDE w:val="0"/>
        <w:autoSpaceDN w:val="0"/>
        <w:adjustRightInd w:val="0"/>
        <w:spacing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План-схема установки и эксплуатации рекламной конструкции с точной привязкой к местности, с указанием расстояний в метрах до стационарных объектов</w:t>
      </w:r>
    </w:p>
    <w:p w:rsidR="008D682F" w:rsidRDefault="006742D1" w:rsidP="00F5750B">
      <w:pPr>
        <w:suppressAutoHyphens w:val="0"/>
        <w:autoSpaceDE w:val="0"/>
        <w:autoSpaceDN w:val="0"/>
        <w:adjustRightInd w:val="0"/>
        <w:spacing w:line="240" w:lineRule="auto"/>
        <w:jc w:val="center"/>
        <w:rPr>
          <w:rFonts w:ascii="Times New Roman" w:hAnsi="Times New Roman" w:cs="Times New Roman"/>
          <w:sz w:val="24"/>
          <w:szCs w:val="24"/>
          <w:lang w:eastAsia="ru-RU"/>
        </w:rPr>
      </w:pPr>
      <w:r>
        <w:rPr>
          <w:noProof/>
          <w:lang w:eastAsia="ru-RU"/>
        </w:rPr>
        <w:pict>
          <v:rect id="_x0000_s1026" style="position:absolute;left:0;text-align:left;margin-left:-6.3pt;margin-top:1.1pt;width:465.75pt;height:45.7pt;z-index:1"/>
        </w:pict>
      </w:r>
    </w:p>
    <w:p w:rsidR="008D682F" w:rsidRPr="00EB2D20" w:rsidRDefault="008D682F" w:rsidP="00F5750B">
      <w:pPr>
        <w:suppressAutoHyphens w:val="0"/>
        <w:autoSpaceDE w:val="0"/>
        <w:autoSpaceDN w:val="0"/>
        <w:adjustRightInd w:val="0"/>
        <w:spacing w:line="240" w:lineRule="auto"/>
        <w:jc w:val="center"/>
        <w:rPr>
          <w:rFonts w:ascii="Times New Roman" w:hAnsi="Times New Roman" w:cs="Times New Roman"/>
          <w:sz w:val="24"/>
          <w:szCs w:val="24"/>
          <w:lang w:eastAsia="ru-RU"/>
        </w:rPr>
      </w:pPr>
    </w:p>
    <w:p w:rsidR="008D682F" w:rsidRPr="00EB2D20" w:rsidRDefault="008D682F" w:rsidP="008E30A4">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8D682F" w:rsidRPr="00EB2D20" w:rsidRDefault="008D682F" w:rsidP="008E30A4">
      <w:pPr>
        <w:suppressAutoHyphens w:val="0"/>
        <w:autoSpaceDE w:val="0"/>
        <w:autoSpaceDN w:val="0"/>
        <w:adjustRightInd w:val="0"/>
        <w:spacing w:line="240" w:lineRule="auto"/>
        <w:jc w:val="both"/>
        <w:rPr>
          <w:rFonts w:ascii="Times New Roman" w:hAnsi="Times New Roman" w:cs="Times New Roman"/>
          <w:sz w:val="24"/>
          <w:szCs w:val="24"/>
          <w:lang w:eastAsia="ru-RU"/>
        </w:rPr>
      </w:pPr>
      <w:r w:rsidRPr="00EB2D20">
        <w:rPr>
          <w:rFonts w:ascii="Times New Roman" w:hAnsi="Times New Roman" w:cs="Times New Roman"/>
          <w:sz w:val="24"/>
          <w:szCs w:val="24"/>
          <w:lang w:eastAsia="ru-RU"/>
        </w:rPr>
        <w:t>Ответственность за достоверность представленных сведений и документов несет</w:t>
      </w:r>
      <w:r>
        <w:rPr>
          <w:rFonts w:ascii="Times New Roman" w:hAnsi="Times New Roman" w:cs="Times New Roman"/>
          <w:sz w:val="24"/>
          <w:szCs w:val="24"/>
          <w:lang w:eastAsia="ru-RU"/>
        </w:rPr>
        <w:t xml:space="preserve"> </w:t>
      </w:r>
      <w:r w:rsidRPr="00EB2D20">
        <w:rPr>
          <w:rFonts w:ascii="Times New Roman" w:hAnsi="Times New Roman" w:cs="Times New Roman"/>
          <w:sz w:val="24"/>
          <w:szCs w:val="24"/>
          <w:lang w:eastAsia="ru-RU"/>
        </w:rPr>
        <w:t>заявитель.</w:t>
      </w:r>
    </w:p>
    <w:p w:rsidR="008D682F" w:rsidRDefault="008D682F" w:rsidP="00981A1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Результат предоставления муниципальной услуги прошу (указать один из перечисленных способов):</w:t>
      </w:r>
    </w:p>
    <w:p w:rsidR="008D682F" w:rsidRDefault="008D682F" w:rsidP="00981A1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28"/>
        <w:gridCol w:w="641"/>
      </w:tblGrid>
      <w:tr w:rsidR="008D682F" w:rsidTr="00410FA9">
        <w:trPr>
          <w:trHeight w:val="334"/>
        </w:trPr>
        <w:tc>
          <w:tcPr>
            <w:tcW w:w="4665" w:type="pct"/>
          </w:tcPr>
          <w:p w:rsidR="008D682F" w:rsidRPr="00F64571" w:rsidRDefault="008D682F" w:rsidP="00410FA9">
            <w:pPr>
              <w:suppressAutoHyphens w:val="0"/>
              <w:autoSpaceDE w:val="0"/>
              <w:autoSpaceDN w:val="0"/>
              <w:adjustRightInd w:val="0"/>
              <w:spacing w:after="0" w:line="240" w:lineRule="auto"/>
              <w:ind w:right="-3651"/>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335" w:type="pct"/>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410FA9">
        <w:tc>
          <w:tcPr>
            <w:tcW w:w="4665" w:type="pct"/>
          </w:tcPr>
          <w:p w:rsidR="008D682F" w:rsidRPr="00CE0B64" w:rsidRDefault="008D682F" w:rsidP="00B502DA">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E0B64">
              <w:rPr>
                <w:rFonts w:ascii="Times New Roman" w:hAnsi="Times New Roman" w:cs="Times New Roman"/>
                <w:sz w:val="24"/>
                <w:szCs w:val="24"/>
                <w:lang w:eastAsia="ru-RU"/>
              </w:rPr>
              <w:t>Выдать на бумажном носителе в МФЦ, расположенном по адресу______________</w:t>
            </w:r>
          </w:p>
        </w:tc>
        <w:tc>
          <w:tcPr>
            <w:tcW w:w="335" w:type="pct"/>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410FA9">
        <w:tc>
          <w:tcPr>
            <w:tcW w:w="4665" w:type="pct"/>
          </w:tcPr>
          <w:p w:rsidR="008D682F" w:rsidRPr="00CE0B64" w:rsidRDefault="008D682F" w:rsidP="00B502DA">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E0B64">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335" w:type="pct"/>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410FA9">
        <w:tc>
          <w:tcPr>
            <w:tcW w:w="4665" w:type="pct"/>
          </w:tcPr>
          <w:p w:rsidR="008D682F" w:rsidRPr="00F64571" w:rsidRDefault="008D682F" w:rsidP="00B502DA">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почтовым отправлением</w:t>
            </w:r>
          </w:p>
        </w:tc>
        <w:tc>
          <w:tcPr>
            <w:tcW w:w="335" w:type="pct"/>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981A1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Pr="00C54E15" w:rsidRDefault="008D682F" w:rsidP="00981A1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54E15">
        <w:rPr>
          <w:rFonts w:ascii="Times New Roman" w:hAnsi="Times New Roman" w:cs="Times New Roman"/>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p w:rsidR="008D682F" w:rsidRPr="00C54E15" w:rsidRDefault="008D682F" w:rsidP="00981A1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почтовым отправлением</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981A1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Pr="00F74141" w:rsidRDefault="008D682F" w:rsidP="00B40CF5">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74141">
        <w:rPr>
          <w:rFonts w:ascii="Times New Roman" w:hAnsi="Times New Roman" w:cs="Times New Roman"/>
          <w:sz w:val="24"/>
          <w:szCs w:val="24"/>
          <w:lang w:eastAsia="ru-RU"/>
        </w:rPr>
        <w:lastRenderedPageBreak/>
        <w:t xml:space="preserve">Прошу проинформировать меня о </w:t>
      </w:r>
      <w:r>
        <w:rPr>
          <w:rFonts w:ascii="Times New Roman" w:hAnsi="Times New Roman" w:cs="Times New Roman"/>
          <w:sz w:val="24"/>
          <w:szCs w:val="24"/>
          <w:lang w:eastAsia="ru-RU"/>
        </w:rPr>
        <w:t>результате</w:t>
      </w:r>
      <w:r w:rsidRPr="00F74141">
        <w:rPr>
          <w:rFonts w:ascii="Times New Roman" w:hAnsi="Times New Roman" w:cs="Times New Roman"/>
          <w:sz w:val="24"/>
          <w:szCs w:val="24"/>
          <w:lang w:eastAsia="ru-RU"/>
        </w:rPr>
        <w:t xml:space="preserve"> предоставления муниципальной услуги путем (нужное отметить):</w:t>
      </w:r>
    </w:p>
    <w:p w:rsidR="008D682F" w:rsidRDefault="008D682F" w:rsidP="00B40CF5">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Направления сообщения на электронную почту ________________________________________</w:t>
            </w:r>
          </w:p>
        </w:tc>
        <w:tc>
          <w:tcPr>
            <w:tcW w:w="56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Направления рассылки  по сети подвижной радиотелефонной связи коротких текстовых смс-сообщений</w:t>
            </w:r>
            <w:r>
              <w:rPr>
                <w:rFonts w:ascii="Times New Roman" w:hAnsi="Times New Roman" w:cs="Times New Roman"/>
                <w:sz w:val="24"/>
                <w:szCs w:val="24"/>
                <w:lang w:eastAsia="ru-RU"/>
              </w:rPr>
              <w:t xml:space="preserve"> на №______________________________</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B40CF5">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981A1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Pr="00981A18" w:rsidRDefault="008D682F" w:rsidP="00981A1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81A18">
        <w:rPr>
          <w:rFonts w:ascii="Times New Roman" w:hAnsi="Times New Roman" w:cs="Times New Roman"/>
          <w:sz w:val="24"/>
          <w:szCs w:val="24"/>
          <w:lang w:eastAsia="ru-RU"/>
        </w:rPr>
        <w:t xml:space="preserve">С обработкой, передачей и хранением персональных данных в соответствии с Федеральным законом от 27 июля 2006 г. № 152-ФЗ </w:t>
      </w:r>
      <w:r>
        <w:rPr>
          <w:rFonts w:ascii="Times New Roman" w:hAnsi="Times New Roman" w:cs="Times New Roman"/>
          <w:sz w:val="24"/>
          <w:szCs w:val="24"/>
          <w:lang w:eastAsia="ru-RU"/>
        </w:rPr>
        <w:t>"</w:t>
      </w:r>
      <w:r w:rsidRPr="00981A18">
        <w:rPr>
          <w:rFonts w:ascii="Times New Roman" w:hAnsi="Times New Roman" w:cs="Times New Roman"/>
          <w:sz w:val="24"/>
          <w:szCs w:val="24"/>
          <w:lang w:eastAsia="ru-RU"/>
        </w:rPr>
        <w:t>О персональных данных</w:t>
      </w:r>
      <w:r>
        <w:rPr>
          <w:rFonts w:ascii="Times New Roman" w:hAnsi="Times New Roman" w:cs="Times New Roman"/>
          <w:sz w:val="24"/>
          <w:szCs w:val="24"/>
          <w:lang w:eastAsia="ru-RU"/>
        </w:rPr>
        <w:t>"</w:t>
      </w:r>
      <w:r w:rsidRPr="00981A18">
        <w:rPr>
          <w:rFonts w:ascii="Times New Roman" w:hAnsi="Times New Roman" w:cs="Times New Roman"/>
          <w:sz w:val="24"/>
          <w:szCs w:val="24"/>
          <w:lang w:eastAsia="ru-RU"/>
        </w:rPr>
        <w:t xml:space="preserve"> в целях и объеме, необходимых для получения муниципальной услуги согласен.</w:t>
      </w:r>
    </w:p>
    <w:p w:rsidR="008D682F" w:rsidRPr="00EB2D20" w:rsidRDefault="008D682F" w:rsidP="008E30A4">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8D682F" w:rsidRPr="002F264E" w:rsidRDefault="008D682F" w:rsidP="00050915">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2F264E">
        <w:rPr>
          <w:rFonts w:ascii="Times New Roman" w:hAnsi="Times New Roman" w:cs="Times New Roman"/>
          <w:sz w:val="24"/>
          <w:szCs w:val="24"/>
          <w:lang w:eastAsia="ru-RU"/>
        </w:rPr>
        <w:t>Подпись ____________________________________________        Дата __________</w:t>
      </w:r>
    </w:p>
    <w:p w:rsidR="008D682F" w:rsidRPr="00B267E2" w:rsidRDefault="008D682F" w:rsidP="00050915">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Pr>
          <w:rFonts w:ascii="Times New Roman" w:hAnsi="Times New Roman" w:cs="Times New Roman"/>
          <w:sz w:val="20"/>
          <w:szCs w:val="24"/>
          <w:lang w:eastAsia="ru-RU"/>
        </w:rPr>
        <w:tab/>
      </w:r>
      <w:r>
        <w:rPr>
          <w:rFonts w:ascii="Times New Roman" w:hAnsi="Times New Roman" w:cs="Times New Roman"/>
          <w:sz w:val="20"/>
          <w:szCs w:val="24"/>
          <w:lang w:eastAsia="ru-RU"/>
        </w:rPr>
        <w:tab/>
      </w:r>
      <w:r>
        <w:rPr>
          <w:rFonts w:ascii="Times New Roman" w:hAnsi="Times New Roman" w:cs="Times New Roman"/>
          <w:sz w:val="20"/>
          <w:szCs w:val="24"/>
          <w:lang w:eastAsia="ru-RU"/>
        </w:rPr>
        <w:tab/>
      </w:r>
      <w:r w:rsidRPr="00B267E2">
        <w:rPr>
          <w:rFonts w:ascii="Times New Roman" w:hAnsi="Times New Roman" w:cs="Times New Roman"/>
          <w:sz w:val="20"/>
          <w:szCs w:val="24"/>
          <w:lang w:eastAsia="ru-RU"/>
        </w:rPr>
        <w:t>(ФИО и должность представителя ЮЛ;</w:t>
      </w:r>
    </w:p>
    <w:p w:rsidR="008D682F" w:rsidRPr="00B267E2" w:rsidRDefault="008D682F" w:rsidP="00050915">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Pr>
          <w:rFonts w:ascii="Times New Roman" w:hAnsi="Times New Roman" w:cs="Times New Roman"/>
          <w:sz w:val="20"/>
          <w:szCs w:val="24"/>
          <w:lang w:eastAsia="ru-RU"/>
        </w:rPr>
        <w:tab/>
      </w:r>
      <w:r>
        <w:rPr>
          <w:rFonts w:ascii="Times New Roman" w:hAnsi="Times New Roman" w:cs="Times New Roman"/>
          <w:sz w:val="20"/>
          <w:szCs w:val="24"/>
          <w:lang w:eastAsia="ru-RU"/>
        </w:rPr>
        <w:tab/>
      </w:r>
      <w:r w:rsidRPr="00B267E2">
        <w:rPr>
          <w:rFonts w:ascii="Times New Roman" w:hAnsi="Times New Roman" w:cs="Times New Roman"/>
          <w:sz w:val="20"/>
          <w:szCs w:val="24"/>
          <w:lang w:eastAsia="ru-RU"/>
        </w:rPr>
        <w:t>ФИО физического лица либо его представителя)</w:t>
      </w:r>
    </w:p>
    <w:p w:rsidR="008D682F" w:rsidRDefault="008D682F" w:rsidP="008E30A4">
      <w:pPr>
        <w:rPr>
          <w:rFonts w:ascii="Times New Roman" w:hAnsi="Times New Roman" w:cs="Times New Roman"/>
          <w:sz w:val="24"/>
          <w:szCs w:val="24"/>
        </w:rPr>
      </w:pPr>
    </w:p>
    <w:p w:rsidR="008D682F" w:rsidRPr="00E63F7D" w:rsidRDefault="008D682F" w:rsidP="00E63F7D">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E63F7D">
        <w:rPr>
          <w:rFonts w:ascii="Times New Roman" w:hAnsi="Times New Roman" w:cs="Times New Roman"/>
          <w:sz w:val="24"/>
          <w:szCs w:val="24"/>
          <w:lang w:eastAsia="ru-RU"/>
        </w:rPr>
        <w:t>П</w:t>
      </w:r>
      <w:r>
        <w:rPr>
          <w:rFonts w:ascii="Times New Roman" w:hAnsi="Times New Roman" w:cs="Times New Roman"/>
          <w:sz w:val="24"/>
          <w:szCs w:val="24"/>
          <w:lang w:eastAsia="ru-RU"/>
        </w:rPr>
        <w:t>РИЛОЖЕНИЕ 2</w:t>
      </w:r>
    </w:p>
    <w:p w:rsidR="008D682F" w:rsidRPr="00E63F7D" w:rsidRDefault="008D682F" w:rsidP="00E63F7D">
      <w:pPr>
        <w:widowControl w:val="0"/>
        <w:autoSpaceDE w:val="0"/>
        <w:autoSpaceDN w:val="0"/>
        <w:adjustRightInd w:val="0"/>
        <w:spacing w:after="0"/>
        <w:ind w:left="2880"/>
        <w:jc w:val="both"/>
        <w:rPr>
          <w:rFonts w:ascii="Times New Roman" w:hAnsi="Times New Roman"/>
          <w:sz w:val="28"/>
          <w:szCs w:val="28"/>
        </w:rPr>
      </w:pPr>
      <w:r w:rsidRPr="00E63F7D">
        <w:rPr>
          <w:rFonts w:ascii="Times New Roman" w:hAnsi="Times New Roman"/>
          <w:sz w:val="28"/>
          <w:szCs w:val="28"/>
        </w:rPr>
        <w:t>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E63F7D">
        <w:rPr>
          <w:rFonts w:ascii="Times New Roman" w:hAnsi="Times New Roman"/>
          <w:bCs/>
          <w:sz w:val="28"/>
          <w:szCs w:val="28"/>
        </w:rPr>
        <w:t>Выдача разрешений на установку и эксплуатацию рекламных конструкций на территории Дивеевского муниципального округа Нижегородской области, аннулирование таких разрешений»</w:t>
      </w:r>
      <w:r w:rsidRPr="00E63F7D">
        <w:rPr>
          <w:rFonts w:ascii="Times New Roman" w:hAnsi="Times New Roman"/>
          <w:sz w:val="28"/>
          <w:szCs w:val="28"/>
        </w:rPr>
        <w:t xml:space="preserve"> </w:t>
      </w:r>
    </w:p>
    <w:p w:rsidR="008D682F" w:rsidRDefault="008D682F" w:rsidP="008E30A4">
      <w:pPr>
        <w:rPr>
          <w:rFonts w:ascii="Times New Roman" w:hAnsi="Times New Roman" w:cs="Times New Roman"/>
          <w:sz w:val="24"/>
          <w:szCs w:val="24"/>
        </w:rPr>
      </w:pPr>
    </w:p>
    <w:p w:rsidR="008D682F" w:rsidRPr="00DC450F" w:rsidRDefault="008D682F" w:rsidP="002764E3">
      <w:pPr>
        <w:suppressAutoHyphens w:val="0"/>
        <w:autoSpaceDE w:val="0"/>
        <w:autoSpaceDN w:val="0"/>
        <w:adjustRightInd w:val="0"/>
        <w:spacing w:after="0" w:line="240" w:lineRule="auto"/>
        <w:ind w:left="4320" w:firstLine="420"/>
        <w:jc w:val="center"/>
        <w:rPr>
          <w:rFonts w:ascii="Times New Roman" w:hAnsi="Times New Roman" w:cs="Times New Roman"/>
          <w:sz w:val="24"/>
          <w:szCs w:val="24"/>
          <w:lang w:eastAsia="ru-RU"/>
        </w:rPr>
      </w:pPr>
      <w:r w:rsidRPr="00DC450F">
        <w:rPr>
          <w:rFonts w:ascii="Times New Roman" w:hAnsi="Times New Roman" w:cs="Times New Roman"/>
          <w:sz w:val="24"/>
          <w:szCs w:val="24"/>
          <w:lang w:eastAsia="ru-RU"/>
        </w:rPr>
        <w:t>Начальнику управления капитального строительства и архитектуры администрации Дивеевского муниципального округа Нижегородской области</w:t>
      </w:r>
    </w:p>
    <w:p w:rsidR="008D682F" w:rsidRPr="00DC450F" w:rsidRDefault="008D682F" w:rsidP="00E63F7D">
      <w:pPr>
        <w:suppressAutoHyphens w:val="0"/>
        <w:autoSpaceDE w:val="0"/>
        <w:autoSpaceDN w:val="0"/>
        <w:adjustRightInd w:val="0"/>
        <w:spacing w:after="0" w:line="240" w:lineRule="auto"/>
        <w:ind w:left="4140"/>
        <w:jc w:val="center"/>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w:t>
      </w:r>
    </w:p>
    <w:p w:rsidR="008D682F" w:rsidRPr="00DC450F" w:rsidRDefault="008D682F" w:rsidP="00EB1D1A">
      <w:pPr>
        <w:suppressAutoHyphens w:val="0"/>
        <w:autoSpaceDE w:val="0"/>
        <w:autoSpaceDN w:val="0"/>
        <w:adjustRightInd w:val="0"/>
        <w:spacing w:after="0" w:line="240" w:lineRule="auto"/>
        <w:ind w:left="4248"/>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от________________________________________</w:t>
      </w:r>
    </w:p>
    <w:p w:rsidR="008D682F" w:rsidRPr="00DC450F" w:rsidRDefault="008D682F" w:rsidP="00EB1D1A">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__________________________________________</w:t>
      </w:r>
    </w:p>
    <w:p w:rsidR="008D682F" w:rsidRPr="00DC450F" w:rsidRDefault="008D682F" w:rsidP="00EB1D1A">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проживающего_____________________________</w:t>
      </w:r>
    </w:p>
    <w:p w:rsidR="008D682F" w:rsidRPr="00DC450F" w:rsidRDefault="008D682F" w:rsidP="00F47EA0">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ab/>
      </w:r>
      <w:r w:rsidRPr="00DC450F">
        <w:rPr>
          <w:rFonts w:ascii="Times New Roman" w:hAnsi="Times New Roman" w:cs="Times New Roman"/>
          <w:sz w:val="24"/>
          <w:szCs w:val="24"/>
          <w:lang w:eastAsia="ru-RU"/>
        </w:rPr>
        <w:tab/>
      </w:r>
      <w:r w:rsidRPr="00DC450F">
        <w:rPr>
          <w:rFonts w:ascii="Times New Roman" w:hAnsi="Times New Roman" w:cs="Times New Roman"/>
          <w:sz w:val="24"/>
          <w:szCs w:val="24"/>
          <w:lang w:eastAsia="ru-RU"/>
        </w:rPr>
        <w:tab/>
      </w:r>
      <w:r w:rsidRPr="00DC450F">
        <w:rPr>
          <w:rFonts w:ascii="Times New Roman" w:hAnsi="Times New Roman" w:cs="Times New Roman"/>
          <w:sz w:val="24"/>
          <w:szCs w:val="24"/>
          <w:lang w:eastAsia="ru-RU"/>
        </w:rPr>
        <w:tab/>
        <w:t>__________________________________________</w:t>
      </w:r>
    </w:p>
    <w:p w:rsidR="008D682F" w:rsidRPr="00DC450F" w:rsidRDefault="008D682F" w:rsidP="00DC450F">
      <w:pPr>
        <w:tabs>
          <w:tab w:val="left" w:pos="2268"/>
        </w:tabs>
        <w:suppressAutoHyphens w:val="0"/>
        <w:autoSpaceDE w:val="0"/>
        <w:autoSpaceDN w:val="0"/>
        <w:adjustRightInd w:val="0"/>
        <w:spacing w:after="0" w:line="240" w:lineRule="auto"/>
        <w:ind w:left="4140"/>
        <w:jc w:val="both"/>
        <w:rPr>
          <w:rFonts w:ascii="Times New Roman" w:hAnsi="Times New Roman" w:cs="Times New Roman"/>
          <w:sz w:val="18"/>
          <w:szCs w:val="24"/>
          <w:lang w:eastAsia="ru-RU"/>
        </w:rPr>
      </w:pPr>
      <w:r w:rsidRPr="00DC450F">
        <w:rPr>
          <w:rFonts w:ascii="Times New Roman" w:hAnsi="Times New Roman" w:cs="Times New Roman"/>
          <w:sz w:val="24"/>
          <w:szCs w:val="24"/>
          <w:lang w:eastAsia="ru-RU"/>
        </w:rPr>
        <w:t>___________________________________________</w:t>
      </w:r>
    </w:p>
    <w:p w:rsidR="008D682F" w:rsidRPr="00DC450F" w:rsidRDefault="008D682F" w:rsidP="00DC450F">
      <w:pPr>
        <w:suppressAutoHyphens w:val="0"/>
        <w:autoSpaceDE w:val="0"/>
        <w:autoSpaceDN w:val="0"/>
        <w:adjustRightInd w:val="0"/>
        <w:spacing w:line="240" w:lineRule="auto"/>
        <w:ind w:left="4320"/>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Телефон__________________________________</w:t>
      </w:r>
    </w:p>
    <w:p w:rsidR="008D682F" w:rsidRPr="00DC450F" w:rsidRDefault="008D682F" w:rsidP="00DC450F">
      <w:pPr>
        <w:rPr>
          <w:rFonts w:ascii="Times New Roman" w:hAnsi="Times New Roman" w:cs="Times New Roman"/>
          <w:sz w:val="24"/>
          <w:szCs w:val="24"/>
        </w:rPr>
      </w:pPr>
    </w:p>
    <w:p w:rsidR="008D682F" w:rsidRPr="00DC450F" w:rsidRDefault="008D682F" w:rsidP="008E30A4">
      <w:pPr>
        <w:suppressAutoHyphens w:val="0"/>
        <w:autoSpaceDE w:val="0"/>
        <w:autoSpaceDN w:val="0"/>
        <w:adjustRightInd w:val="0"/>
        <w:spacing w:line="240" w:lineRule="auto"/>
        <w:jc w:val="center"/>
        <w:rPr>
          <w:rFonts w:ascii="Times New Roman" w:hAnsi="Times New Roman" w:cs="Times New Roman"/>
          <w:sz w:val="24"/>
          <w:szCs w:val="24"/>
          <w:lang w:eastAsia="ru-RU"/>
        </w:rPr>
      </w:pPr>
      <w:r w:rsidRPr="00DC450F">
        <w:rPr>
          <w:rFonts w:ascii="Times New Roman" w:hAnsi="Times New Roman" w:cs="Times New Roman"/>
          <w:sz w:val="24"/>
          <w:szCs w:val="24"/>
          <w:lang w:eastAsia="ru-RU"/>
        </w:rPr>
        <w:t>УВЕДОМЛЕНИЕ</w:t>
      </w:r>
    </w:p>
    <w:p w:rsidR="008D682F" w:rsidRPr="00DC450F" w:rsidRDefault="008D682F" w:rsidP="00910DA8">
      <w:pPr>
        <w:autoSpaceDE w:val="0"/>
        <w:autoSpaceDN w:val="0"/>
        <w:adjustRightInd w:val="0"/>
        <w:spacing w:line="240" w:lineRule="auto"/>
        <w:jc w:val="center"/>
        <w:rPr>
          <w:rFonts w:ascii="Times New Roman" w:hAnsi="Times New Roman" w:cs="Times New Roman"/>
          <w:sz w:val="24"/>
          <w:szCs w:val="24"/>
          <w:lang w:eastAsia="ru-RU"/>
        </w:rPr>
      </w:pPr>
      <w:r w:rsidRPr="00DC450F">
        <w:rPr>
          <w:rFonts w:ascii="Times New Roman" w:hAnsi="Times New Roman" w:cs="Times New Roman"/>
          <w:sz w:val="24"/>
          <w:szCs w:val="24"/>
        </w:rPr>
        <w:t>об отказе от дальнейшего использования разрешения на установку и эксплуатацию рекламной конструкции</w:t>
      </w:r>
    </w:p>
    <w:p w:rsidR="008D682F" w:rsidRPr="00A81343" w:rsidRDefault="008D682F" w:rsidP="00F47EA0">
      <w:pPr>
        <w:autoSpaceDE w:val="0"/>
        <w:autoSpaceDN w:val="0"/>
        <w:adjustRightInd w:val="0"/>
        <w:spacing w:line="240" w:lineRule="auto"/>
        <w:ind w:firstLine="540"/>
        <w:rPr>
          <w:rFonts w:ascii="Times New Roman" w:hAnsi="Times New Roman" w:cs="Times New Roman"/>
          <w:sz w:val="24"/>
          <w:szCs w:val="24"/>
        </w:rPr>
      </w:pPr>
      <w:r w:rsidRPr="00A81343">
        <w:rPr>
          <w:rFonts w:ascii="Times New Roman" w:hAnsi="Times New Roman" w:cs="Times New Roman"/>
          <w:sz w:val="24"/>
          <w:szCs w:val="24"/>
        </w:rPr>
        <w:t xml:space="preserve">В соответствии с </w:t>
      </w:r>
      <w:r w:rsidRPr="00F47EA0">
        <w:rPr>
          <w:rFonts w:ascii="Times New Roman" w:hAnsi="Times New Roman" w:cs="Times New Roman"/>
          <w:color w:val="000000"/>
          <w:sz w:val="24"/>
          <w:szCs w:val="24"/>
        </w:rPr>
        <w:t>пунктом 1 части 18 статьи 19</w:t>
      </w:r>
      <w:r w:rsidRPr="00A81343">
        <w:rPr>
          <w:rFonts w:ascii="Times New Roman" w:hAnsi="Times New Roman" w:cs="Times New Roman"/>
          <w:sz w:val="24"/>
          <w:szCs w:val="24"/>
        </w:rPr>
        <w:t xml:space="preserve"> Федерального закона от 13.03.2006 N 38-ФЗ "О рекламе" уведомляю о своем отказе от дальнейшего использования разрешения на установку и эксплуатацию рекламной конструкции от __</w:t>
      </w:r>
      <w:r>
        <w:rPr>
          <w:rFonts w:ascii="Times New Roman" w:hAnsi="Times New Roman" w:cs="Times New Roman"/>
          <w:sz w:val="24"/>
          <w:szCs w:val="24"/>
        </w:rPr>
        <w:t>__</w:t>
      </w:r>
      <w:r w:rsidRPr="00A81343">
        <w:rPr>
          <w:rFonts w:ascii="Times New Roman" w:hAnsi="Times New Roman" w:cs="Times New Roman"/>
          <w:sz w:val="24"/>
          <w:szCs w:val="24"/>
        </w:rPr>
        <w:t>__________ N ____.</w:t>
      </w:r>
    </w:p>
    <w:p w:rsidR="008D682F" w:rsidRPr="00A81343" w:rsidRDefault="008D682F" w:rsidP="00F47EA0">
      <w:pPr>
        <w:autoSpaceDE w:val="0"/>
        <w:autoSpaceDN w:val="0"/>
        <w:adjustRightInd w:val="0"/>
        <w:spacing w:before="240" w:line="240" w:lineRule="auto"/>
        <w:ind w:firstLine="540"/>
        <w:rPr>
          <w:rFonts w:ascii="Times New Roman" w:hAnsi="Times New Roman" w:cs="Times New Roman"/>
          <w:sz w:val="24"/>
          <w:szCs w:val="24"/>
        </w:rPr>
      </w:pPr>
      <w:r w:rsidRPr="00A81343">
        <w:rPr>
          <w:rFonts w:ascii="Times New Roman" w:hAnsi="Times New Roman" w:cs="Times New Roman"/>
          <w:sz w:val="24"/>
          <w:szCs w:val="24"/>
        </w:rPr>
        <w:lastRenderedPageBreak/>
        <w:t>На основании изложенного прошу Вас аннулировать вышеуказанное разрешение.</w:t>
      </w:r>
    </w:p>
    <w:p w:rsidR="008D682F" w:rsidRPr="00A81343" w:rsidRDefault="008D682F" w:rsidP="00F47EA0">
      <w:pPr>
        <w:autoSpaceDE w:val="0"/>
        <w:autoSpaceDN w:val="0"/>
        <w:adjustRightInd w:val="0"/>
        <w:spacing w:before="240" w:line="240" w:lineRule="auto"/>
        <w:ind w:firstLine="540"/>
        <w:rPr>
          <w:rFonts w:ascii="Times New Roman" w:hAnsi="Times New Roman" w:cs="Times New Roman"/>
          <w:sz w:val="24"/>
          <w:szCs w:val="24"/>
        </w:rPr>
      </w:pPr>
      <w:r w:rsidRPr="00A81343">
        <w:rPr>
          <w:rFonts w:ascii="Times New Roman" w:hAnsi="Times New Roman" w:cs="Times New Roman"/>
          <w:sz w:val="24"/>
          <w:szCs w:val="24"/>
        </w:rPr>
        <w:t>Приложение:</w:t>
      </w:r>
    </w:p>
    <w:p w:rsidR="008D682F" w:rsidRPr="00A81343" w:rsidRDefault="008D682F" w:rsidP="00F47EA0">
      <w:pPr>
        <w:autoSpaceDE w:val="0"/>
        <w:autoSpaceDN w:val="0"/>
        <w:adjustRightInd w:val="0"/>
        <w:spacing w:before="240" w:line="240" w:lineRule="auto"/>
        <w:ind w:firstLine="540"/>
        <w:rPr>
          <w:rFonts w:ascii="Times New Roman" w:hAnsi="Times New Roman" w:cs="Times New Roman"/>
          <w:sz w:val="24"/>
          <w:szCs w:val="24"/>
        </w:rPr>
      </w:pPr>
      <w:r w:rsidRPr="00A81343">
        <w:rPr>
          <w:rFonts w:ascii="Times New Roman" w:hAnsi="Times New Roman" w:cs="Times New Roman"/>
          <w:sz w:val="24"/>
          <w:szCs w:val="24"/>
        </w:rPr>
        <w:t>1. ______________________________________________.</w:t>
      </w:r>
    </w:p>
    <w:p w:rsidR="008D682F" w:rsidRPr="00A81343" w:rsidRDefault="008D682F" w:rsidP="00F47EA0">
      <w:pPr>
        <w:autoSpaceDE w:val="0"/>
        <w:autoSpaceDN w:val="0"/>
        <w:adjustRightInd w:val="0"/>
        <w:spacing w:before="240" w:line="240" w:lineRule="auto"/>
        <w:ind w:firstLine="540"/>
        <w:rPr>
          <w:rFonts w:ascii="Times New Roman" w:hAnsi="Times New Roman" w:cs="Times New Roman"/>
          <w:sz w:val="24"/>
          <w:szCs w:val="24"/>
        </w:rPr>
      </w:pPr>
      <w:r w:rsidRPr="00A81343">
        <w:rPr>
          <w:rFonts w:ascii="Times New Roman" w:hAnsi="Times New Roman" w:cs="Times New Roman"/>
          <w:sz w:val="24"/>
          <w:szCs w:val="24"/>
        </w:rPr>
        <w:t>2. ______________________________________________.</w:t>
      </w:r>
    </w:p>
    <w:p w:rsidR="008D682F" w:rsidRDefault="008D682F" w:rsidP="00981A1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Результат  предоставления муниципальной услуги прошу (указать один из перечисленных способов):</w:t>
      </w:r>
    </w:p>
    <w:p w:rsidR="008D682F" w:rsidRDefault="008D682F" w:rsidP="00981A1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Выдать на бумажном носителе в МФЦ, расположенном по адресу______________</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почтовым отправлением</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981A1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Pr="00C54E15" w:rsidRDefault="008D682F" w:rsidP="00981A1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54E15">
        <w:rPr>
          <w:rFonts w:ascii="Times New Roman" w:hAnsi="Times New Roman" w:cs="Times New Roman"/>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p w:rsidR="008D682F" w:rsidRPr="00C54E15" w:rsidRDefault="008D682F" w:rsidP="00981A1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почтовым отправлением</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981A1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Pr="00F74141" w:rsidRDefault="008D682F" w:rsidP="00B40CF5">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74141">
        <w:rPr>
          <w:rFonts w:ascii="Times New Roman" w:hAnsi="Times New Roman" w:cs="Times New Roman"/>
          <w:sz w:val="24"/>
          <w:szCs w:val="24"/>
          <w:lang w:eastAsia="ru-RU"/>
        </w:rPr>
        <w:t xml:space="preserve">Прошу проинформировать меня о </w:t>
      </w:r>
      <w:r>
        <w:rPr>
          <w:rFonts w:ascii="Times New Roman" w:hAnsi="Times New Roman" w:cs="Times New Roman"/>
          <w:sz w:val="24"/>
          <w:szCs w:val="24"/>
          <w:lang w:eastAsia="ru-RU"/>
        </w:rPr>
        <w:t>результате</w:t>
      </w:r>
      <w:r w:rsidRPr="00F74141">
        <w:rPr>
          <w:rFonts w:ascii="Times New Roman" w:hAnsi="Times New Roman" w:cs="Times New Roman"/>
          <w:sz w:val="24"/>
          <w:szCs w:val="24"/>
          <w:lang w:eastAsia="ru-RU"/>
        </w:rPr>
        <w:t xml:space="preserve"> предоставления муниципальной услуги путем (нужное отметить):</w:t>
      </w:r>
    </w:p>
    <w:p w:rsidR="008D682F" w:rsidRDefault="008D682F" w:rsidP="00B40CF5">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Направления сообщения на электронную почту ________________________________________</w:t>
            </w:r>
          </w:p>
        </w:tc>
        <w:tc>
          <w:tcPr>
            <w:tcW w:w="56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B40CF5">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Pr="00981A18" w:rsidRDefault="008D682F" w:rsidP="00981A1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81A18">
        <w:rPr>
          <w:rFonts w:ascii="Times New Roman" w:hAnsi="Times New Roman" w:cs="Times New Roman"/>
          <w:sz w:val="24"/>
          <w:szCs w:val="24"/>
          <w:lang w:eastAsia="ru-RU"/>
        </w:rPr>
        <w:t xml:space="preserve">С обработкой, передачей и хранением персональных данных в соответствии с Федеральным законом от 27 июля 2006 г. № 152-ФЗ </w:t>
      </w:r>
      <w:r>
        <w:rPr>
          <w:rFonts w:ascii="Times New Roman" w:hAnsi="Times New Roman" w:cs="Times New Roman"/>
          <w:sz w:val="24"/>
          <w:szCs w:val="24"/>
          <w:lang w:eastAsia="ru-RU"/>
        </w:rPr>
        <w:t>"</w:t>
      </w:r>
      <w:r w:rsidRPr="00981A18">
        <w:rPr>
          <w:rFonts w:ascii="Times New Roman" w:hAnsi="Times New Roman" w:cs="Times New Roman"/>
          <w:sz w:val="24"/>
          <w:szCs w:val="24"/>
          <w:lang w:eastAsia="ru-RU"/>
        </w:rPr>
        <w:t>О персональных данных</w:t>
      </w:r>
      <w:r>
        <w:rPr>
          <w:rFonts w:ascii="Times New Roman" w:hAnsi="Times New Roman" w:cs="Times New Roman"/>
          <w:sz w:val="24"/>
          <w:szCs w:val="24"/>
          <w:lang w:eastAsia="ru-RU"/>
        </w:rPr>
        <w:t>"</w:t>
      </w:r>
      <w:r w:rsidRPr="00981A18">
        <w:rPr>
          <w:rFonts w:ascii="Times New Roman" w:hAnsi="Times New Roman" w:cs="Times New Roman"/>
          <w:sz w:val="24"/>
          <w:szCs w:val="24"/>
          <w:lang w:eastAsia="ru-RU"/>
        </w:rPr>
        <w:t xml:space="preserve"> в целях и объеме, необходимых для получения муниципальной услуги согласен.</w:t>
      </w:r>
    </w:p>
    <w:p w:rsidR="008D682F" w:rsidRPr="00EB2D20" w:rsidRDefault="008D682F" w:rsidP="008E30A4">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8D682F" w:rsidRPr="002F264E" w:rsidRDefault="008D682F" w:rsidP="00050915">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2F264E">
        <w:rPr>
          <w:rFonts w:ascii="Times New Roman" w:hAnsi="Times New Roman" w:cs="Times New Roman"/>
          <w:sz w:val="24"/>
          <w:szCs w:val="24"/>
          <w:lang w:eastAsia="ru-RU"/>
        </w:rPr>
        <w:t>Подпись ____________________________________________        Дата __________</w:t>
      </w:r>
    </w:p>
    <w:p w:rsidR="008D682F" w:rsidRPr="00B267E2" w:rsidRDefault="008D682F" w:rsidP="00050915">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Pr>
          <w:rFonts w:ascii="Times New Roman" w:hAnsi="Times New Roman" w:cs="Times New Roman"/>
          <w:sz w:val="20"/>
          <w:szCs w:val="24"/>
          <w:lang w:eastAsia="ru-RU"/>
        </w:rPr>
        <w:tab/>
      </w:r>
      <w:r>
        <w:rPr>
          <w:rFonts w:ascii="Times New Roman" w:hAnsi="Times New Roman" w:cs="Times New Roman"/>
          <w:sz w:val="20"/>
          <w:szCs w:val="24"/>
          <w:lang w:eastAsia="ru-RU"/>
        </w:rPr>
        <w:tab/>
      </w:r>
      <w:r>
        <w:rPr>
          <w:rFonts w:ascii="Times New Roman" w:hAnsi="Times New Roman" w:cs="Times New Roman"/>
          <w:sz w:val="20"/>
          <w:szCs w:val="24"/>
          <w:lang w:eastAsia="ru-RU"/>
        </w:rPr>
        <w:tab/>
      </w:r>
      <w:r w:rsidRPr="00B267E2">
        <w:rPr>
          <w:rFonts w:ascii="Times New Roman" w:hAnsi="Times New Roman" w:cs="Times New Roman"/>
          <w:sz w:val="20"/>
          <w:szCs w:val="24"/>
          <w:lang w:eastAsia="ru-RU"/>
        </w:rPr>
        <w:t>(ФИО и должность представителя ЮЛ;</w:t>
      </w:r>
    </w:p>
    <w:p w:rsidR="008D682F" w:rsidRPr="00B267E2" w:rsidRDefault="008D682F" w:rsidP="00050915">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Pr>
          <w:rFonts w:ascii="Times New Roman" w:hAnsi="Times New Roman" w:cs="Times New Roman"/>
          <w:sz w:val="20"/>
          <w:szCs w:val="24"/>
          <w:lang w:eastAsia="ru-RU"/>
        </w:rPr>
        <w:tab/>
      </w:r>
      <w:r>
        <w:rPr>
          <w:rFonts w:ascii="Times New Roman" w:hAnsi="Times New Roman" w:cs="Times New Roman"/>
          <w:sz w:val="20"/>
          <w:szCs w:val="24"/>
          <w:lang w:eastAsia="ru-RU"/>
        </w:rPr>
        <w:tab/>
      </w:r>
      <w:r w:rsidRPr="00B267E2">
        <w:rPr>
          <w:rFonts w:ascii="Times New Roman" w:hAnsi="Times New Roman" w:cs="Times New Roman"/>
          <w:sz w:val="20"/>
          <w:szCs w:val="24"/>
          <w:lang w:eastAsia="ru-RU"/>
        </w:rPr>
        <w:t>ФИО физического лица либо его представителя)</w:t>
      </w:r>
    </w:p>
    <w:p w:rsidR="008D682F" w:rsidRDefault="008D682F" w:rsidP="008E30A4">
      <w:pPr>
        <w:suppressAutoHyphens w:val="0"/>
        <w:autoSpaceDE w:val="0"/>
        <w:autoSpaceDN w:val="0"/>
        <w:adjustRightInd w:val="0"/>
        <w:spacing w:after="0" w:line="240" w:lineRule="auto"/>
        <w:ind w:firstLine="540"/>
        <w:jc w:val="both"/>
        <w:rPr>
          <w:rFonts w:ascii="Times New Roman" w:hAnsi="Times New Roman" w:cs="Times New Roman"/>
          <w:sz w:val="24"/>
          <w:szCs w:val="24"/>
          <w:lang w:eastAsia="ru-RU"/>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Default="008D682F" w:rsidP="008E30A4">
      <w:pPr>
        <w:jc w:val="right"/>
        <w:rPr>
          <w:rFonts w:ascii="Times New Roman" w:hAnsi="Times New Roman" w:cs="Times New Roman"/>
          <w:sz w:val="24"/>
          <w:szCs w:val="24"/>
        </w:rPr>
      </w:pPr>
    </w:p>
    <w:p w:rsidR="008D682F" w:rsidRPr="00E63F7D" w:rsidRDefault="008D682F" w:rsidP="00E63F7D">
      <w:pPr>
        <w:suppressAutoHyphens w:val="0"/>
        <w:autoSpaceDE w:val="0"/>
        <w:autoSpaceDN w:val="0"/>
        <w:adjustRightInd w:val="0"/>
        <w:spacing w:after="0" w:line="240" w:lineRule="auto"/>
        <w:jc w:val="right"/>
        <w:rPr>
          <w:rFonts w:ascii="Times New Roman" w:hAnsi="Times New Roman" w:cs="Times New Roman"/>
          <w:sz w:val="24"/>
          <w:szCs w:val="24"/>
          <w:lang w:eastAsia="ru-RU"/>
        </w:rPr>
      </w:pPr>
      <w:r w:rsidRPr="00E63F7D">
        <w:rPr>
          <w:rFonts w:ascii="Times New Roman" w:hAnsi="Times New Roman" w:cs="Times New Roman"/>
          <w:sz w:val="24"/>
          <w:szCs w:val="24"/>
          <w:lang w:eastAsia="ru-RU"/>
        </w:rPr>
        <w:t>П</w:t>
      </w:r>
      <w:r>
        <w:rPr>
          <w:rFonts w:ascii="Times New Roman" w:hAnsi="Times New Roman" w:cs="Times New Roman"/>
          <w:sz w:val="24"/>
          <w:szCs w:val="24"/>
          <w:lang w:eastAsia="ru-RU"/>
        </w:rPr>
        <w:t>РИЛОЖЕНИЕ 3</w:t>
      </w:r>
    </w:p>
    <w:p w:rsidR="008D682F" w:rsidRPr="00E63F7D" w:rsidRDefault="008D682F" w:rsidP="00E63F7D">
      <w:pPr>
        <w:widowControl w:val="0"/>
        <w:autoSpaceDE w:val="0"/>
        <w:autoSpaceDN w:val="0"/>
        <w:adjustRightInd w:val="0"/>
        <w:spacing w:after="0"/>
        <w:ind w:left="2880"/>
        <w:jc w:val="both"/>
        <w:rPr>
          <w:rFonts w:ascii="Times New Roman" w:hAnsi="Times New Roman"/>
          <w:sz w:val="28"/>
          <w:szCs w:val="28"/>
        </w:rPr>
      </w:pPr>
      <w:r w:rsidRPr="00E63F7D">
        <w:rPr>
          <w:rFonts w:ascii="Times New Roman" w:hAnsi="Times New Roman"/>
          <w:sz w:val="28"/>
          <w:szCs w:val="28"/>
        </w:rPr>
        <w:t>к административному регламенту администрации Дивеевского муниципального округа Нижегородской области по предоставлению муниципальной услуги «</w:t>
      </w:r>
      <w:r w:rsidRPr="00E63F7D">
        <w:rPr>
          <w:rFonts w:ascii="Times New Roman" w:hAnsi="Times New Roman"/>
          <w:bCs/>
          <w:sz w:val="28"/>
          <w:szCs w:val="28"/>
        </w:rPr>
        <w:t>Выдача разрешений на установку и эксплуатацию рекламных конструкций на территории Дивеевского муниципального округа Нижегородской области, аннулирование таких разрешений»</w:t>
      </w:r>
      <w:r w:rsidRPr="00E63F7D">
        <w:rPr>
          <w:rFonts w:ascii="Times New Roman" w:hAnsi="Times New Roman"/>
          <w:sz w:val="28"/>
          <w:szCs w:val="28"/>
        </w:rPr>
        <w:t xml:space="preserve"> </w:t>
      </w:r>
    </w:p>
    <w:p w:rsidR="008D682F" w:rsidRDefault="008D682F" w:rsidP="002764E3">
      <w:pPr>
        <w:suppressAutoHyphens w:val="0"/>
        <w:autoSpaceDE w:val="0"/>
        <w:autoSpaceDN w:val="0"/>
        <w:adjustRightInd w:val="0"/>
        <w:spacing w:after="0" w:line="240" w:lineRule="auto"/>
        <w:ind w:left="4320" w:firstLine="420"/>
        <w:jc w:val="center"/>
        <w:rPr>
          <w:rFonts w:ascii="Times New Roman" w:hAnsi="Times New Roman" w:cs="Times New Roman"/>
          <w:sz w:val="24"/>
          <w:szCs w:val="24"/>
          <w:lang w:eastAsia="ru-RU"/>
        </w:rPr>
      </w:pPr>
    </w:p>
    <w:p w:rsidR="008D682F" w:rsidRPr="00DC450F" w:rsidRDefault="008D682F" w:rsidP="002764E3">
      <w:pPr>
        <w:suppressAutoHyphens w:val="0"/>
        <w:autoSpaceDE w:val="0"/>
        <w:autoSpaceDN w:val="0"/>
        <w:adjustRightInd w:val="0"/>
        <w:spacing w:after="0" w:line="240" w:lineRule="auto"/>
        <w:ind w:left="4320" w:firstLine="420"/>
        <w:jc w:val="center"/>
        <w:rPr>
          <w:rFonts w:ascii="Times New Roman" w:hAnsi="Times New Roman" w:cs="Times New Roman"/>
          <w:sz w:val="24"/>
          <w:szCs w:val="24"/>
          <w:lang w:eastAsia="ru-RU"/>
        </w:rPr>
      </w:pPr>
      <w:r w:rsidRPr="00DC450F">
        <w:rPr>
          <w:rFonts w:ascii="Times New Roman" w:hAnsi="Times New Roman" w:cs="Times New Roman"/>
          <w:sz w:val="24"/>
          <w:szCs w:val="24"/>
          <w:lang w:eastAsia="ru-RU"/>
        </w:rPr>
        <w:t>Начальнику управления капитального строительства и архитектуры администрации Дивеевского муниципального округа Нижегородской области</w:t>
      </w:r>
    </w:p>
    <w:p w:rsidR="008D682F" w:rsidRPr="00DC450F" w:rsidRDefault="008D682F" w:rsidP="00E63F7D">
      <w:pPr>
        <w:suppressAutoHyphens w:val="0"/>
        <w:autoSpaceDE w:val="0"/>
        <w:autoSpaceDN w:val="0"/>
        <w:adjustRightInd w:val="0"/>
        <w:spacing w:after="0" w:line="240" w:lineRule="auto"/>
        <w:ind w:left="4140"/>
        <w:jc w:val="center"/>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___________________________________________</w:t>
      </w:r>
    </w:p>
    <w:p w:rsidR="008D682F" w:rsidRPr="00DC450F" w:rsidRDefault="008D682F" w:rsidP="00DC450F">
      <w:pPr>
        <w:suppressAutoHyphens w:val="0"/>
        <w:autoSpaceDE w:val="0"/>
        <w:autoSpaceDN w:val="0"/>
        <w:adjustRightInd w:val="0"/>
        <w:spacing w:after="0" w:line="240" w:lineRule="auto"/>
        <w:ind w:left="4248"/>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от________________________________________</w:t>
      </w:r>
    </w:p>
    <w:p w:rsidR="008D682F" w:rsidRPr="00DC450F" w:rsidRDefault="008D682F" w:rsidP="00DC450F">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__________________________________________</w:t>
      </w:r>
    </w:p>
    <w:p w:rsidR="008D682F" w:rsidRPr="00DC450F" w:rsidRDefault="008D682F" w:rsidP="00DC450F">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проживающего_____________________________</w:t>
      </w:r>
    </w:p>
    <w:p w:rsidR="008D682F" w:rsidRPr="00DC450F" w:rsidRDefault="008D682F" w:rsidP="00DC450F">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ab/>
      </w:r>
      <w:r w:rsidRPr="00DC450F">
        <w:rPr>
          <w:rFonts w:ascii="Times New Roman" w:hAnsi="Times New Roman" w:cs="Times New Roman"/>
          <w:sz w:val="24"/>
          <w:szCs w:val="24"/>
          <w:lang w:eastAsia="ru-RU"/>
        </w:rPr>
        <w:tab/>
      </w:r>
      <w:r w:rsidRPr="00DC450F">
        <w:rPr>
          <w:rFonts w:ascii="Times New Roman" w:hAnsi="Times New Roman" w:cs="Times New Roman"/>
          <w:sz w:val="24"/>
          <w:szCs w:val="24"/>
          <w:lang w:eastAsia="ru-RU"/>
        </w:rPr>
        <w:tab/>
      </w:r>
      <w:r w:rsidRPr="00DC450F">
        <w:rPr>
          <w:rFonts w:ascii="Times New Roman" w:hAnsi="Times New Roman" w:cs="Times New Roman"/>
          <w:sz w:val="24"/>
          <w:szCs w:val="24"/>
          <w:lang w:eastAsia="ru-RU"/>
        </w:rPr>
        <w:tab/>
        <w:t>__________________________________________</w:t>
      </w:r>
    </w:p>
    <w:p w:rsidR="008D682F" w:rsidRPr="00DC450F" w:rsidRDefault="008D682F" w:rsidP="00DC450F">
      <w:pPr>
        <w:tabs>
          <w:tab w:val="left" w:pos="2268"/>
        </w:tabs>
        <w:suppressAutoHyphens w:val="0"/>
        <w:autoSpaceDE w:val="0"/>
        <w:autoSpaceDN w:val="0"/>
        <w:adjustRightInd w:val="0"/>
        <w:spacing w:after="0" w:line="240" w:lineRule="auto"/>
        <w:ind w:left="4140"/>
        <w:jc w:val="both"/>
        <w:rPr>
          <w:rFonts w:ascii="Times New Roman" w:hAnsi="Times New Roman" w:cs="Times New Roman"/>
          <w:sz w:val="18"/>
          <w:szCs w:val="24"/>
          <w:lang w:eastAsia="ru-RU"/>
        </w:rPr>
      </w:pPr>
      <w:r w:rsidRPr="00DC450F">
        <w:rPr>
          <w:rFonts w:ascii="Times New Roman" w:hAnsi="Times New Roman" w:cs="Times New Roman"/>
          <w:sz w:val="24"/>
          <w:szCs w:val="24"/>
          <w:lang w:eastAsia="ru-RU"/>
        </w:rPr>
        <w:t>___________________________________________</w:t>
      </w:r>
    </w:p>
    <w:p w:rsidR="008D682F" w:rsidRPr="00DC450F" w:rsidRDefault="008D682F" w:rsidP="00DC450F">
      <w:pPr>
        <w:suppressAutoHyphens w:val="0"/>
        <w:autoSpaceDE w:val="0"/>
        <w:autoSpaceDN w:val="0"/>
        <w:adjustRightInd w:val="0"/>
        <w:spacing w:line="240" w:lineRule="auto"/>
        <w:ind w:left="4320"/>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Телефон__________________________________</w:t>
      </w:r>
    </w:p>
    <w:p w:rsidR="008D682F" w:rsidRPr="002F264E" w:rsidRDefault="008D682F" w:rsidP="00F47EA0">
      <w:pPr>
        <w:tabs>
          <w:tab w:val="left" w:pos="2268"/>
        </w:tabs>
        <w:suppressAutoHyphens w:val="0"/>
        <w:autoSpaceDE w:val="0"/>
        <w:autoSpaceDN w:val="0"/>
        <w:adjustRightInd w:val="0"/>
        <w:spacing w:after="0" w:line="240" w:lineRule="auto"/>
        <w:jc w:val="both"/>
        <w:rPr>
          <w:rFonts w:ascii="Times New Roman" w:hAnsi="Times New Roman" w:cs="Times New Roman"/>
          <w:sz w:val="18"/>
          <w:szCs w:val="24"/>
          <w:lang w:eastAsia="ru-RU"/>
        </w:rPr>
      </w:pP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p>
    <w:p w:rsidR="008D682F" w:rsidRPr="00EB2D20" w:rsidRDefault="008D682F" w:rsidP="00F47EA0">
      <w:pPr>
        <w:suppressAutoHyphens w:val="0"/>
        <w:autoSpaceDE w:val="0"/>
        <w:autoSpaceDN w:val="0"/>
        <w:adjustRightInd w:val="0"/>
        <w:spacing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ЗАЯВЛЕНИЕ</w:t>
      </w:r>
    </w:p>
    <w:p w:rsidR="008D682F" w:rsidRPr="00A81343" w:rsidRDefault="008D682F" w:rsidP="00DC450F">
      <w:pPr>
        <w:autoSpaceDE w:val="0"/>
        <w:autoSpaceDN w:val="0"/>
        <w:adjustRightInd w:val="0"/>
        <w:spacing w:after="0" w:line="240" w:lineRule="auto"/>
        <w:jc w:val="center"/>
        <w:rPr>
          <w:rFonts w:ascii="Times New Roman" w:hAnsi="Times New Roman" w:cs="Times New Roman"/>
          <w:sz w:val="24"/>
          <w:szCs w:val="24"/>
        </w:rPr>
      </w:pPr>
      <w:r w:rsidRPr="00A81343">
        <w:rPr>
          <w:rFonts w:ascii="Times New Roman" w:hAnsi="Times New Roman" w:cs="Times New Roman"/>
          <w:sz w:val="24"/>
          <w:szCs w:val="24"/>
        </w:rPr>
        <w:t>об аннулировании разрешения на установку и эксплуатацию</w:t>
      </w:r>
    </w:p>
    <w:p w:rsidR="008D682F" w:rsidRPr="00EB2D20" w:rsidRDefault="008D682F" w:rsidP="00DC450F">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A81343">
        <w:rPr>
          <w:rFonts w:ascii="Times New Roman" w:hAnsi="Times New Roman" w:cs="Times New Roman"/>
          <w:sz w:val="24"/>
          <w:szCs w:val="24"/>
        </w:rPr>
        <w:t>рекламной конструкции</w:t>
      </w: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Pr="00F47EA0" w:rsidRDefault="008D682F" w:rsidP="00DC450F">
      <w:pPr>
        <w:autoSpaceDE w:val="0"/>
        <w:autoSpaceDN w:val="0"/>
        <w:adjustRightInd w:val="0"/>
        <w:spacing w:after="0" w:line="240" w:lineRule="auto"/>
        <w:ind w:firstLine="567"/>
        <w:jc w:val="both"/>
        <w:outlineLvl w:val="0"/>
        <w:rPr>
          <w:rFonts w:ascii="Times New Roman" w:hAnsi="Times New Roman" w:cs="Times New Roman"/>
          <w:sz w:val="24"/>
          <w:szCs w:val="24"/>
        </w:rPr>
      </w:pPr>
      <w:r>
        <w:rPr>
          <w:rFonts w:ascii="Times New Roman" w:hAnsi="Times New Roman" w:cs="Times New Roman"/>
          <w:sz w:val="24"/>
          <w:szCs w:val="24"/>
        </w:rPr>
        <w:t>В с</w:t>
      </w:r>
      <w:r w:rsidRPr="00F47EA0">
        <w:rPr>
          <w:rFonts w:ascii="Times New Roman" w:hAnsi="Times New Roman" w:cs="Times New Roman"/>
          <w:sz w:val="24"/>
          <w:szCs w:val="24"/>
        </w:rPr>
        <w:t xml:space="preserve">оответствии </w:t>
      </w:r>
      <w:r w:rsidRPr="00910DA8">
        <w:rPr>
          <w:rFonts w:ascii="Times New Roman" w:hAnsi="Times New Roman" w:cs="Times New Roman"/>
          <w:color w:val="000000"/>
          <w:sz w:val="24"/>
          <w:szCs w:val="24"/>
        </w:rPr>
        <w:t>с пунктом 2 части 18 статьи 19</w:t>
      </w:r>
      <w:r w:rsidRPr="00F47EA0">
        <w:rPr>
          <w:rFonts w:ascii="Times New Roman" w:hAnsi="Times New Roman" w:cs="Times New Roman"/>
          <w:sz w:val="24"/>
          <w:szCs w:val="24"/>
        </w:rPr>
        <w:t xml:space="preserve"> Федерального закона</w:t>
      </w:r>
      <w:r>
        <w:rPr>
          <w:rFonts w:ascii="Times New Roman" w:hAnsi="Times New Roman" w:cs="Times New Roman"/>
          <w:sz w:val="24"/>
          <w:szCs w:val="24"/>
        </w:rPr>
        <w:t xml:space="preserve"> </w:t>
      </w:r>
      <w:r w:rsidRPr="00F47EA0">
        <w:rPr>
          <w:rFonts w:ascii="Times New Roman" w:hAnsi="Times New Roman" w:cs="Times New Roman"/>
          <w:sz w:val="24"/>
          <w:szCs w:val="24"/>
        </w:rPr>
        <w:t>от 13</w:t>
      </w:r>
      <w:r>
        <w:rPr>
          <w:rFonts w:ascii="Times New Roman" w:hAnsi="Times New Roman" w:cs="Times New Roman"/>
          <w:sz w:val="24"/>
          <w:szCs w:val="24"/>
        </w:rPr>
        <w:t xml:space="preserve"> марта </w:t>
      </w:r>
      <w:r w:rsidRPr="00F47EA0">
        <w:rPr>
          <w:rFonts w:ascii="Times New Roman" w:hAnsi="Times New Roman" w:cs="Times New Roman"/>
          <w:sz w:val="24"/>
          <w:szCs w:val="24"/>
        </w:rPr>
        <w:t>2006</w:t>
      </w:r>
      <w:r>
        <w:rPr>
          <w:rFonts w:ascii="Times New Roman" w:hAnsi="Times New Roman" w:cs="Times New Roman"/>
          <w:sz w:val="24"/>
          <w:szCs w:val="24"/>
        </w:rPr>
        <w:t>№</w:t>
      </w:r>
      <w:r w:rsidRPr="00F47EA0">
        <w:rPr>
          <w:rFonts w:ascii="Times New Roman" w:hAnsi="Times New Roman" w:cs="Times New Roman"/>
          <w:sz w:val="24"/>
          <w:szCs w:val="24"/>
        </w:rPr>
        <w:t xml:space="preserve"> 38-ФЗ </w:t>
      </w:r>
      <w:r>
        <w:rPr>
          <w:rFonts w:ascii="Times New Roman" w:hAnsi="Times New Roman" w:cs="Times New Roman"/>
          <w:sz w:val="24"/>
          <w:szCs w:val="24"/>
        </w:rPr>
        <w:t>"</w:t>
      </w:r>
      <w:r w:rsidRPr="00F47EA0">
        <w:rPr>
          <w:rFonts w:ascii="Times New Roman" w:hAnsi="Times New Roman" w:cs="Times New Roman"/>
          <w:sz w:val="24"/>
          <w:szCs w:val="24"/>
        </w:rPr>
        <w:t>О рекламе</w:t>
      </w:r>
      <w:r>
        <w:rPr>
          <w:rFonts w:ascii="Times New Roman" w:hAnsi="Times New Roman" w:cs="Times New Roman"/>
          <w:sz w:val="24"/>
          <w:szCs w:val="24"/>
        </w:rPr>
        <w:t xml:space="preserve">" </w:t>
      </w:r>
      <w:r w:rsidRPr="00F47EA0">
        <w:rPr>
          <w:rFonts w:ascii="Times New Roman" w:hAnsi="Times New Roman" w:cs="Times New Roman"/>
          <w:sz w:val="24"/>
          <w:szCs w:val="24"/>
        </w:rPr>
        <w:t>направляю документ, подтверждающий</w:t>
      </w:r>
      <w:r>
        <w:rPr>
          <w:rFonts w:ascii="Times New Roman" w:hAnsi="Times New Roman" w:cs="Times New Roman"/>
          <w:sz w:val="24"/>
          <w:szCs w:val="24"/>
        </w:rPr>
        <w:t xml:space="preserve"> прекращение </w:t>
      </w:r>
      <w:r w:rsidRPr="00F47EA0">
        <w:rPr>
          <w:rFonts w:ascii="Times New Roman" w:hAnsi="Times New Roman" w:cs="Times New Roman"/>
          <w:sz w:val="24"/>
          <w:szCs w:val="24"/>
        </w:rPr>
        <w:t>действия договора на установку и эксплуатацию рекламной</w:t>
      </w:r>
      <w:r>
        <w:rPr>
          <w:rFonts w:ascii="Times New Roman" w:hAnsi="Times New Roman" w:cs="Times New Roman"/>
          <w:sz w:val="24"/>
          <w:szCs w:val="24"/>
        </w:rPr>
        <w:t xml:space="preserve"> </w:t>
      </w:r>
      <w:r w:rsidRPr="00F47EA0">
        <w:rPr>
          <w:rFonts w:ascii="Times New Roman" w:hAnsi="Times New Roman" w:cs="Times New Roman"/>
          <w:sz w:val="24"/>
          <w:szCs w:val="24"/>
        </w:rPr>
        <w:t>конструкции от ___</w:t>
      </w:r>
      <w:r>
        <w:rPr>
          <w:rFonts w:ascii="Times New Roman" w:hAnsi="Times New Roman" w:cs="Times New Roman"/>
          <w:sz w:val="24"/>
          <w:szCs w:val="24"/>
        </w:rPr>
        <w:t xml:space="preserve">__________ N ____, заключенного </w:t>
      </w:r>
      <w:r w:rsidRPr="00F47EA0">
        <w:rPr>
          <w:rFonts w:ascii="Times New Roman" w:hAnsi="Times New Roman" w:cs="Times New Roman"/>
          <w:sz w:val="24"/>
          <w:szCs w:val="24"/>
        </w:rPr>
        <w:t>с</w:t>
      </w:r>
      <w:r>
        <w:rPr>
          <w:rFonts w:ascii="Times New Roman" w:hAnsi="Times New Roman" w:cs="Times New Roman"/>
          <w:sz w:val="24"/>
          <w:szCs w:val="24"/>
        </w:rPr>
        <w:t>________________________________________________________________</w:t>
      </w:r>
      <w:r w:rsidRPr="00F47EA0">
        <w:rPr>
          <w:rFonts w:ascii="Times New Roman" w:hAnsi="Times New Roman" w:cs="Times New Roman"/>
          <w:sz w:val="24"/>
          <w:szCs w:val="24"/>
        </w:rPr>
        <w:t xml:space="preserve"> _______________________</w:t>
      </w:r>
      <w:r>
        <w:rPr>
          <w:rFonts w:ascii="Times New Roman" w:hAnsi="Times New Roman" w:cs="Times New Roman"/>
          <w:sz w:val="24"/>
          <w:szCs w:val="24"/>
        </w:rPr>
        <w:t>______________________________________________________</w:t>
      </w:r>
    </w:p>
    <w:p w:rsidR="008D682F" w:rsidRPr="00DC450F" w:rsidRDefault="008D682F" w:rsidP="00DC450F">
      <w:pPr>
        <w:autoSpaceDE w:val="0"/>
        <w:autoSpaceDN w:val="0"/>
        <w:adjustRightInd w:val="0"/>
        <w:spacing w:after="0" w:line="240" w:lineRule="auto"/>
        <w:outlineLvl w:val="0"/>
        <w:rPr>
          <w:rFonts w:ascii="Times New Roman" w:hAnsi="Times New Roman" w:cs="Times New Roman"/>
          <w:sz w:val="18"/>
          <w:szCs w:val="18"/>
        </w:rPr>
      </w:pPr>
      <w:r w:rsidRPr="00F47EA0">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C450F">
        <w:rPr>
          <w:rFonts w:ascii="Times New Roman" w:hAnsi="Times New Roman" w:cs="Times New Roman"/>
          <w:sz w:val="18"/>
          <w:szCs w:val="18"/>
        </w:rPr>
        <w:t>(наименование владельца рекламной конструкции)</w:t>
      </w:r>
    </w:p>
    <w:p w:rsidR="008D682F" w:rsidRPr="00F47EA0" w:rsidRDefault="008D682F" w:rsidP="00BF6615">
      <w:pPr>
        <w:autoSpaceDE w:val="0"/>
        <w:autoSpaceDN w:val="0"/>
        <w:adjustRightInd w:val="0"/>
        <w:spacing w:line="240" w:lineRule="auto"/>
        <w:ind w:firstLine="567"/>
        <w:jc w:val="both"/>
        <w:outlineLvl w:val="0"/>
        <w:rPr>
          <w:rFonts w:ascii="Times New Roman" w:hAnsi="Times New Roman" w:cs="Times New Roman"/>
          <w:sz w:val="24"/>
          <w:szCs w:val="24"/>
        </w:rPr>
      </w:pPr>
      <w:r w:rsidRPr="00F47EA0">
        <w:rPr>
          <w:rFonts w:ascii="Times New Roman" w:hAnsi="Times New Roman" w:cs="Times New Roman"/>
          <w:sz w:val="24"/>
          <w:szCs w:val="24"/>
        </w:rPr>
        <w:lastRenderedPageBreak/>
        <w:t>Сведения основных характеристиках и зарегистрированных правах на</w:t>
      </w:r>
      <w:r>
        <w:rPr>
          <w:rFonts w:ascii="Times New Roman" w:hAnsi="Times New Roman" w:cs="Times New Roman"/>
          <w:sz w:val="24"/>
          <w:szCs w:val="24"/>
        </w:rPr>
        <w:t xml:space="preserve"> </w:t>
      </w:r>
      <w:r w:rsidRPr="00F47EA0">
        <w:rPr>
          <w:rFonts w:ascii="Times New Roman" w:hAnsi="Times New Roman" w:cs="Times New Roman"/>
          <w:sz w:val="24"/>
          <w:szCs w:val="24"/>
        </w:rPr>
        <w:t>объект недвижимости, к которому крепится рекламная конструкция, или</w:t>
      </w:r>
      <w:r>
        <w:rPr>
          <w:rFonts w:ascii="Times New Roman" w:hAnsi="Times New Roman" w:cs="Times New Roman"/>
          <w:sz w:val="24"/>
          <w:szCs w:val="24"/>
        </w:rPr>
        <w:t xml:space="preserve"> </w:t>
      </w:r>
      <w:r w:rsidRPr="00F47EA0">
        <w:rPr>
          <w:rFonts w:ascii="Times New Roman" w:hAnsi="Times New Roman" w:cs="Times New Roman"/>
          <w:sz w:val="24"/>
          <w:szCs w:val="24"/>
        </w:rPr>
        <w:t xml:space="preserve">договоре, </w:t>
      </w:r>
      <w:r>
        <w:rPr>
          <w:rFonts w:ascii="Times New Roman" w:hAnsi="Times New Roman" w:cs="Times New Roman"/>
          <w:sz w:val="24"/>
          <w:szCs w:val="24"/>
        </w:rPr>
        <w:t>о</w:t>
      </w:r>
      <w:r w:rsidRPr="00F47EA0">
        <w:rPr>
          <w:rFonts w:ascii="Times New Roman" w:hAnsi="Times New Roman" w:cs="Times New Roman"/>
          <w:sz w:val="24"/>
          <w:szCs w:val="24"/>
        </w:rPr>
        <w:t>пределяющем права на такой объект недвижимости:</w:t>
      </w:r>
    </w:p>
    <w:p w:rsidR="008D682F" w:rsidRPr="00F47EA0" w:rsidRDefault="008D682F" w:rsidP="00F47EA0">
      <w:pPr>
        <w:autoSpaceDE w:val="0"/>
        <w:autoSpaceDN w:val="0"/>
        <w:adjustRightInd w:val="0"/>
        <w:spacing w:line="240" w:lineRule="auto"/>
        <w:outlineLvl w:val="0"/>
        <w:rPr>
          <w:rFonts w:ascii="Times New Roman" w:hAnsi="Times New Roman" w:cs="Times New Roman"/>
          <w:sz w:val="24"/>
          <w:szCs w:val="24"/>
        </w:rPr>
      </w:pPr>
      <w:r w:rsidRPr="00F47EA0">
        <w:rPr>
          <w:rFonts w:ascii="Times New Roman" w:hAnsi="Times New Roman" w:cs="Times New Roman"/>
          <w:sz w:val="24"/>
          <w:szCs w:val="24"/>
        </w:rPr>
        <w:t>__________________________________________________________________________.</w:t>
      </w:r>
    </w:p>
    <w:p w:rsidR="008D682F" w:rsidRPr="00F47EA0" w:rsidRDefault="008D682F" w:rsidP="00910DA8">
      <w:pPr>
        <w:autoSpaceDE w:val="0"/>
        <w:autoSpaceDN w:val="0"/>
        <w:adjustRightInd w:val="0"/>
        <w:spacing w:line="240" w:lineRule="auto"/>
        <w:ind w:firstLine="567"/>
        <w:outlineLvl w:val="0"/>
        <w:rPr>
          <w:rFonts w:ascii="Times New Roman" w:hAnsi="Times New Roman" w:cs="Times New Roman"/>
          <w:sz w:val="24"/>
          <w:szCs w:val="24"/>
        </w:rPr>
      </w:pPr>
      <w:r>
        <w:rPr>
          <w:rFonts w:ascii="Times New Roman" w:hAnsi="Times New Roman" w:cs="Times New Roman"/>
          <w:sz w:val="24"/>
          <w:szCs w:val="24"/>
        </w:rPr>
        <w:t xml:space="preserve">На </w:t>
      </w:r>
      <w:r w:rsidRPr="00F47EA0">
        <w:rPr>
          <w:rFonts w:ascii="Times New Roman" w:hAnsi="Times New Roman" w:cs="Times New Roman"/>
          <w:sz w:val="24"/>
          <w:szCs w:val="24"/>
        </w:rPr>
        <w:t>основании  вышеизложенного прошу</w:t>
      </w:r>
      <w:r>
        <w:rPr>
          <w:rFonts w:ascii="Times New Roman" w:hAnsi="Times New Roman" w:cs="Times New Roman"/>
          <w:sz w:val="24"/>
          <w:szCs w:val="24"/>
        </w:rPr>
        <w:t xml:space="preserve"> Вас а</w:t>
      </w:r>
      <w:r w:rsidRPr="00F47EA0">
        <w:rPr>
          <w:rFonts w:ascii="Times New Roman" w:hAnsi="Times New Roman" w:cs="Times New Roman"/>
          <w:sz w:val="24"/>
          <w:szCs w:val="24"/>
        </w:rPr>
        <w:t>ннулировать  разрешение на</w:t>
      </w:r>
      <w:r>
        <w:rPr>
          <w:rFonts w:ascii="Times New Roman" w:hAnsi="Times New Roman" w:cs="Times New Roman"/>
          <w:sz w:val="24"/>
          <w:szCs w:val="24"/>
        </w:rPr>
        <w:t xml:space="preserve"> </w:t>
      </w:r>
      <w:r w:rsidRPr="00F47EA0">
        <w:rPr>
          <w:rFonts w:ascii="Times New Roman" w:hAnsi="Times New Roman" w:cs="Times New Roman"/>
          <w:sz w:val="24"/>
          <w:szCs w:val="24"/>
        </w:rPr>
        <w:t>установку и эксплуатацию рекламной конструкции от ___________ N ___.</w:t>
      </w:r>
    </w:p>
    <w:p w:rsidR="008D682F" w:rsidRPr="00F47EA0" w:rsidRDefault="008D682F" w:rsidP="00910DA8">
      <w:pPr>
        <w:autoSpaceDE w:val="0"/>
        <w:autoSpaceDN w:val="0"/>
        <w:adjustRightInd w:val="0"/>
        <w:spacing w:line="240" w:lineRule="auto"/>
        <w:ind w:firstLine="567"/>
        <w:outlineLvl w:val="0"/>
        <w:rPr>
          <w:rFonts w:ascii="Times New Roman" w:hAnsi="Times New Roman" w:cs="Times New Roman"/>
          <w:sz w:val="24"/>
          <w:szCs w:val="24"/>
        </w:rPr>
      </w:pPr>
      <w:r w:rsidRPr="00F47EA0">
        <w:rPr>
          <w:rFonts w:ascii="Times New Roman" w:hAnsi="Times New Roman" w:cs="Times New Roman"/>
          <w:sz w:val="24"/>
          <w:szCs w:val="24"/>
        </w:rPr>
        <w:t>Прилагаю следующие документы:</w:t>
      </w:r>
    </w:p>
    <w:p w:rsidR="008D682F" w:rsidRPr="00F47EA0" w:rsidRDefault="008D682F" w:rsidP="00F47EA0">
      <w:pPr>
        <w:autoSpaceDE w:val="0"/>
        <w:autoSpaceDN w:val="0"/>
        <w:adjustRightInd w:val="0"/>
        <w:spacing w:line="240" w:lineRule="auto"/>
        <w:outlineLvl w:val="0"/>
        <w:rPr>
          <w:rFonts w:ascii="Times New Roman" w:hAnsi="Times New Roman" w:cs="Times New Roman"/>
          <w:sz w:val="24"/>
          <w:szCs w:val="24"/>
        </w:rPr>
      </w:pPr>
      <w:r w:rsidRPr="00F47EA0">
        <w:rPr>
          <w:rFonts w:ascii="Times New Roman" w:hAnsi="Times New Roman" w:cs="Times New Roman"/>
          <w:sz w:val="24"/>
          <w:szCs w:val="24"/>
        </w:rPr>
        <w:t>1. ___________________________________________________________________.</w:t>
      </w:r>
    </w:p>
    <w:p w:rsidR="008D682F" w:rsidRDefault="008D682F" w:rsidP="002764E3">
      <w:pPr>
        <w:autoSpaceDE w:val="0"/>
        <w:autoSpaceDN w:val="0"/>
        <w:adjustRightInd w:val="0"/>
        <w:spacing w:line="240" w:lineRule="auto"/>
        <w:outlineLvl w:val="0"/>
        <w:rPr>
          <w:rFonts w:ascii="Times New Roman" w:hAnsi="Times New Roman" w:cs="Times New Roman"/>
          <w:sz w:val="24"/>
          <w:szCs w:val="24"/>
          <w:lang w:eastAsia="ru-RU"/>
        </w:rPr>
      </w:pPr>
      <w:r w:rsidRPr="00F47EA0">
        <w:rPr>
          <w:rFonts w:ascii="Times New Roman" w:hAnsi="Times New Roman" w:cs="Times New Roman"/>
          <w:sz w:val="24"/>
          <w:szCs w:val="24"/>
        </w:rPr>
        <w:t>2. ___________________________________________________________________.</w:t>
      </w: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0179DC">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Результат  предоставления муниципальной услуги прошу (указать один из перечисленных способов):</w:t>
      </w:r>
    </w:p>
    <w:p w:rsidR="008D682F" w:rsidRDefault="008D682F" w:rsidP="000179DC">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Выдать на бумажном носителе в МФЦ, расположенном по адресу______________</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почтовым отправлением</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0179DC">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Pr="00C54E15" w:rsidRDefault="008D682F" w:rsidP="000179DC">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54E15">
        <w:rPr>
          <w:rFonts w:ascii="Times New Roman" w:hAnsi="Times New Roman" w:cs="Times New Roman"/>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p w:rsidR="008D682F" w:rsidRPr="00C54E15" w:rsidRDefault="008D682F" w:rsidP="000179DC">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почтовым отправлением</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0179DC">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Pr="00F74141" w:rsidRDefault="008D682F" w:rsidP="00B40CF5">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74141">
        <w:rPr>
          <w:rFonts w:ascii="Times New Roman" w:hAnsi="Times New Roman" w:cs="Times New Roman"/>
          <w:sz w:val="24"/>
          <w:szCs w:val="24"/>
          <w:lang w:eastAsia="ru-RU"/>
        </w:rPr>
        <w:t xml:space="preserve">Прошу проинформировать меня о </w:t>
      </w:r>
      <w:r>
        <w:rPr>
          <w:rFonts w:ascii="Times New Roman" w:hAnsi="Times New Roman" w:cs="Times New Roman"/>
          <w:sz w:val="24"/>
          <w:szCs w:val="24"/>
          <w:lang w:eastAsia="ru-RU"/>
        </w:rPr>
        <w:t>результате</w:t>
      </w:r>
      <w:r w:rsidRPr="00F74141">
        <w:rPr>
          <w:rFonts w:ascii="Times New Roman" w:hAnsi="Times New Roman" w:cs="Times New Roman"/>
          <w:sz w:val="24"/>
          <w:szCs w:val="24"/>
          <w:lang w:eastAsia="ru-RU"/>
        </w:rPr>
        <w:t xml:space="preserve"> предоставления муниципальной услуги путем (нужное отметить):</w:t>
      </w:r>
    </w:p>
    <w:p w:rsidR="008D682F" w:rsidRDefault="008D682F" w:rsidP="00B40CF5">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Направления сообщения на электронную почту ________________________________________</w:t>
            </w:r>
          </w:p>
        </w:tc>
        <w:tc>
          <w:tcPr>
            <w:tcW w:w="56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B40CF5">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0179DC">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Pr="00981A18" w:rsidRDefault="008D682F" w:rsidP="000179DC">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81A18">
        <w:rPr>
          <w:rFonts w:ascii="Times New Roman" w:hAnsi="Times New Roman" w:cs="Times New Roman"/>
          <w:sz w:val="24"/>
          <w:szCs w:val="24"/>
          <w:lang w:eastAsia="ru-RU"/>
        </w:rPr>
        <w:t xml:space="preserve">С обработкой, передачей и хранением персональных данных в соответствии с Федеральным законом от 27 июля 2006 г. № 152-ФЗ </w:t>
      </w:r>
      <w:r>
        <w:rPr>
          <w:rFonts w:ascii="Times New Roman" w:hAnsi="Times New Roman" w:cs="Times New Roman"/>
          <w:sz w:val="24"/>
          <w:szCs w:val="24"/>
          <w:lang w:eastAsia="ru-RU"/>
        </w:rPr>
        <w:t>"</w:t>
      </w:r>
      <w:r w:rsidRPr="00981A18">
        <w:rPr>
          <w:rFonts w:ascii="Times New Roman" w:hAnsi="Times New Roman" w:cs="Times New Roman"/>
          <w:sz w:val="24"/>
          <w:szCs w:val="24"/>
          <w:lang w:eastAsia="ru-RU"/>
        </w:rPr>
        <w:t>О персональных данных</w:t>
      </w:r>
      <w:r>
        <w:rPr>
          <w:rFonts w:ascii="Times New Roman" w:hAnsi="Times New Roman" w:cs="Times New Roman"/>
          <w:sz w:val="24"/>
          <w:szCs w:val="24"/>
          <w:lang w:eastAsia="ru-RU"/>
        </w:rPr>
        <w:t>"</w:t>
      </w:r>
      <w:r w:rsidRPr="00981A18">
        <w:rPr>
          <w:rFonts w:ascii="Times New Roman" w:hAnsi="Times New Roman" w:cs="Times New Roman"/>
          <w:sz w:val="24"/>
          <w:szCs w:val="24"/>
          <w:lang w:eastAsia="ru-RU"/>
        </w:rPr>
        <w:t xml:space="preserve"> в целях и объеме, необходимых для получения муниципальной услуги согласен.</w:t>
      </w:r>
    </w:p>
    <w:p w:rsidR="008D682F" w:rsidRPr="00EB2D20" w:rsidRDefault="008D682F" w:rsidP="000179DC">
      <w:pPr>
        <w:suppressAutoHyphens w:val="0"/>
        <w:autoSpaceDE w:val="0"/>
        <w:autoSpaceDN w:val="0"/>
        <w:adjustRightInd w:val="0"/>
        <w:spacing w:line="240" w:lineRule="auto"/>
        <w:jc w:val="both"/>
        <w:rPr>
          <w:rFonts w:ascii="Times New Roman" w:hAnsi="Times New Roman" w:cs="Times New Roman"/>
          <w:sz w:val="24"/>
          <w:szCs w:val="24"/>
          <w:lang w:eastAsia="ru-RU"/>
        </w:rPr>
      </w:pPr>
    </w:p>
    <w:p w:rsidR="008D682F" w:rsidRPr="002F264E" w:rsidRDefault="008D682F" w:rsidP="00050915">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2F264E">
        <w:rPr>
          <w:rFonts w:ascii="Times New Roman" w:hAnsi="Times New Roman" w:cs="Times New Roman"/>
          <w:sz w:val="24"/>
          <w:szCs w:val="24"/>
          <w:lang w:eastAsia="ru-RU"/>
        </w:rPr>
        <w:t>Подпись ____________________________________________        Дата __________</w:t>
      </w:r>
    </w:p>
    <w:p w:rsidR="008D682F" w:rsidRPr="00B267E2" w:rsidRDefault="008D682F" w:rsidP="00050915">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Pr>
          <w:rFonts w:ascii="Times New Roman" w:hAnsi="Times New Roman" w:cs="Times New Roman"/>
          <w:sz w:val="20"/>
          <w:szCs w:val="24"/>
          <w:lang w:eastAsia="ru-RU"/>
        </w:rPr>
        <w:tab/>
      </w:r>
      <w:r>
        <w:rPr>
          <w:rFonts w:ascii="Times New Roman" w:hAnsi="Times New Roman" w:cs="Times New Roman"/>
          <w:sz w:val="20"/>
          <w:szCs w:val="24"/>
          <w:lang w:eastAsia="ru-RU"/>
        </w:rPr>
        <w:tab/>
      </w:r>
      <w:r>
        <w:rPr>
          <w:rFonts w:ascii="Times New Roman" w:hAnsi="Times New Roman" w:cs="Times New Roman"/>
          <w:sz w:val="20"/>
          <w:szCs w:val="24"/>
          <w:lang w:eastAsia="ru-RU"/>
        </w:rPr>
        <w:tab/>
      </w:r>
      <w:r w:rsidRPr="00B267E2">
        <w:rPr>
          <w:rFonts w:ascii="Times New Roman" w:hAnsi="Times New Roman" w:cs="Times New Roman"/>
          <w:sz w:val="20"/>
          <w:szCs w:val="24"/>
          <w:lang w:eastAsia="ru-RU"/>
        </w:rPr>
        <w:t>(ФИО и должность представителя ЮЛ;</w:t>
      </w:r>
    </w:p>
    <w:p w:rsidR="008D682F" w:rsidRPr="00B267E2" w:rsidRDefault="008D682F" w:rsidP="00050915">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Pr>
          <w:rFonts w:ascii="Times New Roman" w:hAnsi="Times New Roman" w:cs="Times New Roman"/>
          <w:sz w:val="20"/>
          <w:szCs w:val="24"/>
          <w:lang w:eastAsia="ru-RU"/>
        </w:rPr>
        <w:tab/>
      </w:r>
      <w:r>
        <w:rPr>
          <w:rFonts w:ascii="Times New Roman" w:hAnsi="Times New Roman" w:cs="Times New Roman"/>
          <w:sz w:val="20"/>
          <w:szCs w:val="24"/>
          <w:lang w:eastAsia="ru-RU"/>
        </w:rPr>
        <w:tab/>
      </w:r>
      <w:r w:rsidRPr="00B267E2">
        <w:rPr>
          <w:rFonts w:ascii="Times New Roman" w:hAnsi="Times New Roman" w:cs="Times New Roman"/>
          <w:sz w:val="20"/>
          <w:szCs w:val="24"/>
          <w:lang w:eastAsia="ru-RU"/>
        </w:rPr>
        <w:t>ФИО физического лица либо его представителя)</w:t>
      </w: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Pr="00E63F7D" w:rsidRDefault="008D682F" w:rsidP="00E63F7D">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4</w:t>
      </w:r>
    </w:p>
    <w:p w:rsidR="008D682F" w:rsidRPr="00E63F7D" w:rsidRDefault="008D682F" w:rsidP="00E63F7D">
      <w:pPr>
        <w:suppressAutoHyphens w:val="0"/>
        <w:autoSpaceDE w:val="0"/>
        <w:autoSpaceDN w:val="0"/>
        <w:adjustRightInd w:val="0"/>
        <w:spacing w:after="0" w:line="240" w:lineRule="auto"/>
        <w:ind w:left="3540" w:firstLine="60"/>
        <w:jc w:val="both"/>
        <w:rPr>
          <w:rFonts w:ascii="Times New Roman" w:hAnsi="Times New Roman" w:cs="Times New Roman"/>
          <w:sz w:val="24"/>
          <w:szCs w:val="24"/>
          <w:lang w:eastAsia="ru-RU"/>
        </w:rPr>
      </w:pPr>
      <w:r w:rsidRPr="00E63F7D">
        <w:rPr>
          <w:rFonts w:ascii="Times New Roman" w:hAnsi="Times New Roman" w:cs="Times New Roman"/>
          <w:sz w:val="24"/>
          <w:szCs w:val="24"/>
          <w:lang w:eastAsia="ru-RU"/>
        </w:rPr>
        <w:t>к административному регламенту администрации Дивеевского муниципального округа Нижегородской области по предоставлению муниципальной услуги «Выдача разрешений на установку и эксплуатацию рекламных конструкций на территории Дивеевского муниципального округа Нижегородской области, аннулирование таких разрешений»</w:t>
      </w:r>
    </w:p>
    <w:p w:rsidR="008D682F" w:rsidRDefault="008D682F" w:rsidP="008E30A4">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p>
    <w:p w:rsidR="008D682F" w:rsidRPr="00DC450F" w:rsidRDefault="008D682F" w:rsidP="002764E3">
      <w:pPr>
        <w:suppressAutoHyphens w:val="0"/>
        <w:autoSpaceDE w:val="0"/>
        <w:autoSpaceDN w:val="0"/>
        <w:adjustRightInd w:val="0"/>
        <w:spacing w:after="0" w:line="240" w:lineRule="auto"/>
        <w:ind w:left="4320" w:firstLine="420"/>
        <w:jc w:val="center"/>
        <w:rPr>
          <w:rFonts w:ascii="Times New Roman" w:hAnsi="Times New Roman" w:cs="Times New Roman"/>
          <w:sz w:val="24"/>
          <w:szCs w:val="24"/>
          <w:lang w:eastAsia="ru-RU"/>
        </w:rPr>
      </w:pPr>
      <w:r w:rsidRPr="00DC450F">
        <w:rPr>
          <w:rFonts w:ascii="Times New Roman" w:hAnsi="Times New Roman" w:cs="Times New Roman"/>
          <w:sz w:val="24"/>
          <w:szCs w:val="24"/>
          <w:lang w:eastAsia="ru-RU"/>
        </w:rPr>
        <w:t>Начальнику управления капитального строительства и архитектуры администрации Дивеевского муниципального округа Нижегородской области</w:t>
      </w:r>
    </w:p>
    <w:p w:rsidR="008D682F" w:rsidRPr="00DC450F" w:rsidRDefault="008D682F" w:rsidP="00E63F7D">
      <w:pPr>
        <w:suppressAutoHyphens w:val="0"/>
        <w:autoSpaceDE w:val="0"/>
        <w:autoSpaceDN w:val="0"/>
        <w:adjustRightInd w:val="0"/>
        <w:spacing w:after="0" w:line="240" w:lineRule="auto"/>
        <w:ind w:left="4320"/>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w:t>
      </w:r>
    </w:p>
    <w:p w:rsidR="008D682F" w:rsidRPr="00DC450F" w:rsidRDefault="008D682F" w:rsidP="00DC450F">
      <w:pPr>
        <w:suppressAutoHyphens w:val="0"/>
        <w:autoSpaceDE w:val="0"/>
        <w:autoSpaceDN w:val="0"/>
        <w:adjustRightInd w:val="0"/>
        <w:spacing w:after="0" w:line="240" w:lineRule="auto"/>
        <w:ind w:left="4248"/>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от________________________________________</w:t>
      </w:r>
    </w:p>
    <w:p w:rsidR="008D682F" w:rsidRPr="00DC450F" w:rsidRDefault="008D682F" w:rsidP="00DC450F">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__________________________________________</w:t>
      </w:r>
    </w:p>
    <w:p w:rsidR="008D682F" w:rsidRPr="00DC450F" w:rsidRDefault="008D682F" w:rsidP="00DC450F">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проживающего_____________________________</w:t>
      </w:r>
    </w:p>
    <w:p w:rsidR="008D682F" w:rsidRPr="00DC450F" w:rsidRDefault="008D682F" w:rsidP="00DC450F">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ab/>
      </w:r>
      <w:r w:rsidRPr="00DC450F">
        <w:rPr>
          <w:rFonts w:ascii="Times New Roman" w:hAnsi="Times New Roman" w:cs="Times New Roman"/>
          <w:sz w:val="24"/>
          <w:szCs w:val="24"/>
          <w:lang w:eastAsia="ru-RU"/>
        </w:rPr>
        <w:tab/>
      </w:r>
      <w:r w:rsidRPr="00DC450F">
        <w:rPr>
          <w:rFonts w:ascii="Times New Roman" w:hAnsi="Times New Roman" w:cs="Times New Roman"/>
          <w:sz w:val="24"/>
          <w:szCs w:val="24"/>
          <w:lang w:eastAsia="ru-RU"/>
        </w:rPr>
        <w:tab/>
      </w:r>
      <w:r w:rsidRPr="00DC450F">
        <w:rPr>
          <w:rFonts w:ascii="Times New Roman" w:hAnsi="Times New Roman" w:cs="Times New Roman"/>
          <w:sz w:val="24"/>
          <w:szCs w:val="24"/>
          <w:lang w:eastAsia="ru-RU"/>
        </w:rPr>
        <w:tab/>
        <w:t>__________________________________________</w:t>
      </w:r>
    </w:p>
    <w:p w:rsidR="008D682F" w:rsidRPr="00DC450F" w:rsidRDefault="008D682F" w:rsidP="00DC450F">
      <w:pPr>
        <w:tabs>
          <w:tab w:val="left" w:pos="2268"/>
        </w:tabs>
        <w:suppressAutoHyphens w:val="0"/>
        <w:autoSpaceDE w:val="0"/>
        <w:autoSpaceDN w:val="0"/>
        <w:adjustRightInd w:val="0"/>
        <w:spacing w:after="0" w:line="240" w:lineRule="auto"/>
        <w:ind w:left="4140"/>
        <w:jc w:val="both"/>
        <w:rPr>
          <w:rFonts w:ascii="Times New Roman" w:hAnsi="Times New Roman" w:cs="Times New Roman"/>
          <w:sz w:val="18"/>
          <w:szCs w:val="24"/>
          <w:lang w:eastAsia="ru-RU"/>
        </w:rPr>
      </w:pPr>
      <w:r w:rsidRPr="00DC450F">
        <w:rPr>
          <w:rFonts w:ascii="Times New Roman" w:hAnsi="Times New Roman" w:cs="Times New Roman"/>
          <w:sz w:val="24"/>
          <w:szCs w:val="24"/>
          <w:lang w:eastAsia="ru-RU"/>
        </w:rPr>
        <w:t>___________________________________________</w:t>
      </w:r>
    </w:p>
    <w:p w:rsidR="008D682F" w:rsidRPr="00DC450F" w:rsidRDefault="008D682F" w:rsidP="00DC450F">
      <w:pPr>
        <w:suppressAutoHyphens w:val="0"/>
        <w:autoSpaceDE w:val="0"/>
        <w:autoSpaceDN w:val="0"/>
        <w:adjustRightInd w:val="0"/>
        <w:spacing w:line="240" w:lineRule="auto"/>
        <w:ind w:left="4320"/>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Телефон__________________________________</w:t>
      </w:r>
    </w:p>
    <w:p w:rsidR="008D682F" w:rsidRDefault="008D682F" w:rsidP="008E30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Pr="002F264E" w:rsidRDefault="008D682F" w:rsidP="008E30A4">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Default="008D682F" w:rsidP="008E30A4">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2F264E">
        <w:rPr>
          <w:rFonts w:ascii="Times New Roman" w:hAnsi="Times New Roman" w:cs="Times New Roman"/>
          <w:sz w:val="24"/>
          <w:szCs w:val="24"/>
          <w:lang w:eastAsia="ru-RU"/>
        </w:rPr>
        <w:t>ЗАЯВЛЕНИЕ</w:t>
      </w:r>
    </w:p>
    <w:p w:rsidR="008D682F" w:rsidRDefault="008D682F" w:rsidP="004F670A">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об исправлении опечаток или ошибок в разрешении на установку и эксплуатацию рекламной конструкции</w:t>
      </w:r>
    </w:p>
    <w:p w:rsidR="008D682F" w:rsidRPr="002F264E" w:rsidRDefault="008D682F" w:rsidP="00DC450F">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Pr="00F74141" w:rsidRDefault="008D682F" w:rsidP="004B60D2">
      <w:pPr>
        <w:suppressAutoHyphens w:val="0"/>
        <w:autoSpaceDE w:val="0"/>
        <w:autoSpaceDN w:val="0"/>
        <w:adjustRightInd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F74141">
        <w:rPr>
          <w:rFonts w:ascii="Times New Roman" w:hAnsi="Times New Roman" w:cs="Times New Roman"/>
          <w:sz w:val="24"/>
          <w:szCs w:val="24"/>
          <w:lang w:eastAsia="ru-RU"/>
        </w:rPr>
        <w:t xml:space="preserve">Прошу исправить следующие  опечатки (ошибки) в </w:t>
      </w:r>
      <w:r>
        <w:rPr>
          <w:rFonts w:ascii="Times New Roman" w:hAnsi="Times New Roman" w:cs="Times New Roman"/>
          <w:sz w:val="24"/>
          <w:szCs w:val="24"/>
          <w:lang w:eastAsia="ru-RU"/>
        </w:rPr>
        <w:t xml:space="preserve">разрешении на установку                       и эксплуатацию рекламной конструкции </w:t>
      </w:r>
      <w:r w:rsidRPr="00F74141">
        <w:rPr>
          <w:rFonts w:ascii="Times New Roman" w:hAnsi="Times New Roman" w:cs="Times New Roman"/>
          <w:sz w:val="24"/>
          <w:szCs w:val="24"/>
          <w:lang w:eastAsia="ru-RU"/>
        </w:rPr>
        <w:t>от_______</w:t>
      </w:r>
      <w:r>
        <w:rPr>
          <w:rFonts w:ascii="Times New Roman" w:hAnsi="Times New Roman" w:cs="Times New Roman"/>
          <w:sz w:val="24"/>
          <w:szCs w:val="24"/>
          <w:lang w:eastAsia="ru-RU"/>
        </w:rPr>
        <w:t>__________№_______</w:t>
      </w:r>
      <w:r w:rsidRPr="00F74141">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F74141">
        <w:rPr>
          <w:rFonts w:ascii="Times New Roman" w:hAnsi="Times New Roman" w:cs="Times New Roman"/>
          <w:sz w:val="24"/>
          <w:szCs w:val="24"/>
          <w:lang w:eastAsia="ru-RU"/>
        </w:rPr>
        <w:t>выданным</w:t>
      </w:r>
      <w:r>
        <w:rPr>
          <w:rFonts w:ascii="Times New Roman" w:hAnsi="Times New Roman" w:cs="Times New Roman"/>
          <w:sz w:val="24"/>
          <w:szCs w:val="24"/>
          <w:lang w:eastAsia="ru-RU"/>
        </w:rPr>
        <w:t>____</w:t>
      </w:r>
      <w:r w:rsidRPr="00F74141">
        <w:rPr>
          <w:rFonts w:ascii="Times New Roman" w:hAnsi="Times New Roman" w:cs="Times New Roman"/>
          <w:sz w:val="24"/>
          <w:szCs w:val="24"/>
          <w:lang w:eastAsia="ru-RU"/>
        </w:rPr>
        <w:t>________________________________________________________________</w:t>
      </w:r>
    </w:p>
    <w:p w:rsidR="008D682F" w:rsidRPr="00F74141" w:rsidRDefault="008D682F" w:rsidP="00A61A2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74141">
        <w:rPr>
          <w:rFonts w:ascii="Times New Roman" w:hAnsi="Times New Roman" w:cs="Times New Roman"/>
          <w:sz w:val="24"/>
          <w:szCs w:val="24"/>
          <w:lang w:eastAsia="ru-RU"/>
        </w:rPr>
        <w:t xml:space="preserve"> _____________________________________________________________________________,</w:t>
      </w:r>
    </w:p>
    <w:p w:rsidR="008D682F" w:rsidRPr="004B60D2" w:rsidRDefault="008D682F" w:rsidP="00A61A20">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4B60D2">
        <w:rPr>
          <w:rFonts w:ascii="Times New Roman" w:hAnsi="Times New Roman" w:cs="Times New Roman"/>
          <w:sz w:val="20"/>
          <w:szCs w:val="20"/>
          <w:lang w:eastAsia="ru-RU"/>
        </w:rPr>
        <w:t xml:space="preserve">(наименование уполномоченного органа) </w:t>
      </w:r>
    </w:p>
    <w:p w:rsidR="008D682F" w:rsidRPr="00F74141" w:rsidRDefault="008D682F" w:rsidP="00A61A2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2976"/>
        <w:gridCol w:w="2977"/>
        <w:gridCol w:w="2835"/>
      </w:tblGrid>
      <w:tr w:rsidR="008D682F" w:rsidRPr="00F74141" w:rsidTr="00F64571">
        <w:tc>
          <w:tcPr>
            <w:tcW w:w="534"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lastRenderedPageBreak/>
              <w:t>№</w:t>
            </w:r>
          </w:p>
        </w:tc>
        <w:tc>
          <w:tcPr>
            <w:tcW w:w="2976"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Данные (сведения), указанные в разрешении на установку и эксплуатацию рекламной конструкции</w:t>
            </w:r>
          </w:p>
        </w:tc>
        <w:tc>
          <w:tcPr>
            <w:tcW w:w="297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Данные (сведения), которые необходимо указать в разрешении на установку и эксплуатацию рекламной конструкции</w:t>
            </w:r>
          </w:p>
        </w:tc>
        <w:tc>
          <w:tcPr>
            <w:tcW w:w="2835"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Обоснование с указанием реквизита(</w:t>
            </w:r>
            <w:proofErr w:type="spellStart"/>
            <w:r w:rsidRPr="00F64571">
              <w:rPr>
                <w:rFonts w:ascii="Times New Roman" w:hAnsi="Times New Roman" w:cs="Times New Roman"/>
                <w:sz w:val="24"/>
                <w:szCs w:val="24"/>
                <w:lang w:eastAsia="ru-RU"/>
              </w:rPr>
              <w:t>ов</w:t>
            </w:r>
            <w:proofErr w:type="spellEnd"/>
            <w:r w:rsidRPr="00F64571">
              <w:rPr>
                <w:rFonts w:ascii="Times New Roman" w:hAnsi="Times New Roman" w:cs="Times New Roman"/>
                <w:sz w:val="24"/>
                <w:szCs w:val="24"/>
                <w:lang w:eastAsia="ru-RU"/>
              </w:rPr>
              <w:t>) документа(</w:t>
            </w:r>
            <w:proofErr w:type="spellStart"/>
            <w:r w:rsidRPr="00F64571">
              <w:rPr>
                <w:rFonts w:ascii="Times New Roman" w:hAnsi="Times New Roman" w:cs="Times New Roman"/>
                <w:sz w:val="24"/>
                <w:szCs w:val="24"/>
                <w:lang w:eastAsia="ru-RU"/>
              </w:rPr>
              <w:t>ов</w:t>
            </w:r>
            <w:proofErr w:type="spellEnd"/>
            <w:r w:rsidRPr="00F64571">
              <w:rPr>
                <w:rFonts w:ascii="Times New Roman" w:hAnsi="Times New Roman" w:cs="Times New Roman"/>
                <w:sz w:val="24"/>
                <w:szCs w:val="24"/>
                <w:lang w:eastAsia="ru-RU"/>
              </w:rPr>
              <w:t>), документации, на основании которых принималось решение о выдаче</w:t>
            </w:r>
            <w:r>
              <w:rPr>
                <w:rFonts w:ascii="Times New Roman" w:hAnsi="Times New Roman" w:cs="Times New Roman"/>
                <w:sz w:val="24"/>
                <w:szCs w:val="24"/>
                <w:lang w:eastAsia="ru-RU"/>
              </w:rPr>
              <w:t xml:space="preserve"> </w:t>
            </w:r>
            <w:r w:rsidRPr="00F64571">
              <w:rPr>
                <w:rFonts w:ascii="Times New Roman" w:hAnsi="Times New Roman" w:cs="Times New Roman"/>
                <w:sz w:val="24"/>
                <w:szCs w:val="24"/>
                <w:lang w:eastAsia="ru-RU"/>
              </w:rPr>
              <w:t>разрешения на установку и эксплуатацию рекламной конструкции</w:t>
            </w:r>
          </w:p>
        </w:tc>
      </w:tr>
      <w:tr w:rsidR="008D682F" w:rsidTr="00F64571">
        <w:tc>
          <w:tcPr>
            <w:tcW w:w="534"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1.</w:t>
            </w:r>
          </w:p>
        </w:tc>
        <w:tc>
          <w:tcPr>
            <w:tcW w:w="2976"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c>
          <w:tcPr>
            <w:tcW w:w="297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c>
          <w:tcPr>
            <w:tcW w:w="2835"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A61A2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Default="008D682F" w:rsidP="00A61A2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Default="008D682F" w:rsidP="00A61A2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 направить разрешение на установку и эксплуатацию рекламной конструкции деятельности с указанием верных данных.</w:t>
      </w:r>
    </w:p>
    <w:p w:rsidR="008D682F" w:rsidRDefault="008D682F" w:rsidP="00A61A2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Default="008D682F" w:rsidP="00A61A2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Результат  предоставления муниципальной услуги прошу (указать один из перечисленных способов):</w:t>
      </w:r>
    </w:p>
    <w:p w:rsidR="008D682F" w:rsidRDefault="008D682F" w:rsidP="00A61A2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Выдать на бумажном носителе в МФЦ, расположенном по адресу______________</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почтовым отправлением</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A61A2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Pr="00C54E15" w:rsidRDefault="008D682F" w:rsidP="00A61A2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54E15">
        <w:rPr>
          <w:rFonts w:ascii="Times New Roman" w:hAnsi="Times New Roman" w:cs="Times New Roman"/>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p w:rsidR="008D682F" w:rsidRPr="00C54E15" w:rsidRDefault="008D682F" w:rsidP="00A61A20">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почтовым отправлением</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A61A20">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Pr="00F74141" w:rsidRDefault="008D682F" w:rsidP="00B40CF5">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74141">
        <w:rPr>
          <w:rFonts w:ascii="Times New Roman" w:hAnsi="Times New Roman" w:cs="Times New Roman"/>
          <w:sz w:val="24"/>
          <w:szCs w:val="24"/>
          <w:lang w:eastAsia="ru-RU"/>
        </w:rPr>
        <w:t xml:space="preserve">Прошу проинформировать меня о </w:t>
      </w:r>
      <w:r>
        <w:rPr>
          <w:rFonts w:ascii="Times New Roman" w:hAnsi="Times New Roman" w:cs="Times New Roman"/>
          <w:sz w:val="24"/>
          <w:szCs w:val="24"/>
          <w:lang w:eastAsia="ru-RU"/>
        </w:rPr>
        <w:t>результате</w:t>
      </w:r>
      <w:r w:rsidRPr="00F74141">
        <w:rPr>
          <w:rFonts w:ascii="Times New Roman" w:hAnsi="Times New Roman" w:cs="Times New Roman"/>
          <w:sz w:val="24"/>
          <w:szCs w:val="24"/>
          <w:lang w:eastAsia="ru-RU"/>
        </w:rPr>
        <w:t xml:space="preserve"> предоставления муниципальной услуги путем (нужное отметить):</w:t>
      </w:r>
    </w:p>
    <w:p w:rsidR="008D682F" w:rsidRDefault="008D682F" w:rsidP="00B40CF5">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Направления сообщения на электронную почту ________________________________________</w:t>
            </w:r>
          </w:p>
        </w:tc>
        <w:tc>
          <w:tcPr>
            <w:tcW w:w="56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B40CF5">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A61A20">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Pr="00A61A20" w:rsidRDefault="008D682F" w:rsidP="00A61A20">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A61A20">
        <w:rPr>
          <w:rFonts w:ascii="Times New Roman" w:hAnsi="Times New Roman" w:cs="Times New Roman"/>
          <w:sz w:val="24"/>
          <w:szCs w:val="24"/>
          <w:lang w:eastAsia="ru-RU"/>
        </w:rPr>
        <w:t xml:space="preserve">С обработкой, передачей и хранением персональных данных в соответствии с Федеральным законом от 27 июля 2006 г. № 152-ФЗ </w:t>
      </w:r>
      <w:r>
        <w:rPr>
          <w:rFonts w:ascii="Times New Roman" w:hAnsi="Times New Roman" w:cs="Times New Roman"/>
          <w:sz w:val="24"/>
          <w:szCs w:val="24"/>
          <w:lang w:eastAsia="ru-RU"/>
        </w:rPr>
        <w:t>"</w:t>
      </w:r>
      <w:r w:rsidRPr="00A61A20">
        <w:rPr>
          <w:rFonts w:ascii="Times New Roman" w:hAnsi="Times New Roman" w:cs="Times New Roman"/>
          <w:sz w:val="24"/>
          <w:szCs w:val="24"/>
          <w:lang w:eastAsia="ru-RU"/>
        </w:rPr>
        <w:t>О персональных данных</w:t>
      </w:r>
      <w:r>
        <w:rPr>
          <w:rFonts w:ascii="Times New Roman" w:hAnsi="Times New Roman" w:cs="Times New Roman"/>
          <w:sz w:val="24"/>
          <w:szCs w:val="24"/>
          <w:lang w:eastAsia="ru-RU"/>
        </w:rPr>
        <w:t>"</w:t>
      </w:r>
      <w:r w:rsidRPr="00A61A20">
        <w:rPr>
          <w:rFonts w:ascii="Times New Roman" w:hAnsi="Times New Roman" w:cs="Times New Roman"/>
          <w:sz w:val="24"/>
          <w:szCs w:val="24"/>
          <w:lang w:eastAsia="ru-RU"/>
        </w:rPr>
        <w:t xml:space="preserve"> в целях и объеме, необходимых для получения муниципальной услуги согласен.</w:t>
      </w:r>
    </w:p>
    <w:p w:rsidR="008D682F" w:rsidRDefault="008D682F" w:rsidP="00A61A20">
      <w:pPr>
        <w:suppressAutoHyphens w:val="0"/>
        <w:autoSpaceDE w:val="0"/>
        <w:autoSpaceDN w:val="0"/>
        <w:adjustRightInd w:val="0"/>
        <w:spacing w:after="0" w:line="240" w:lineRule="auto"/>
        <w:jc w:val="both"/>
        <w:rPr>
          <w:rFonts w:ascii="Times New Roman" w:hAnsi="Times New Roman" w:cs="Times New Roman"/>
          <w:sz w:val="20"/>
          <w:szCs w:val="24"/>
          <w:lang w:eastAsia="ru-RU"/>
        </w:rPr>
      </w:pPr>
    </w:p>
    <w:p w:rsidR="008D682F" w:rsidRDefault="008D682F" w:rsidP="00A61A20">
      <w:pPr>
        <w:suppressAutoHyphens w:val="0"/>
        <w:autoSpaceDE w:val="0"/>
        <w:autoSpaceDN w:val="0"/>
        <w:adjustRightInd w:val="0"/>
        <w:spacing w:after="0" w:line="240" w:lineRule="auto"/>
        <w:jc w:val="both"/>
        <w:rPr>
          <w:rFonts w:ascii="Times New Roman" w:hAnsi="Times New Roman" w:cs="Times New Roman"/>
          <w:sz w:val="20"/>
          <w:szCs w:val="24"/>
          <w:lang w:eastAsia="ru-RU"/>
        </w:rPr>
      </w:pPr>
    </w:p>
    <w:p w:rsidR="008D682F" w:rsidRPr="00B267E2" w:rsidRDefault="008D682F" w:rsidP="00A61A20">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Pr>
          <w:rFonts w:ascii="Times New Roman" w:hAnsi="Times New Roman" w:cs="Times New Roman"/>
          <w:sz w:val="20"/>
          <w:szCs w:val="24"/>
          <w:lang w:eastAsia="ru-RU"/>
        </w:rPr>
        <w:tab/>
      </w:r>
      <w:r>
        <w:rPr>
          <w:rFonts w:ascii="Times New Roman" w:hAnsi="Times New Roman" w:cs="Times New Roman"/>
          <w:sz w:val="20"/>
          <w:szCs w:val="24"/>
          <w:lang w:eastAsia="ru-RU"/>
        </w:rPr>
        <w:tab/>
      </w:r>
      <w:r>
        <w:rPr>
          <w:rFonts w:ascii="Times New Roman" w:hAnsi="Times New Roman" w:cs="Times New Roman"/>
          <w:sz w:val="20"/>
          <w:szCs w:val="24"/>
          <w:lang w:eastAsia="ru-RU"/>
        </w:rPr>
        <w:tab/>
      </w:r>
      <w:r>
        <w:rPr>
          <w:rFonts w:ascii="Times New Roman" w:hAnsi="Times New Roman" w:cs="Times New Roman"/>
          <w:sz w:val="20"/>
          <w:szCs w:val="24"/>
          <w:lang w:eastAsia="ru-RU"/>
        </w:rPr>
        <w:tab/>
      </w:r>
    </w:p>
    <w:p w:rsidR="008D682F" w:rsidRPr="00B267E2" w:rsidRDefault="008D682F" w:rsidP="008E30A4">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Pr>
          <w:rFonts w:ascii="Times New Roman" w:hAnsi="Times New Roman" w:cs="Times New Roman"/>
          <w:sz w:val="20"/>
          <w:szCs w:val="24"/>
          <w:lang w:eastAsia="ru-RU"/>
        </w:rPr>
        <w:tab/>
      </w:r>
      <w:r>
        <w:rPr>
          <w:rFonts w:ascii="Times New Roman" w:hAnsi="Times New Roman" w:cs="Times New Roman"/>
          <w:sz w:val="20"/>
          <w:szCs w:val="24"/>
          <w:lang w:eastAsia="ru-RU"/>
        </w:rPr>
        <w:tab/>
      </w:r>
      <w:r>
        <w:rPr>
          <w:rFonts w:ascii="Times New Roman" w:hAnsi="Times New Roman" w:cs="Times New Roman"/>
          <w:sz w:val="20"/>
          <w:szCs w:val="24"/>
          <w:lang w:eastAsia="ru-RU"/>
        </w:rPr>
        <w:tab/>
      </w:r>
      <w:r>
        <w:rPr>
          <w:rFonts w:ascii="Times New Roman" w:hAnsi="Times New Roman" w:cs="Times New Roman"/>
          <w:sz w:val="20"/>
          <w:szCs w:val="24"/>
          <w:lang w:eastAsia="ru-RU"/>
        </w:rPr>
        <w:tab/>
      </w:r>
    </w:p>
    <w:p w:rsidR="008D682F" w:rsidRPr="002F264E" w:rsidRDefault="008D682F" w:rsidP="008E30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2F264E">
        <w:rPr>
          <w:rFonts w:ascii="Times New Roman" w:hAnsi="Times New Roman" w:cs="Times New Roman"/>
          <w:sz w:val="24"/>
          <w:szCs w:val="24"/>
          <w:lang w:eastAsia="ru-RU"/>
        </w:rPr>
        <w:t>Подпись ____________________________________________        Дата __________</w:t>
      </w:r>
    </w:p>
    <w:p w:rsidR="008D682F" w:rsidRPr="00B267E2" w:rsidRDefault="008D682F" w:rsidP="008E30A4">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Pr>
          <w:rFonts w:ascii="Times New Roman" w:hAnsi="Times New Roman" w:cs="Times New Roman"/>
          <w:sz w:val="20"/>
          <w:szCs w:val="24"/>
          <w:lang w:eastAsia="ru-RU"/>
        </w:rPr>
        <w:tab/>
      </w:r>
      <w:r>
        <w:rPr>
          <w:rFonts w:ascii="Times New Roman" w:hAnsi="Times New Roman" w:cs="Times New Roman"/>
          <w:sz w:val="20"/>
          <w:szCs w:val="24"/>
          <w:lang w:eastAsia="ru-RU"/>
        </w:rPr>
        <w:tab/>
      </w:r>
      <w:r>
        <w:rPr>
          <w:rFonts w:ascii="Times New Roman" w:hAnsi="Times New Roman" w:cs="Times New Roman"/>
          <w:sz w:val="20"/>
          <w:szCs w:val="24"/>
          <w:lang w:eastAsia="ru-RU"/>
        </w:rPr>
        <w:tab/>
      </w:r>
      <w:r w:rsidRPr="00B267E2">
        <w:rPr>
          <w:rFonts w:ascii="Times New Roman" w:hAnsi="Times New Roman" w:cs="Times New Roman"/>
          <w:sz w:val="20"/>
          <w:szCs w:val="24"/>
          <w:lang w:eastAsia="ru-RU"/>
        </w:rPr>
        <w:t>(ФИО и должность представителя ЮЛ;</w:t>
      </w:r>
    </w:p>
    <w:p w:rsidR="008D682F" w:rsidRPr="00B267E2" w:rsidRDefault="008D682F" w:rsidP="008E30A4">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Pr>
          <w:rFonts w:ascii="Times New Roman" w:hAnsi="Times New Roman" w:cs="Times New Roman"/>
          <w:sz w:val="20"/>
          <w:szCs w:val="24"/>
          <w:lang w:eastAsia="ru-RU"/>
        </w:rPr>
        <w:tab/>
      </w:r>
      <w:r>
        <w:rPr>
          <w:rFonts w:ascii="Times New Roman" w:hAnsi="Times New Roman" w:cs="Times New Roman"/>
          <w:sz w:val="20"/>
          <w:szCs w:val="24"/>
          <w:lang w:eastAsia="ru-RU"/>
        </w:rPr>
        <w:tab/>
      </w:r>
      <w:r w:rsidRPr="00B267E2">
        <w:rPr>
          <w:rFonts w:ascii="Times New Roman" w:hAnsi="Times New Roman" w:cs="Times New Roman"/>
          <w:sz w:val="20"/>
          <w:szCs w:val="24"/>
          <w:lang w:eastAsia="ru-RU"/>
        </w:rPr>
        <w:t>ФИО физического лица либо его представителя)</w:t>
      </w:r>
    </w:p>
    <w:p w:rsidR="008D682F" w:rsidRDefault="008D682F" w:rsidP="008E30A4">
      <w:pPr>
        <w:rPr>
          <w:rFonts w:ascii="Times New Roman" w:hAnsi="Times New Roman" w:cs="Times New Roman"/>
          <w:sz w:val="24"/>
          <w:szCs w:val="24"/>
        </w:rPr>
      </w:pPr>
    </w:p>
    <w:p w:rsidR="008D682F" w:rsidRDefault="008D682F" w:rsidP="008E30A4">
      <w:pPr>
        <w:rPr>
          <w:rFonts w:ascii="Times New Roman" w:hAnsi="Times New Roman" w:cs="Times New Roman"/>
          <w:sz w:val="24"/>
          <w:szCs w:val="24"/>
        </w:rPr>
      </w:pPr>
    </w:p>
    <w:p w:rsidR="008D682F" w:rsidRDefault="008D682F" w:rsidP="008E30A4">
      <w:pPr>
        <w:rPr>
          <w:rFonts w:ascii="Times New Roman" w:hAnsi="Times New Roman" w:cs="Times New Roman"/>
          <w:sz w:val="24"/>
          <w:szCs w:val="24"/>
        </w:rPr>
      </w:pPr>
    </w:p>
    <w:p w:rsidR="008D682F" w:rsidRDefault="008D682F" w:rsidP="008E30A4">
      <w:pPr>
        <w:rPr>
          <w:rFonts w:ascii="Times New Roman" w:hAnsi="Times New Roman" w:cs="Times New Roman"/>
          <w:sz w:val="24"/>
          <w:szCs w:val="24"/>
        </w:rPr>
      </w:pPr>
    </w:p>
    <w:p w:rsidR="008D682F" w:rsidRDefault="008D682F" w:rsidP="008E30A4">
      <w:pPr>
        <w:rPr>
          <w:rFonts w:ascii="Times New Roman" w:hAnsi="Times New Roman" w:cs="Times New Roman"/>
          <w:sz w:val="24"/>
          <w:szCs w:val="24"/>
        </w:rPr>
      </w:pPr>
    </w:p>
    <w:p w:rsidR="008D682F" w:rsidRDefault="008D682F" w:rsidP="008E30A4">
      <w:pPr>
        <w:rPr>
          <w:rFonts w:ascii="Times New Roman" w:hAnsi="Times New Roman" w:cs="Times New Roman"/>
          <w:sz w:val="24"/>
          <w:szCs w:val="24"/>
        </w:rPr>
      </w:pPr>
    </w:p>
    <w:p w:rsidR="008D682F" w:rsidRDefault="008D682F" w:rsidP="008E30A4">
      <w:pPr>
        <w:rPr>
          <w:rFonts w:ascii="Times New Roman" w:hAnsi="Times New Roman" w:cs="Times New Roman"/>
          <w:sz w:val="24"/>
          <w:szCs w:val="24"/>
        </w:rPr>
      </w:pPr>
    </w:p>
    <w:p w:rsidR="008D682F" w:rsidRDefault="008D682F" w:rsidP="008E30A4">
      <w:pPr>
        <w:rPr>
          <w:rFonts w:ascii="Times New Roman" w:hAnsi="Times New Roman" w:cs="Times New Roman"/>
          <w:sz w:val="24"/>
          <w:szCs w:val="24"/>
        </w:rPr>
      </w:pPr>
    </w:p>
    <w:p w:rsidR="008D682F" w:rsidRDefault="008D682F" w:rsidP="008E30A4">
      <w:pPr>
        <w:rPr>
          <w:rFonts w:ascii="Times New Roman" w:hAnsi="Times New Roman" w:cs="Times New Roman"/>
          <w:sz w:val="24"/>
          <w:szCs w:val="24"/>
        </w:rPr>
      </w:pPr>
    </w:p>
    <w:p w:rsidR="008D682F" w:rsidRDefault="008D682F" w:rsidP="008E30A4">
      <w:pPr>
        <w:rPr>
          <w:rFonts w:ascii="Times New Roman" w:hAnsi="Times New Roman" w:cs="Times New Roman"/>
          <w:sz w:val="24"/>
          <w:szCs w:val="24"/>
        </w:rPr>
      </w:pPr>
    </w:p>
    <w:p w:rsidR="008D682F" w:rsidRPr="00E63F7D" w:rsidRDefault="008D682F" w:rsidP="00E63F7D">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5</w:t>
      </w:r>
    </w:p>
    <w:p w:rsidR="008D682F" w:rsidRPr="00E63F7D" w:rsidRDefault="008D682F" w:rsidP="00E63F7D">
      <w:pPr>
        <w:suppressAutoHyphens w:val="0"/>
        <w:autoSpaceDE w:val="0"/>
        <w:autoSpaceDN w:val="0"/>
        <w:adjustRightInd w:val="0"/>
        <w:spacing w:after="0" w:line="240" w:lineRule="auto"/>
        <w:ind w:left="3540" w:firstLine="60"/>
        <w:jc w:val="both"/>
        <w:rPr>
          <w:rFonts w:ascii="Times New Roman" w:hAnsi="Times New Roman" w:cs="Times New Roman"/>
          <w:sz w:val="24"/>
          <w:szCs w:val="24"/>
          <w:lang w:eastAsia="ru-RU"/>
        </w:rPr>
      </w:pPr>
      <w:r w:rsidRPr="00E63F7D">
        <w:rPr>
          <w:rFonts w:ascii="Times New Roman" w:hAnsi="Times New Roman" w:cs="Times New Roman"/>
          <w:sz w:val="24"/>
          <w:szCs w:val="24"/>
          <w:lang w:eastAsia="ru-RU"/>
        </w:rPr>
        <w:t>к административному регламенту администрации Дивеевского муниципального округа Нижегородской области по предоставлению муниципальной услуги «Выдача разрешений на установку и эксплуатацию рекламных конструкций на территории Дивеевского муниципального округа Нижегородской области, аннулирование таких разрешений»</w:t>
      </w:r>
    </w:p>
    <w:p w:rsidR="008D682F" w:rsidRPr="00607E4D" w:rsidRDefault="008D682F" w:rsidP="004B60D2">
      <w:pPr>
        <w:jc w:val="right"/>
        <w:rPr>
          <w:rFonts w:ascii="Times New Roman" w:hAnsi="Times New Roman" w:cs="Times New Roman"/>
          <w:color w:val="FF0000"/>
          <w:sz w:val="24"/>
          <w:szCs w:val="24"/>
        </w:rPr>
      </w:pPr>
    </w:p>
    <w:p w:rsidR="008D682F" w:rsidRPr="00DC450F" w:rsidRDefault="008D682F" w:rsidP="002764E3">
      <w:pPr>
        <w:suppressAutoHyphens w:val="0"/>
        <w:autoSpaceDE w:val="0"/>
        <w:autoSpaceDN w:val="0"/>
        <w:adjustRightInd w:val="0"/>
        <w:spacing w:after="0" w:line="240" w:lineRule="auto"/>
        <w:ind w:left="4320" w:firstLine="420"/>
        <w:jc w:val="center"/>
        <w:rPr>
          <w:rFonts w:ascii="Times New Roman" w:hAnsi="Times New Roman" w:cs="Times New Roman"/>
          <w:sz w:val="24"/>
          <w:szCs w:val="24"/>
          <w:lang w:eastAsia="ru-RU"/>
        </w:rPr>
      </w:pPr>
      <w:r w:rsidRPr="00DC450F">
        <w:rPr>
          <w:rFonts w:ascii="Times New Roman" w:hAnsi="Times New Roman" w:cs="Times New Roman"/>
          <w:sz w:val="24"/>
          <w:szCs w:val="24"/>
          <w:lang w:eastAsia="ru-RU"/>
        </w:rPr>
        <w:t>Начальнику управления капитального строительства и архитектуры администрации Дивеевского муниципального округа Нижегородской области</w:t>
      </w:r>
    </w:p>
    <w:p w:rsidR="008D682F" w:rsidRPr="00DC450F" w:rsidRDefault="008D682F" w:rsidP="00E63F7D">
      <w:pPr>
        <w:suppressAutoHyphens w:val="0"/>
        <w:autoSpaceDE w:val="0"/>
        <w:autoSpaceDN w:val="0"/>
        <w:adjustRightInd w:val="0"/>
        <w:spacing w:after="0" w:line="240" w:lineRule="auto"/>
        <w:ind w:left="4320"/>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_________________________________________</w:t>
      </w:r>
    </w:p>
    <w:p w:rsidR="008D682F" w:rsidRPr="00DC450F" w:rsidRDefault="008D682F" w:rsidP="004B60D2">
      <w:pPr>
        <w:suppressAutoHyphens w:val="0"/>
        <w:autoSpaceDE w:val="0"/>
        <w:autoSpaceDN w:val="0"/>
        <w:adjustRightInd w:val="0"/>
        <w:spacing w:after="0" w:line="240" w:lineRule="auto"/>
        <w:ind w:left="4248"/>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от________________________________________</w:t>
      </w:r>
    </w:p>
    <w:p w:rsidR="008D682F" w:rsidRPr="00DC450F" w:rsidRDefault="008D682F" w:rsidP="004B60D2">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__________________________________________</w:t>
      </w:r>
    </w:p>
    <w:p w:rsidR="008D682F" w:rsidRPr="00DC450F" w:rsidRDefault="008D682F" w:rsidP="004B60D2">
      <w:pPr>
        <w:suppressAutoHyphens w:val="0"/>
        <w:autoSpaceDE w:val="0"/>
        <w:autoSpaceDN w:val="0"/>
        <w:adjustRightInd w:val="0"/>
        <w:spacing w:after="0" w:line="240" w:lineRule="auto"/>
        <w:ind w:left="3540" w:firstLine="708"/>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проживающего_____________________________</w:t>
      </w:r>
    </w:p>
    <w:p w:rsidR="008D682F" w:rsidRPr="00DC450F" w:rsidRDefault="008D682F" w:rsidP="004B60D2">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ab/>
      </w:r>
      <w:r w:rsidRPr="00DC450F">
        <w:rPr>
          <w:rFonts w:ascii="Times New Roman" w:hAnsi="Times New Roman" w:cs="Times New Roman"/>
          <w:sz w:val="24"/>
          <w:szCs w:val="24"/>
          <w:lang w:eastAsia="ru-RU"/>
        </w:rPr>
        <w:tab/>
      </w:r>
      <w:r w:rsidRPr="00DC450F">
        <w:rPr>
          <w:rFonts w:ascii="Times New Roman" w:hAnsi="Times New Roman" w:cs="Times New Roman"/>
          <w:sz w:val="24"/>
          <w:szCs w:val="24"/>
          <w:lang w:eastAsia="ru-RU"/>
        </w:rPr>
        <w:tab/>
      </w:r>
      <w:r w:rsidRPr="00DC450F">
        <w:rPr>
          <w:rFonts w:ascii="Times New Roman" w:hAnsi="Times New Roman" w:cs="Times New Roman"/>
          <w:sz w:val="24"/>
          <w:szCs w:val="24"/>
          <w:lang w:eastAsia="ru-RU"/>
        </w:rPr>
        <w:tab/>
        <w:t>__________________________________________</w:t>
      </w:r>
    </w:p>
    <w:p w:rsidR="008D682F" w:rsidRPr="00DC450F" w:rsidRDefault="008D682F" w:rsidP="004B60D2">
      <w:pPr>
        <w:tabs>
          <w:tab w:val="left" w:pos="2268"/>
        </w:tabs>
        <w:suppressAutoHyphens w:val="0"/>
        <w:autoSpaceDE w:val="0"/>
        <w:autoSpaceDN w:val="0"/>
        <w:adjustRightInd w:val="0"/>
        <w:spacing w:after="0" w:line="240" w:lineRule="auto"/>
        <w:ind w:left="4140"/>
        <w:jc w:val="both"/>
        <w:rPr>
          <w:rFonts w:ascii="Times New Roman" w:hAnsi="Times New Roman" w:cs="Times New Roman"/>
          <w:sz w:val="18"/>
          <w:szCs w:val="24"/>
          <w:lang w:eastAsia="ru-RU"/>
        </w:rPr>
      </w:pPr>
      <w:r w:rsidRPr="00DC450F">
        <w:rPr>
          <w:rFonts w:ascii="Times New Roman" w:hAnsi="Times New Roman" w:cs="Times New Roman"/>
          <w:sz w:val="24"/>
          <w:szCs w:val="24"/>
          <w:lang w:eastAsia="ru-RU"/>
        </w:rPr>
        <w:t>___________________________________________</w:t>
      </w:r>
    </w:p>
    <w:p w:rsidR="008D682F" w:rsidRDefault="008D682F" w:rsidP="004B60D2">
      <w:pPr>
        <w:suppressAutoHyphens w:val="0"/>
        <w:autoSpaceDE w:val="0"/>
        <w:autoSpaceDN w:val="0"/>
        <w:adjustRightInd w:val="0"/>
        <w:spacing w:line="240" w:lineRule="auto"/>
        <w:ind w:left="4320"/>
        <w:jc w:val="both"/>
        <w:rPr>
          <w:rFonts w:ascii="Times New Roman" w:hAnsi="Times New Roman" w:cs="Times New Roman"/>
          <w:sz w:val="24"/>
          <w:szCs w:val="24"/>
          <w:lang w:eastAsia="ru-RU"/>
        </w:rPr>
      </w:pPr>
      <w:r w:rsidRPr="00DC450F">
        <w:rPr>
          <w:rFonts w:ascii="Times New Roman" w:hAnsi="Times New Roman" w:cs="Times New Roman"/>
          <w:sz w:val="24"/>
          <w:szCs w:val="24"/>
          <w:lang w:eastAsia="ru-RU"/>
        </w:rPr>
        <w:t>Телефон__________________________________</w:t>
      </w:r>
    </w:p>
    <w:p w:rsidR="008D682F" w:rsidRDefault="008D682F" w:rsidP="00D76878">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8D682F" w:rsidRPr="0092436E" w:rsidRDefault="008D682F" w:rsidP="00D76878">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92436E">
        <w:rPr>
          <w:rFonts w:ascii="Times New Roman" w:hAnsi="Times New Roman" w:cs="Times New Roman"/>
          <w:sz w:val="24"/>
          <w:szCs w:val="24"/>
          <w:lang w:eastAsia="ru-RU"/>
        </w:rPr>
        <w:t>ЗАЯВЛЕНИЕ</w:t>
      </w:r>
    </w:p>
    <w:p w:rsidR="008D682F" w:rsidRPr="0092436E" w:rsidRDefault="008D682F" w:rsidP="00D76878">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92436E">
        <w:rPr>
          <w:rFonts w:ascii="Times New Roman" w:hAnsi="Times New Roman" w:cs="Times New Roman"/>
          <w:sz w:val="24"/>
          <w:szCs w:val="24"/>
          <w:lang w:eastAsia="ru-RU"/>
        </w:rPr>
        <w:t xml:space="preserve">о выдаче копии </w:t>
      </w:r>
      <w:r>
        <w:rPr>
          <w:rFonts w:ascii="Times New Roman" w:hAnsi="Times New Roman" w:cs="Times New Roman"/>
          <w:sz w:val="24"/>
          <w:szCs w:val="24"/>
          <w:lang w:eastAsia="ru-RU"/>
        </w:rPr>
        <w:t>разрешения на установку и эксплуатацию рекламной конструкции (уведомления об аннулировании разрешения на установку и эксплуатации рекламной конструкции)</w:t>
      </w:r>
    </w:p>
    <w:p w:rsidR="008D682F" w:rsidRPr="0092436E" w:rsidRDefault="008D682F" w:rsidP="00D76878">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8D682F" w:rsidRDefault="008D682F" w:rsidP="00D76878">
      <w:pPr>
        <w:suppressAutoHyphens w:val="0"/>
        <w:autoSpaceDE w:val="0"/>
        <w:autoSpaceDN w:val="0"/>
        <w:adjustRightInd w:val="0"/>
        <w:spacing w:after="0" w:line="240" w:lineRule="auto"/>
        <w:ind w:firstLine="708"/>
        <w:jc w:val="both"/>
        <w:rPr>
          <w:rFonts w:ascii="Times New Roman" w:hAnsi="Times New Roman" w:cs="Times New Roman"/>
          <w:sz w:val="24"/>
          <w:szCs w:val="24"/>
          <w:lang w:eastAsia="ru-RU"/>
        </w:rPr>
      </w:pPr>
      <w:r w:rsidRPr="0092436E">
        <w:rPr>
          <w:rFonts w:ascii="Times New Roman" w:hAnsi="Times New Roman" w:cs="Times New Roman"/>
          <w:sz w:val="24"/>
          <w:szCs w:val="24"/>
          <w:lang w:eastAsia="ru-RU"/>
        </w:rPr>
        <w:t xml:space="preserve">Прошу выдать копию </w:t>
      </w:r>
      <w:r>
        <w:rPr>
          <w:rFonts w:ascii="Times New Roman" w:hAnsi="Times New Roman" w:cs="Times New Roman"/>
          <w:sz w:val="24"/>
          <w:szCs w:val="24"/>
          <w:lang w:eastAsia="ru-RU"/>
        </w:rPr>
        <w:t>разрешения на установку и эксплуатацию рекламной конструкции (уведомления об аннулировании разрешения на установку и эксплуатации рекламной конструкции)</w:t>
      </w:r>
      <w:r w:rsidRPr="0092436E">
        <w:rPr>
          <w:rFonts w:ascii="Times New Roman" w:hAnsi="Times New Roman" w:cs="Times New Roman"/>
          <w:sz w:val="24"/>
          <w:szCs w:val="24"/>
          <w:lang w:eastAsia="ru-RU"/>
        </w:rPr>
        <w:t xml:space="preserve">, от____________№____________, </w:t>
      </w:r>
    </w:p>
    <w:p w:rsidR="008D682F" w:rsidRPr="0092436E" w:rsidRDefault="008D682F" w:rsidP="004B60D2">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2436E">
        <w:rPr>
          <w:rFonts w:ascii="Times New Roman" w:hAnsi="Times New Roman" w:cs="Times New Roman"/>
          <w:sz w:val="24"/>
          <w:szCs w:val="24"/>
          <w:lang w:eastAsia="ru-RU"/>
        </w:rPr>
        <w:t>выданного ____________________________________</w:t>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r>
      <w:r>
        <w:rPr>
          <w:rFonts w:ascii="Times New Roman" w:hAnsi="Times New Roman" w:cs="Times New Roman"/>
          <w:sz w:val="24"/>
          <w:szCs w:val="24"/>
          <w:lang w:eastAsia="ru-RU"/>
        </w:rPr>
        <w:softHyphen/>
        <w:t>______________________________</w:t>
      </w:r>
      <w:r w:rsidRPr="0092436E">
        <w:rPr>
          <w:rFonts w:ascii="Times New Roman" w:hAnsi="Times New Roman" w:cs="Times New Roman"/>
          <w:sz w:val="24"/>
          <w:szCs w:val="24"/>
          <w:lang w:eastAsia="ru-RU"/>
        </w:rPr>
        <w:t>_</w:t>
      </w: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2436E">
        <w:rPr>
          <w:rFonts w:ascii="Times New Roman" w:hAnsi="Times New Roman" w:cs="Times New Roman"/>
          <w:sz w:val="24"/>
          <w:szCs w:val="24"/>
          <w:lang w:eastAsia="ru-RU"/>
        </w:rPr>
        <w:t xml:space="preserve"> _____________________________________________________________________________,</w:t>
      </w: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92436E">
        <w:rPr>
          <w:rFonts w:ascii="Times New Roman" w:hAnsi="Times New Roman" w:cs="Times New Roman"/>
          <w:sz w:val="20"/>
          <w:szCs w:val="20"/>
          <w:lang w:eastAsia="ru-RU"/>
        </w:rPr>
        <w:t xml:space="preserve">(наименование уполномоченного органа) </w:t>
      </w: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2436E">
        <w:rPr>
          <w:rFonts w:ascii="Times New Roman" w:hAnsi="Times New Roman" w:cs="Times New Roman"/>
          <w:sz w:val="24"/>
          <w:szCs w:val="24"/>
          <w:lang w:eastAsia="ru-RU"/>
        </w:rPr>
        <w:t>в связи с ___________________________________________________________________</w:t>
      </w: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2436E">
        <w:rPr>
          <w:rFonts w:ascii="Times New Roman" w:hAnsi="Times New Roman" w:cs="Times New Roman"/>
          <w:sz w:val="24"/>
          <w:szCs w:val="24"/>
          <w:lang w:eastAsia="ru-RU"/>
        </w:rPr>
        <w:t>____________________________________________________________________________</w:t>
      </w: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2436E">
        <w:rPr>
          <w:rFonts w:ascii="Times New Roman" w:hAnsi="Times New Roman" w:cs="Times New Roman"/>
          <w:sz w:val="24"/>
          <w:szCs w:val="24"/>
          <w:lang w:eastAsia="ru-RU"/>
        </w:rPr>
        <w:t>_____________________________________________________________________________.</w:t>
      </w: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2436E">
        <w:rPr>
          <w:rFonts w:ascii="Times New Roman" w:hAnsi="Times New Roman" w:cs="Times New Roman"/>
          <w:sz w:val="24"/>
          <w:szCs w:val="24"/>
          <w:lang w:eastAsia="ru-RU"/>
        </w:rPr>
        <w:t>Приложение  _______________________________________________________на ____ л.</w:t>
      </w: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2436E">
        <w:rPr>
          <w:rFonts w:ascii="Times New Roman" w:hAnsi="Times New Roman" w:cs="Times New Roman"/>
          <w:sz w:val="24"/>
          <w:szCs w:val="24"/>
          <w:lang w:eastAsia="ru-RU"/>
        </w:rPr>
        <w:t>Результат  предоставления муниципальной услуги прошу (указать один из перечисленных способов):</w:t>
      </w: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RPr="0092436E"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RPr="0092436E"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Выдать на бумажном носителе в МФЦ, расположенном по адресу______________</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RPr="0092436E"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RPr="0092436E"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почтовым отправлением</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Pr="00C54E15"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C54E15">
        <w:rPr>
          <w:rFonts w:ascii="Times New Roman" w:hAnsi="Times New Roman" w:cs="Times New Roman"/>
          <w:sz w:val="24"/>
          <w:szCs w:val="24"/>
          <w:lang w:eastAsia="ru-RU"/>
        </w:rPr>
        <w:t>Решение об отказе в приеме документов, необходимых для предоставления муниципальной услуги  прошу направить (нужное отметить):</w:t>
      </w:r>
    </w:p>
    <w:p w:rsidR="008D682F" w:rsidRPr="00C54E15"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в форме электронного документа в Личный кабинет на ЕПГУ/РПГУ</w:t>
            </w:r>
          </w:p>
        </w:tc>
        <w:tc>
          <w:tcPr>
            <w:tcW w:w="56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Выдать на бумажном носителе при личном обращении в уполномоченный орган</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Направить почтовым отправлением</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Pr="00F74141"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74141">
        <w:rPr>
          <w:rFonts w:ascii="Times New Roman" w:hAnsi="Times New Roman" w:cs="Times New Roman"/>
          <w:sz w:val="24"/>
          <w:szCs w:val="24"/>
          <w:lang w:eastAsia="ru-RU"/>
        </w:rPr>
        <w:t xml:space="preserve">Прошу проинформировать меня о </w:t>
      </w:r>
      <w:r>
        <w:rPr>
          <w:rFonts w:ascii="Times New Roman" w:hAnsi="Times New Roman" w:cs="Times New Roman"/>
          <w:sz w:val="24"/>
          <w:szCs w:val="24"/>
          <w:lang w:eastAsia="ru-RU"/>
        </w:rPr>
        <w:t>результате</w:t>
      </w:r>
      <w:r w:rsidRPr="00F74141">
        <w:rPr>
          <w:rFonts w:ascii="Times New Roman" w:hAnsi="Times New Roman" w:cs="Times New Roman"/>
          <w:sz w:val="24"/>
          <w:szCs w:val="24"/>
          <w:lang w:eastAsia="ru-RU"/>
        </w:rPr>
        <w:t xml:space="preserve"> предоставления муниципальной услуги путем (нужное отметить):</w:t>
      </w: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gridCol w:w="567"/>
      </w:tblGrid>
      <w:tr w:rsidR="008D682F" w:rsidTr="00F64571">
        <w:trPr>
          <w:trHeight w:val="404"/>
        </w:trPr>
        <w:tc>
          <w:tcPr>
            <w:tcW w:w="889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Направления сообщения на электронную почту ________________________________________</w:t>
            </w:r>
          </w:p>
        </w:tc>
        <w:tc>
          <w:tcPr>
            <w:tcW w:w="567" w:type="dxa"/>
          </w:tcPr>
          <w:p w:rsidR="008D682F" w:rsidRPr="00F64571" w:rsidRDefault="008D682F" w:rsidP="00F64571">
            <w:pPr>
              <w:suppressAutoHyphens w:val="0"/>
              <w:autoSpaceDE w:val="0"/>
              <w:autoSpaceDN w:val="0"/>
              <w:adjustRightInd w:val="0"/>
              <w:spacing w:after="0" w:line="240" w:lineRule="auto"/>
              <w:ind w:right="-3654"/>
              <w:jc w:val="both"/>
              <w:rPr>
                <w:rFonts w:ascii="Times New Roman" w:hAnsi="Times New Roman" w:cs="Times New Roman"/>
                <w:sz w:val="24"/>
                <w:szCs w:val="24"/>
                <w:lang w:eastAsia="ru-RU"/>
              </w:rPr>
            </w:pPr>
          </w:p>
        </w:tc>
      </w:tr>
      <w:tr w:rsidR="008D682F" w:rsidTr="00F64571">
        <w:tc>
          <w:tcPr>
            <w:tcW w:w="889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Направления рассылки  по сети подвижной радиотелефонной связи коротких текстовых смс-сообщений</w:t>
            </w:r>
          </w:p>
        </w:tc>
        <w:tc>
          <w:tcPr>
            <w:tcW w:w="567"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Pr="004B60D2"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4B60D2">
        <w:rPr>
          <w:rFonts w:ascii="Times New Roman" w:hAnsi="Times New Roman" w:cs="Times New Roman"/>
          <w:sz w:val="24"/>
          <w:szCs w:val="24"/>
          <w:lang w:eastAsia="ru-RU"/>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0"/>
          <w:szCs w:val="24"/>
          <w:lang w:eastAsia="ru-RU"/>
        </w:rPr>
      </w:pP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0"/>
          <w:szCs w:val="24"/>
          <w:lang w:eastAsia="ru-RU"/>
        </w:rPr>
      </w:pP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sidRPr="0092436E">
        <w:rPr>
          <w:rFonts w:ascii="Times New Roman" w:hAnsi="Times New Roman" w:cs="Times New Roman"/>
          <w:sz w:val="20"/>
          <w:szCs w:val="24"/>
          <w:lang w:eastAsia="ru-RU"/>
        </w:rPr>
        <w:tab/>
      </w:r>
      <w:r w:rsidRPr="0092436E">
        <w:rPr>
          <w:rFonts w:ascii="Times New Roman" w:hAnsi="Times New Roman" w:cs="Times New Roman"/>
          <w:sz w:val="20"/>
          <w:szCs w:val="24"/>
          <w:lang w:eastAsia="ru-RU"/>
        </w:rPr>
        <w:tab/>
      </w:r>
      <w:r w:rsidRPr="0092436E">
        <w:rPr>
          <w:rFonts w:ascii="Times New Roman" w:hAnsi="Times New Roman" w:cs="Times New Roman"/>
          <w:sz w:val="20"/>
          <w:szCs w:val="24"/>
          <w:lang w:eastAsia="ru-RU"/>
        </w:rPr>
        <w:tab/>
      </w:r>
      <w:r w:rsidRPr="0092436E">
        <w:rPr>
          <w:rFonts w:ascii="Times New Roman" w:hAnsi="Times New Roman" w:cs="Times New Roman"/>
          <w:sz w:val="20"/>
          <w:szCs w:val="24"/>
          <w:lang w:eastAsia="ru-RU"/>
        </w:rPr>
        <w:tab/>
      </w: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92436E">
        <w:rPr>
          <w:rFonts w:ascii="Times New Roman" w:hAnsi="Times New Roman" w:cs="Times New Roman"/>
          <w:sz w:val="24"/>
          <w:szCs w:val="24"/>
          <w:lang w:eastAsia="ru-RU"/>
        </w:rPr>
        <w:t>Подпись ____________________________________________        Дата __________</w:t>
      </w: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sidRPr="0092436E">
        <w:rPr>
          <w:rFonts w:ascii="Times New Roman" w:hAnsi="Times New Roman" w:cs="Times New Roman"/>
          <w:sz w:val="20"/>
          <w:szCs w:val="24"/>
          <w:lang w:eastAsia="ru-RU"/>
        </w:rPr>
        <w:tab/>
      </w:r>
      <w:r w:rsidRPr="0092436E">
        <w:rPr>
          <w:rFonts w:ascii="Times New Roman" w:hAnsi="Times New Roman" w:cs="Times New Roman"/>
          <w:sz w:val="20"/>
          <w:szCs w:val="24"/>
          <w:lang w:eastAsia="ru-RU"/>
        </w:rPr>
        <w:tab/>
      </w:r>
      <w:r w:rsidRPr="0092436E">
        <w:rPr>
          <w:rFonts w:ascii="Times New Roman" w:hAnsi="Times New Roman" w:cs="Times New Roman"/>
          <w:sz w:val="20"/>
          <w:szCs w:val="24"/>
          <w:lang w:eastAsia="ru-RU"/>
        </w:rPr>
        <w:tab/>
        <w:t>(ФИО и должность представителя ЮЛ;</w:t>
      </w: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0"/>
          <w:szCs w:val="24"/>
          <w:lang w:eastAsia="ru-RU"/>
        </w:rPr>
      </w:pPr>
      <w:r w:rsidRPr="0092436E">
        <w:rPr>
          <w:rFonts w:ascii="Times New Roman" w:hAnsi="Times New Roman" w:cs="Times New Roman"/>
          <w:sz w:val="20"/>
          <w:szCs w:val="24"/>
          <w:lang w:eastAsia="ru-RU"/>
        </w:rPr>
        <w:tab/>
      </w:r>
      <w:r w:rsidRPr="0092436E">
        <w:rPr>
          <w:rFonts w:ascii="Times New Roman" w:hAnsi="Times New Roman" w:cs="Times New Roman"/>
          <w:sz w:val="20"/>
          <w:szCs w:val="24"/>
          <w:lang w:eastAsia="ru-RU"/>
        </w:rPr>
        <w:tab/>
        <w:t>ФИО физического лица либо его представителя)</w:t>
      </w:r>
    </w:p>
    <w:p w:rsidR="008D682F" w:rsidRPr="0092436E" w:rsidRDefault="008D682F" w:rsidP="00D76878">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p w:rsidR="008D682F" w:rsidRDefault="008D682F" w:rsidP="003676DA">
      <w:pPr>
        <w:tabs>
          <w:tab w:val="left" w:pos="2268"/>
        </w:tabs>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8D682F" w:rsidRDefault="008D682F" w:rsidP="003676DA">
      <w:pPr>
        <w:tabs>
          <w:tab w:val="left" w:pos="2268"/>
        </w:tabs>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8D682F" w:rsidRDefault="008D682F" w:rsidP="003676DA">
      <w:pPr>
        <w:tabs>
          <w:tab w:val="left" w:pos="2268"/>
        </w:tabs>
        <w:suppressAutoHyphens w:val="0"/>
        <w:autoSpaceDE w:val="0"/>
        <w:autoSpaceDN w:val="0"/>
        <w:adjustRightInd w:val="0"/>
        <w:spacing w:after="0" w:line="240" w:lineRule="auto"/>
        <w:jc w:val="right"/>
        <w:rPr>
          <w:rFonts w:ascii="Times New Roman" w:hAnsi="Times New Roman" w:cs="Times New Roman"/>
          <w:sz w:val="24"/>
          <w:szCs w:val="24"/>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p w:rsidR="008D682F" w:rsidRPr="00E63F7D" w:rsidRDefault="008D682F" w:rsidP="00E63F7D">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6</w:t>
      </w:r>
    </w:p>
    <w:p w:rsidR="008D682F" w:rsidRPr="00E63F7D" w:rsidRDefault="008D682F" w:rsidP="00E63F7D">
      <w:pPr>
        <w:suppressAutoHyphens w:val="0"/>
        <w:autoSpaceDE w:val="0"/>
        <w:autoSpaceDN w:val="0"/>
        <w:adjustRightInd w:val="0"/>
        <w:spacing w:after="0" w:line="240" w:lineRule="auto"/>
        <w:ind w:left="3540" w:firstLine="60"/>
        <w:jc w:val="both"/>
        <w:rPr>
          <w:rFonts w:ascii="Times New Roman" w:hAnsi="Times New Roman" w:cs="Times New Roman"/>
          <w:sz w:val="24"/>
          <w:szCs w:val="24"/>
          <w:lang w:eastAsia="ru-RU"/>
        </w:rPr>
      </w:pPr>
      <w:r w:rsidRPr="00E63F7D">
        <w:rPr>
          <w:rFonts w:ascii="Times New Roman" w:hAnsi="Times New Roman" w:cs="Times New Roman"/>
          <w:sz w:val="24"/>
          <w:szCs w:val="24"/>
          <w:lang w:eastAsia="ru-RU"/>
        </w:rPr>
        <w:t>к административному регламенту администрации Дивеевского муниципального округа Нижегородской области по предоставлению муниципальной услуги «Выдача разрешений на установку и эксплуатацию рекламных конструкций на территории Дивеевского муниципального округа Нижегородской области, аннулирование таких разрешений»</w:t>
      </w:r>
    </w:p>
    <w:p w:rsidR="008D682F" w:rsidRDefault="008D682F" w:rsidP="002123B3">
      <w:pPr>
        <w:suppressAutoHyphens w:val="0"/>
        <w:autoSpaceDE w:val="0"/>
        <w:autoSpaceDN w:val="0"/>
        <w:adjustRightInd w:val="0"/>
        <w:spacing w:after="0" w:line="240" w:lineRule="auto"/>
        <w:ind w:left="150"/>
        <w:jc w:val="both"/>
        <w:rPr>
          <w:rFonts w:ascii="Times New Roman" w:hAnsi="Times New Roman" w:cs="Times New Roman"/>
          <w:sz w:val="28"/>
          <w:szCs w:val="28"/>
          <w:lang w:eastAsia="ru-RU"/>
        </w:rPr>
      </w:pPr>
    </w:p>
    <w:tbl>
      <w:tblPr>
        <w:tblW w:w="10080" w:type="dxa"/>
        <w:tblInd w:w="-432" w:type="dxa"/>
        <w:tblLayout w:type="fixed"/>
        <w:tblLook w:val="01E0" w:firstRow="1" w:lastRow="1" w:firstColumn="1" w:lastColumn="1" w:noHBand="0" w:noVBand="0"/>
      </w:tblPr>
      <w:tblGrid>
        <w:gridCol w:w="4860"/>
        <w:gridCol w:w="720"/>
        <w:gridCol w:w="4500"/>
      </w:tblGrid>
      <w:tr w:rsidR="008D682F" w:rsidTr="00E1318A">
        <w:tc>
          <w:tcPr>
            <w:tcW w:w="4860" w:type="dxa"/>
          </w:tcPr>
          <w:p w:rsidR="008D682F" w:rsidRPr="00E1318A" w:rsidRDefault="008D682F" w:rsidP="00E1318A">
            <w:pPr>
              <w:spacing w:after="0" w:line="240" w:lineRule="auto"/>
              <w:jc w:val="center"/>
              <w:rPr>
                <w:rFonts w:ascii="Times New Roman" w:hAnsi="Times New Roman" w:cs="Times New Roman"/>
                <w:sz w:val="24"/>
                <w:szCs w:val="24"/>
              </w:rPr>
            </w:pPr>
          </w:p>
          <w:p w:rsidR="008D682F" w:rsidRPr="00E1318A" w:rsidRDefault="000B27CE" w:rsidP="00E1318A">
            <w:pPr>
              <w:spacing w:after="0" w:line="240" w:lineRule="auto"/>
              <w:jc w:val="center"/>
              <w:rPr>
                <w:rFonts w:ascii="Times New Roman" w:hAnsi="Times New Roman" w:cs="Times New Roman"/>
              </w:rPr>
            </w:pPr>
            <w:r>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5pt;height:65.9pt">
                  <v:imagedata r:id="rId29" o:title=""/>
                  <o:lock v:ext="edit" aspectratio="f"/>
                </v:shape>
              </w:pic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 xml:space="preserve">Администрация </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Дивеевского муниципального округа</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Нижегородской области</w:t>
            </w:r>
          </w:p>
          <w:p w:rsidR="008D682F" w:rsidRPr="00E1318A" w:rsidRDefault="008D682F" w:rsidP="00E1318A">
            <w:pPr>
              <w:spacing w:after="0" w:line="240" w:lineRule="auto"/>
              <w:jc w:val="center"/>
              <w:rPr>
                <w:rFonts w:ascii="Times New Roman" w:hAnsi="Times New Roman" w:cs="Times New Roman"/>
                <w:b/>
                <w:sz w:val="20"/>
                <w:szCs w:val="20"/>
              </w:rPr>
            </w:pP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Управление капитального строительства и архитектуры</w:t>
            </w:r>
          </w:p>
          <w:p w:rsidR="008D682F" w:rsidRPr="00E1318A" w:rsidRDefault="008D682F" w:rsidP="00E1318A">
            <w:pPr>
              <w:spacing w:after="0" w:line="240" w:lineRule="auto"/>
              <w:jc w:val="center"/>
              <w:rPr>
                <w:rFonts w:ascii="Times New Roman" w:hAnsi="Times New Roman" w:cs="Times New Roman"/>
                <w:b/>
                <w:sz w:val="20"/>
                <w:szCs w:val="20"/>
              </w:rPr>
            </w:pP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 xml:space="preserve">607320, Нижегородская область, </w:t>
            </w:r>
            <w:proofErr w:type="spellStart"/>
            <w:r w:rsidRPr="00E1318A">
              <w:rPr>
                <w:rFonts w:ascii="Times New Roman" w:hAnsi="Times New Roman" w:cs="Times New Roman"/>
                <w:b/>
                <w:sz w:val="20"/>
                <w:szCs w:val="20"/>
              </w:rPr>
              <w:t>с.Дивеево</w:t>
            </w:r>
            <w:proofErr w:type="spellEnd"/>
            <w:r w:rsidRPr="00E1318A">
              <w:rPr>
                <w:rFonts w:ascii="Times New Roman" w:hAnsi="Times New Roman" w:cs="Times New Roman"/>
                <w:b/>
                <w:sz w:val="20"/>
                <w:szCs w:val="20"/>
              </w:rPr>
              <w:t>,</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ул. Октябрьская, д.28 В</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тел.(83134) 4-54-04, факс 4-54-56</w:t>
            </w:r>
          </w:p>
          <w:p w:rsidR="008D682F" w:rsidRPr="00E1318A" w:rsidRDefault="008D682F" w:rsidP="00E1318A">
            <w:pPr>
              <w:spacing w:after="0" w:line="240" w:lineRule="auto"/>
              <w:jc w:val="center"/>
              <w:rPr>
                <w:rFonts w:ascii="Times New Roman" w:hAnsi="Times New Roman" w:cs="Times New Roman"/>
                <w:sz w:val="20"/>
                <w:szCs w:val="20"/>
                <w:lang w:val="en-US"/>
              </w:rPr>
            </w:pPr>
            <w:r w:rsidRPr="00E1318A">
              <w:rPr>
                <w:rFonts w:ascii="Times New Roman" w:hAnsi="Times New Roman" w:cs="Times New Roman"/>
                <w:b/>
                <w:sz w:val="20"/>
                <w:szCs w:val="20"/>
                <w:lang w:val="en-US"/>
              </w:rPr>
              <w:t xml:space="preserve">E – mail: </w:t>
            </w:r>
            <w:hyperlink r:id="rId30" w:history="1">
              <w:r w:rsidRPr="00E1318A">
                <w:rPr>
                  <w:rStyle w:val="a3"/>
                  <w:rFonts w:ascii="Times New Roman" w:hAnsi="Times New Roman"/>
                  <w:sz w:val="20"/>
                  <w:szCs w:val="20"/>
                  <w:lang w:val="en-US"/>
                </w:rPr>
                <w:t>oks@adm.div.nnov.ru</w:t>
              </w:r>
            </w:hyperlink>
          </w:p>
          <w:p w:rsidR="008D682F" w:rsidRPr="00E1318A" w:rsidRDefault="008D682F" w:rsidP="00E1318A">
            <w:pPr>
              <w:spacing w:after="0" w:line="240" w:lineRule="auto"/>
              <w:jc w:val="center"/>
              <w:rPr>
                <w:rFonts w:ascii="Times New Roman" w:hAnsi="Times New Roman" w:cs="Times New Roman"/>
                <w:sz w:val="20"/>
                <w:szCs w:val="20"/>
                <w:u w:val="single"/>
                <w:lang w:val="en-US"/>
              </w:rPr>
            </w:pPr>
          </w:p>
          <w:p w:rsidR="008D682F" w:rsidRPr="00E1318A" w:rsidRDefault="006742D1" w:rsidP="00E1318A">
            <w:pPr>
              <w:spacing w:after="0" w:line="240" w:lineRule="auto"/>
              <w:rPr>
                <w:rFonts w:ascii="Times New Roman" w:hAnsi="Times New Roman" w:cs="Times New Roman"/>
                <w:b/>
                <w:sz w:val="28"/>
                <w:szCs w:val="28"/>
                <w:u w:val="single"/>
              </w:rPr>
            </w:pPr>
            <w:r>
              <w:rPr>
                <w:noProof/>
                <w:lang w:eastAsia="ru-RU"/>
              </w:rPr>
              <w:pict>
                <v:line id="_x0000_s1027" style="position:absolute;z-index:3" from="135pt,14.7pt" to="198pt,14.7pt"/>
              </w:pict>
            </w:r>
            <w:r>
              <w:rPr>
                <w:noProof/>
                <w:lang w:eastAsia="ru-RU"/>
              </w:rPr>
              <w:pict>
                <v:line id="_x0000_s1028" style="position:absolute;z-index:2" from="0,14.7pt" to="108pt,14.7pt"/>
              </w:pict>
            </w:r>
            <w:r w:rsidR="008D682F" w:rsidRPr="00E1318A">
              <w:rPr>
                <w:rFonts w:ascii="Times New Roman" w:hAnsi="Times New Roman" w:cs="Times New Roman"/>
                <w:color w:val="FF0000"/>
                <w:sz w:val="20"/>
                <w:szCs w:val="20"/>
                <w:lang w:val="en-US"/>
              </w:rPr>
              <w:t xml:space="preserve">    </w:t>
            </w:r>
            <w:r w:rsidR="008D682F" w:rsidRPr="00FC2D93">
              <w:rPr>
                <w:rFonts w:ascii="Times New Roman" w:hAnsi="Times New Roman" w:cs="Times New Roman"/>
                <w:sz w:val="20"/>
                <w:szCs w:val="20"/>
                <w:lang w:val="en-US"/>
              </w:rPr>
              <w:t xml:space="preserve">                               </w:t>
            </w:r>
            <w:r w:rsidR="008D682F" w:rsidRPr="00FC2D93">
              <w:rPr>
                <w:rFonts w:ascii="Times New Roman" w:hAnsi="Times New Roman" w:cs="Times New Roman"/>
                <w:b/>
                <w:sz w:val="20"/>
                <w:szCs w:val="20"/>
                <w:lang w:val="en-US"/>
              </w:rPr>
              <w:t xml:space="preserve">          </w:t>
            </w:r>
            <w:r w:rsidR="008D682F" w:rsidRPr="00E1318A">
              <w:rPr>
                <w:rFonts w:ascii="Times New Roman" w:hAnsi="Times New Roman" w:cs="Times New Roman"/>
                <w:sz w:val="28"/>
                <w:szCs w:val="28"/>
              </w:rPr>
              <w:t xml:space="preserve">№        </w:t>
            </w:r>
            <w:r w:rsidR="008D682F" w:rsidRPr="00E1318A">
              <w:rPr>
                <w:rFonts w:ascii="Times New Roman" w:hAnsi="Times New Roman" w:cs="Times New Roman"/>
                <w:b/>
                <w:sz w:val="28"/>
                <w:szCs w:val="28"/>
              </w:rPr>
              <w:t xml:space="preserve">   </w:t>
            </w:r>
            <w:r w:rsidR="008D682F" w:rsidRPr="00E1318A">
              <w:rPr>
                <w:rFonts w:ascii="Times New Roman" w:hAnsi="Times New Roman" w:cs="Times New Roman"/>
                <w:b/>
                <w:sz w:val="28"/>
                <w:szCs w:val="28"/>
                <w:u w:val="single"/>
              </w:rPr>
              <w:t xml:space="preserve">     </w:t>
            </w:r>
          </w:p>
          <w:p w:rsidR="008D682F" w:rsidRPr="00E1318A" w:rsidRDefault="008D682F" w:rsidP="00E1318A">
            <w:pPr>
              <w:spacing w:after="0"/>
              <w:jc w:val="center"/>
              <w:rPr>
                <w:rFonts w:ascii="Times New Roman" w:hAnsi="Times New Roman" w:cs="Times New Roman"/>
                <w:sz w:val="24"/>
                <w:szCs w:val="24"/>
              </w:rPr>
            </w:pPr>
          </w:p>
        </w:tc>
        <w:tc>
          <w:tcPr>
            <w:tcW w:w="720" w:type="dxa"/>
          </w:tcPr>
          <w:p w:rsidR="008D682F" w:rsidRPr="00E1318A" w:rsidRDefault="008D682F" w:rsidP="00E1318A">
            <w:pPr>
              <w:jc w:val="center"/>
              <w:rPr>
                <w:sz w:val="24"/>
                <w:szCs w:val="24"/>
              </w:rPr>
            </w:pPr>
          </w:p>
        </w:tc>
        <w:tc>
          <w:tcPr>
            <w:tcW w:w="4500" w:type="dxa"/>
          </w:tcPr>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r w:rsidRPr="00E1318A">
              <w:rPr>
                <w:b w:val="0"/>
                <w:szCs w:val="28"/>
                <w:lang w:val="ru-RU"/>
              </w:rPr>
              <w:t>Кому</w:t>
            </w:r>
          </w:p>
          <w:p w:rsidR="008D682F" w:rsidRPr="00E1318A" w:rsidRDefault="008D682F" w:rsidP="00E1318A">
            <w:pPr>
              <w:pStyle w:val="2"/>
              <w:jc w:val="center"/>
              <w:rPr>
                <w:b w:val="0"/>
                <w:color w:val="000000"/>
                <w:sz w:val="22"/>
                <w:szCs w:val="22"/>
                <w:lang w:val="ru-RU"/>
              </w:rPr>
            </w:pPr>
          </w:p>
          <w:p w:rsidR="008D682F" w:rsidRPr="00E1318A" w:rsidRDefault="008D682F" w:rsidP="00E1318A">
            <w:pPr>
              <w:pStyle w:val="2"/>
              <w:jc w:val="center"/>
              <w:rPr>
                <w:b w:val="0"/>
                <w:color w:val="000000"/>
                <w:sz w:val="22"/>
                <w:szCs w:val="22"/>
                <w:lang w:val="ru-RU"/>
              </w:rPr>
            </w:pPr>
          </w:p>
          <w:p w:rsidR="008D682F" w:rsidRPr="00E1318A" w:rsidRDefault="008D682F" w:rsidP="00E1318A">
            <w:pPr>
              <w:pStyle w:val="2"/>
              <w:jc w:val="center"/>
              <w:rPr>
                <w:b w:val="0"/>
                <w:szCs w:val="28"/>
                <w:lang w:val="ru-RU"/>
              </w:rPr>
            </w:pPr>
          </w:p>
        </w:tc>
      </w:tr>
      <w:tr w:rsidR="008D682F" w:rsidTr="00C66604">
        <w:trPr>
          <w:trHeight w:val="239"/>
        </w:trPr>
        <w:tc>
          <w:tcPr>
            <w:tcW w:w="4860" w:type="dxa"/>
          </w:tcPr>
          <w:p w:rsidR="008D682F" w:rsidRPr="00E1318A" w:rsidRDefault="008D682F" w:rsidP="00E1318A">
            <w:pPr>
              <w:spacing w:after="0"/>
              <w:rPr>
                <w:rFonts w:ascii="Times New Roman" w:hAnsi="Times New Roman" w:cs="Times New Roman"/>
                <w:sz w:val="24"/>
                <w:szCs w:val="24"/>
              </w:rPr>
            </w:pPr>
            <w:r w:rsidRPr="00E1318A">
              <w:rPr>
                <w:rFonts w:ascii="Times New Roman" w:hAnsi="Times New Roman" w:cs="Times New Roman"/>
                <w:sz w:val="24"/>
                <w:szCs w:val="24"/>
              </w:rPr>
              <w:t xml:space="preserve"> </w:t>
            </w:r>
          </w:p>
        </w:tc>
        <w:tc>
          <w:tcPr>
            <w:tcW w:w="720" w:type="dxa"/>
          </w:tcPr>
          <w:p w:rsidR="008D682F" w:rsidRPr="00E1318A" w:rsidRDefault="008D682F" w:rsidP="00E1318A">
            <w:pPr>
              <w:spacing w:after="0"/>
              <w:jc w:val="center"/>
              <w:rPr>
                <w:sz w:val="24"/>
                <w:szCs w:val="24"/>
              </w:rPr>
            </w:pPr>
          </w:p>
        </w:tc>
        <w:tc>
          <w:tcPr>
            <w:tcW w:w="4500" w:type="dxa"/>
          </w:tcPr>
          <w:p w:rsidR="008D682F" w:rsidRPr="00E1318A" w:rsidRDefault="008D682F" w:rsidP="00E1318A">
            <w:pPr>
              <w:spacing w:after="0"/>
              <w:jc w:val="center"/>
              <w:rPr>
                <w:b/>
                <w:i/>
                <w:sz w:val="28"/>
                <w:szCs w:val="24"/>
              </w:rPr>
            </w:pPr>
          </w:p>
        </w:tc>
      </w:tr>
    </w:tbl>
    <w:p w:rsidR="008D682F" w:rsidRPr="00134EC1" w:rsidRDefault="008D682F" w:rsidP="00844CD3">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134EC1">
        <w:rPr>
          <w:rFonts w:ascii="Times New Roman" w:hAnsi="Times New Roman" w:cs="Times New Roman"/>
          <w:sz w:val="24"/>
          <w:szCs w:val="24"/>
          <w:lang w:eastAsia="ru-RU"/>
        </w:rPr>
        <w:tab/>
      </w:r>
      <w:r w:rsidRPr="00134EC1">
        <w:rPr>
          <w:rFonts w:ascii="Times New Roman" w:hAnsi="Times New Roman" w:cs="Times New Roman"/>
          <w:sz w:val="24"/>
          <w:szCs w:val="24"/>
          <w:lang w:eastAsia="ru-RU"/>
        </w:rPr>
        <w:tab/>
      </w:r>
      <w:r w:rsidRPr="00134EC1">
        <w:rPr>
          <w:rFonts w:ascii="Times New Roman" w:hAnsi="Times New Roman" w:cs="Times New Roman"/>
          <w:sz w:val="24"/>
          <w:szCs w:val="24"/>
          <w:lang w:eastAsia="ru-RU"/>
        </w:rPr>
        <w:tab/>
      </w:r>
    </w:p>
    <w:p w:rsidR="008D682F" w:rsidRPr="00E07C39" w:rsidRDefault="008D682F" w:rsidP="009A682D">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sidRPr="00E07C39">
        <w:rPr>
          <w:rFonts w:ascii="Times New Roman" w:hAnsi="Times New Roman" w:cs="Times New Roman"/>
          <w:sz w:val="24"/>
          <w:szCs w:val="24"/>
          <w:lang w:eastAsia="ru-RU"/>
        </w:rPr>
        <w:t>ОТКАЗ</w:t>
      </w:r>
    </w:p>
    <w:p w:rsidR="008D682F" w:rsidRPr="00E07C39" w:rsidRDefault="008D682F" w:rsidP="008E30A4">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E07C39">
        <w:rPr>
          <w:rFonts w:ascii="Times New Roman" w:hAnsi="Times New Roman" w:cs="Times New Roman"/>
          <w:sz w:val="24"/>
          <w:szCs w:val="24"/>
          <w:lang w:eastAsia="ru-RU"/>
        </w:rPr>
        <w:t xml:space="preserve"> в приеме документов, необходимых для предоставления услуги</w:t>
      </w:r>
    </w:p>
    <w:p w:rsidR="008D682F" w:rsidRPr="00E07C39" w:rsidRDefault="008D682F" w:rsidP="004B60D2">
      <w:pPr>
        <w:suppressAutoHyphens w:val="0"/>
        <w:autoSpaceDE w:val="0"/>
        <w:autoSpaceDN w:val="0"/>
        <w:adjustRightInd w:val="0"/>
        <w:spacing w:after="0" w:line="240" w:lineRule="auto"/>
        <w:rPr>
          <w:rFonts w:ascii="Times New Roman" w:hAnsi="Times New Roman" w:cs="Times New Roman"/>
          <w:sz w:val="24"/>
          <w:szCs w:val="24"/>
          <w:lang w:eastAsia="ru-RU"/>
        </w:rPr>
      </w:pPr>
    </w:p>
    <w:p w:rsidR="008D682F" w:rsidRPr="00E07C39" w:rsidRDefault="008D682F" w:rsidP="008E30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E07C39">
        <w:rPr>
          <w:rFonts w:ascii="Times New Roman" w:hAnsi="Times New Roman" w:cs="Times New Roman"/>
          <w:sz w:val="24"/>
          <w:szCs w:val="24"/>
          <w:lang w:eastAsia="ru-RU"/>
        </w:rPr>
        <w:lastRenderedPageBreak/>
        <w:tab/>
        <w:t>В приеме документов, необходимых для предоставления услуги: _______________________________________________________</w:t>
      </w:r>
      <w:r>
        <w:rPr>
          <w:rFonts w:ascii="Times New Roman" w:hAnsi="Times New Roman" w:cs="Times New Roman"/>
          <w:sz w:val="24"/>
          <w:szCs w:val="24"/>
          <w:lang w:eastAsia="ru-RU"/>
        </w:rPr>
        <w:t>___________</w:t>
      </w:r>
      <w:r w:rsidRPr="00E07C39">
        <w:rPr>
          <w:rFonts w:ascii="Times New Roman" w:hAnsi="Times New Roman" w:cs="Times New Roman"/>
          <w:sz w:val="24"/>
          <w:szCs w:val="24"/>
          <w:lang w:eastAsia="ru-RU"/>
        </w:rPr>
        <w:t>___________ ____</w:t>
      </w:r>
      <w:r>
        <w:rPr>
          <w:rFonts w:ascii="Times New Roman" w:hAnsi="Times New Roman" w:cs="Times New Roman"/>
          <w:sz w:val="24"/>
          <w:szCs w:val="24"/>
          <w:lang w:eastAsia="ru-RU"/>
        </w:rPr>
        <w:t>___________________________________________</w:t>
      </w:r>
      <w:r w:rsidRPr="00E07C39">
        <w:rPr>
          <w:rFonts w:ascii="Times New Roman" w:hAnsi="Times New Roman" w:cs="Times New Roman"/>
          <w:sz w:val="24"/>
          <w:szCs w:val="24"/>
          <w:lang w:eastAsia="ru-RU"/>
        </w:rPr>
        <w:t>______________________________,</w:t>
      </w:r>
    </w:p>
    <w:p w:rsidR="008D682F" w:rsidRPr="004B60D2" w:rsidRDefault="008D682F" w:rsidP="008E30A4">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E07C39">
        <w:rPr>
          <w:rFonts w:ascii="Times New Roman" w:hAnsi="Times New Roman" w:cs="Times New Roman"/>
          <w:sz w:val="24"/>
          <w:szCs w:val="24"/>
          <w:lang w:eastAsia="ru-RU"/>
        </w:rPr>
        <w:t xml:space="preserve">                                          </w:t>
      </w:r>
      <w:r w:rsidRPr="004B60D2">
        <w:rPr>
          <w:rFonts w:ascii="Times New Roman" w:hAnsi="Times New Roman" w:cs="Times New Roman"/>
          <w:sz w:val="20"/>
          <w:szCs w:val="20"/>
          <w:lang w:eastAsia="ru-RU"/>
        </w:rPr>
        <w:t>(указывается наименование услуги)</w:t>
      </w:r>
    </w:p>
    <w:p w:rsidR="008D682F" w:rsidRPr="00E07C39" w:rsidRDefault="008D682F" w:rsidP="008E30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E07C39">
        <w:rPr>
          <w:rFonts w:ascii="Times New Roman" w:hAnsi="Times New Roman" w:cs="Times New Roman"/>
          <w:sz w:val="24"/>
          <w:szCs w:val="24"/>
          <w:lang w:eastAsia="ru-RU"/>
        </w:rPr>
        <w:t>Вам отказано по следующим основаниям: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9"/>
        <w:gridCol w:w="3756"/>
        <w:gridCol w:w="4434"/>
      </w:tblGrid>
      <w:tr w:rsidR="008D682F" w:rsidRPr="00E07C39" w:rsidTr="009A682D">
        <w:tc>
          <w:tcPr>
            <w:tcW w:w="1379"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 пункта Регламента</w:t>
            </w:r>
          </w:p>
        </w:tc>
        <w:tc>
          <w:tcPr>
            <w:tcW w:w="3756"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Наименование основания для отказа в приеме документов</w:t>
            </w:r>
          </w:p>
        </w:tc>
        <w:tc>
          <w:tcPr>
            <w:tcW w:w="4434"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F64571">
              <w:rPr>
                <w:rFonts w:ascii="Times New Roman" w:hAnsi="Times New Roman" w:cs="Times New Roman"/>
                <w:sz w:val="24"/>
                <w:szCs w:val="24"/>
                <w:lang w:eastAsia="ru-RU"/>
              </w:rPr>
              <w:t xml:space="preserve">Разъяснение причин отказа в приеме документов </w:t>
            </w:r>
          </w:p>
        </w:tc>
      </w:tr>
      <w:tr w:rsidR="008D682F" w:rsidRPr="00E07C39" w:rsidTr="009A682D">
        <w:tc>
          <w:tcPr>
            <w:tcW w:w="1379"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c>
          <w:tcPr>
            <w:tcW w:w="3756"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c>
          <w:tcPr>
            <w:tcW w:w="4434"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Pr="00E07C39" w:rsidRDefault="008D682F" w:rsidP="008E30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E07C39">
        <w:rPr>
          <w:rFonts w:ascii="Times New Roman" w:hAnsi="Times New Roman" w:cs="Times New Roman"/>
          <w:sz w:val="24"/>
          <w:szCs w:val="24"/>
          <w:lang w:eastAsia="ru-RU"/>
        </w:rPr>
        <w:t>Дополнительно информируем: ___________________</w:t>
      </w:r>
      <w:r>
        <w:rPr>
          <w:rFonts w:ascii="Times New Roman" w:hAnsi="Times New Roman" w:cs="Times New Roman"/>
          <w:sz w:val="24"/>
          <w:szCs w:val="24"/>
          <w:lang w:eastAsia="ru-RU"/>
        </w:rPr>
        <w:t>___________</w:t>
      </w:r>
      <w:r w:rsidRPr="00E07C39">
        <w:rPr>
          <w:rFonts w:ascii="Times New Roman" w:hAnsi="Times New Roman" w:cs="Times New Roman"/>
          <w:sz w:val="24"/>
          <w:szCs w:val="24"/>
          <w:lang w:eastAsia="ru-RU"/>
        </w:rPr>
        <w:t>_____________________</w:t>
      </w:r>
    </w:p>
    <w:p w:rsidR="008D682F" w:rsidRPr="00E07C39" w:rsidRDefault="008D682F" w:rsidP="008E30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_______________________</w:t>
      </w:r>
      <w:r w:rsidRPr="00E07C39">
        <w:rPr>
          <w:rFonts w:ascii="Times New Roman" w:hAnsi="Times New Roman" w:cs="Times New Roman"/>
          <w:sz w:val="24"/>
          <w:szCs w:val="24"/>
          <w:lang w:eastAsia="ru-RU"/>
        </w:rPr>
        <w:t>______________________________________________________</w:t>
      </w:r>
    </w:p>
    <w:p w:rsidR="008D682F" w:rsidRPr="009A682D" w:rsidRDefault="008D682F" w:rsidP="009A682D">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sidRPr="00E07C39">
        <w:rPr>
          <w:rFonts w:ascii="Times New Roman" w:hAnsi="Times New Roman" w:cs="Times New Roman"/>
          <w:sz w:val="24"/>
          <w:szCs w:val="24"/>
          <w:lang w:eastAsia="ru-RU"/>
        </w:rPr>
        <w:t>(</w:t>
      </w:r>
      <w:r w:rsidRPr="004B60D2">
        <w:rPr>
          <w:rFonts w:ascii="Times New Roman" w:hAnsi="Times New Roman" w:cs="Times New Roman"/>
          <w:sz w:val="20"/>
          <w:szCs w:val="20"/>
          <w:lang w:eastAsia="ru-RU"/>
        </w:rPr>
        <w:t>указывается информация, необходимая для устранения причин отказа в приеме документов, необходимых для предоставления услуги, а также иная дополнительная информация при наличии)</w:t>
      </w:r>
    </w:p>
    <w:p w:rsidR="008D682F" w:rsidRDefault="008D682F" w:rsidP="008E30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E07C39">
        <w:rPr>
          <w:rFonts w:ascii="Times New Roman" w:hAnsi="Times New Roman" w:cs="Times New Roman"/>
          <w:sz w:val="24"/>
          <w:szCs w:val="24"/>
          <w:lang w:eastAsia="ru-RU"/>
        </w:rPr>
        <w:tab/>
      </w:r>
    </w:p>
    <w:p w:rsidR="008D682F" w:rsidRPr="00E07C39" w:rsidRDefault="008D682F" w:rsidP="000B573F">
      <w:pPr>
        <w:suppressAutoHyphens w:val="0"/>
        <w:autoSpaceDE w:val="0"/>
        <w:autoSpaceDN w:val="0"/>
        <w:adjustRightInd w:val="0"/>
        <w:spacing w:after="0" w:line="240" w:lineRule="auto"/>
        <w:ind w:firstLine="720"/>
        <w:jc w:val="both"/>
        <w:rPr>
          <w:rFonts w:ascii="Times New Roman" w:hAnsi="Times New Roman" w:cs="Times New Roman"/>
          <w:sz w:val="24"/>
          <w:szCs w:val="24"/>
          <w:lang w:eastAsia="ru-RU"/>
        </w:rPr>
      </w:pPr>
      <w:r w:rsidRPr="00E07C39">
        <w:rPr>
          <w:rFonts w:ascii="Times New Roman" w:hAnsi="Times New Roman" w:cs="Times New Roman"/>
          <w:sz w:val="24"/>
          <w:szCs w:val="24"/>
          <w:lang w:eastAsia="ru-RU"/>
        </w:rPr>
        <w:t>При устранении выявленных недостатков, Вы вправе обратиться с заявлением и документами за предоставлением муниципальной услугой.</w:t>
      </w:r>
    </w:p>
    <w:p w:rsidR="008D682F" w:rsidRPr="00E07C39" w:rsidRDefault="008D682F" w:rsidP="008E30A4">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E07C39">
        <w:rPr>
          <w:rFonts w:ascii="Times New Roman" w:hAnsi="Times New Roman" w:cs="Times New Roman"/>
          <w:sz w:val="24"/>
          <w:szCs w:val="24"/>
          <w:lang w:eastAsia="ru-RU"/>
        </w:rPr>
        <w:t>______________              ________________         ___________________</w:t>
      </w:r>
    </w:p>
    <w:p w:rsidR="008D682F" w:rsidRPr="00C530AA" w:rsidRDefault="008D682F" w:rsidP="008E30A4">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sidRPr="00C530AA">
        <w:rPr>
          <w:rFonts w:ascii="Times New Roman" w:hAnsi="Times New Roman" w:cs="Times New Roman"/>
          <w:sz w:val="20"/>
          <w:szCs w:val="20"/>
          <w:lang w:eastAsia="ru-RU"/>
        </w:rPr>
        <w:t xml:space="preserve">(должность)               </w:t>
      </w:r>
      <w:r>
        <w:rPr>
          <w:rFonts w:ascii="Times New Roman" w:hAnsi="Times New Roman" w:cs="Times New Roman"/>
          <w:sz w:val="20"/>
          <w:szCs w:val="20"/>
          <w:lang w:eastAsia="ru-RU"/>
        </w:rPr>
        <w:t xml:space="preserve">             </w:t>
      </w:r>
      <w:r w:rsidRPr="00C530AA">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C530AA">
        <w:rPr>
          <w:rFonts w:ascii="Times New Roman" w:hAnsi="Times New Roman" w:cs="Times New Roman"/>
          <w:sz w:val="20"/>
          <w:szCs w:val="20"/>
          <w:lang w:eastAsia="ru-RU"/>
        </w:rPr>
        <w:t xml:space="preserve">     (фамилия, имя, отчество  </w:t>
      </w:r>
    </w:p>
    <w:p w:rsidR="008D682F" w:rsidRDefault="008D682F" w:rsidP="000B573F">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sidRPr="00C530AA">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C530AA">
        <w:rPr>
          <w:rFonts w:ascii="Times New Roman" w:hAnsi="Times New Roman" w:cs="Times New Roman"/>
          <w:sz w:val="20"/>
          <w:szCs w:val="20"/>
          <w:lang w:eastAsia="ru-RU"/>
        </w:rPr>
        <w:t xml:space="preserve"> (последнее – при наличии)</w:t>
      </w:r>
    </w:p>
    <w:p w:rsidR="008D682F" w:rsidRDefault="008D682F" w:rsidP="00E63F7D">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p w:rsidR="008D682F" w:rsidRDefault="008D682F" w:rsidP="00E63F7D">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p w:rsidR="008D682F" w:rsidRPr="00E63F7D" w:rsidRDefault="008D682F" w:rsidP="00E63F7D">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7</w:t>
      </w:r>
    </w:p>
    <w:p w:rsidR="008D682F" w:rsidRPr="00E63F7D" w:rsidRDefault="008D682F" w:rsidP="00E63F7D">
      <w:pPr>
        <w:suppressAutoHyphens w:val="0"/>
        <w:autoSpaceDE w:val="0"/>
        <w:autoSpaceDN w:val="0"/>
        <w:adjustRightInd w:val="0"/>
        <w:spacing w:after="0" w:line="240" w:lineRule="auto"/>
        <w:ind w:left="3540" w:firstLine="60"/>
        <w:jc w:val="both"/>
        <w:rPr>
          <w:rFonts w:ascii="Times New Roman" w:hAnsi="Times New Roman" w:cs="Times New Roman"/>
          <w:sz w:val="24"/>
          <w:szCs w:val="24"/>
          <w:lang w:eastAsia="ru-RU"/>
        </w:rPr>
      </w:pPr>
      <w:r w:rsidRPr="00E63F7D">
        <w:rPr>
          <w:rFonts w:ascii="Times New Roman" w:hAnsi="Times New Roman" w:cs="Times New Roman"/>
          <w:sz w:val="24"/>
          <w:szCs w:val="24"/>
          <w:lang w:eastAsia="ru-RU"/>
        </w:rPr>
        <w:t>к административному регламенту администрации Дивеевского муниципального округа Нижегородской области по предоставлению муниципальной услуги «Выдача разрешений на установку и эксплуатацию рекламных конструкций на территории Дивеевского муниципального округа Нижегородской области, аннулирование таких разрешений»</w:t>
      </w:r>
    </w:p>
    <w:p w:rsidR="008D682F" w:rsidRDefault="008D682F" w:rsidP="00E63F7D">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p w:rsidR="008D682F" w:rsidRDefault="008D682F" w:rsidP="00C530AA">
      <w:pPr>
        <w:snapToGrid w:val="0"/>
        <w:spacing w:after="0" w:line="240" w:lineRule="auto"/>
        <w:jc w:val="center"/>
        <w:rPr>
          <w:rFonts w:ascii="Times New Roman" w:hAnsi="Times New Roman"/>
          <w:b/>
          <w:sz w:val="28"/>
          <w:szCs w:val="28"/>
        </w:rPr>
      </w:pPr>
      <w:r>
        <w:rPr>
          <w:rFonts w:ascii="Times New Roman" w:hAnsi="Times New Roman"/>
          <w:b/>
          <w:sz w:val="28"/>
          <w:szCs w:val="28"/>
        </w:rPr>
        <w:t>РАЗРЕШЕНИЕ</w:t>
      </w:r>
    </w:p>
    <w:p w:rsidR="008D682F" w:rsidRDefault="008D682F" w:rsidP="00C530AA">
      <w:pPr>
        <w:snapToGrid w:val="0"/>
        <w:spacing w:after="0" w:line="240" w:lineRule="auto"/>
        <w:jc w:val="center"/>
        <w:rPr>
          <w:rFonts w:ascii="Times New Roman" w:hAnsi="Times New Roman"/>
          <w:b/>
          <w:sz w:val="28"/>
          <w:szCs w:val="28"/>
        </w:rPr>
      </w:pPr>
      <w:r>
        <w:rPr>
          <w:rFonts w:ascii="Times New Roman" w:hAnsi="Times New Roman"/>
          <w:b/>
          <w:sz w:val="28"/>
          <w:szCs w:val="28"/>
        </w:rPr>
        <w:t>на установку и эксплуатацию рекламной конструкции</w:t>
      </w:r>
    </w:p>
    <w:p w:rsidR="008D682F" w:rsidRPr="003408D9" w:rsidRDefault="008D682F" w:rsidP="005C3C0B">
      <w:pPr>
        <w:spacing w:after="0" w:line="240" w:lineRule="auto"/>
        <w:jc w:val="both"/>
        <w:rPr>
          <w:rFonts w:ascii="Times New Roman" w:hAnsi="Times New Roman" w:cs="Times New Roman"/>
          <w:sz w:val="24"/>
          <w:szCs w:val="24"/>
        </w:rPr>
      </w:pPr>
    </w:p>
    <w:tbl>
      <w:tblPr>
        <w:tblW w:w="9553" w:type="dxa"/>
        <w:tblLayout w:type="fixed"/>
        <w:tblCellMar>
          <w:left w:w="10" w:type="dxa"/>
          <w:right w:w="10" w:type="dxa"/>
        </w:tblCellMar>
        <w:tblLook w:val="0000" w:firstRow="0" w:lastRow="0" w:firstColumn="0" w:lastColumn="0" w:noHBand="0" w:noVBand="0"/>
      </w:tblPr>
      <w:tblGrid>
        <w:gridCol w:w="2234"/>
        <w:gridCol w:w="2205"/>
        <w:gridCol w:w="3300"/>
        <w:gridCol w:w="1814"/>
      </w:tblGrid>
      <w:tr w:rsidR="008D682F" w:rsidRPr="003408D9" w:rsidTr="004D27D1">
        <w:tc>
          <w:tcPr>
            <w:tcW w:w="2234" w:type="dxa"/>
            <w:tcBorders>
              <w:bottom w:val="single" w:sz="2" w:space="0" w:color="000000"/>
            </w:tcBorders>
            <w:tcMar>
              <w:top w:w="55" w:type="dxa"/>
              <w:left w:w="55" w:type="dxa"/>
              <w:bottom w:w="55" w:type="dxa"/>
              <w:right w:w="55" w:type="dxa"/>
            </w:tcMar>
          </w:tcPr>
          <w:p w:rsidR="008D682F" w:rsidRPr="003408D9" w:rsidRDefault="008D682F" w:rsidP="004D27D1">
            <w:pPr>
              <w:spacing w:after="0" w:line="240" w:lineRule="auto"/>
              <w:jc w:val="both"/>
              <w:rPr>
                <w:rFonts w:ascii="Times New Roman" w:hAnsi="Times New Roman" w:cs="Times New Roman"/>
                <w:sz w:val="24"/>
                <w:szCs w:val="24"/>
              </w:rPr>
            </w:pPr>
            <w:r w:rsidRPr="003408D9">
              <w:rPr>
                <w:rFonts w:ascii="Times New Roman" w:hAnsi="Times New Roman" w:cs="Times New Roman"/>
                <w:sz w:val="24"/>
                <w:szCs w:val="24"/>
              </w:rPr>
              <w:t>дата</w:t>
            </w:r>
          </w:p>
        </w:tc>
        <w:tc>
          <w:tcPr>
            <w:tcW w:w="2205" w:type="dxa"/>
            <w:tcMar>
              <w:top w:w="55" w:type="dxa"/>
              <w:left w:w="55" w:type="dxa"/>
              <w:bottom w:w="55" w:type="dxa"/>
              <w:right w:w="55" w:type="dxa"/>
            </w:tcMar>
          </w:tcPr>
          <w:p w:rsidR="008D682F" w:rsidRPr="003408D9" w:rsidRDefault="008D682F" w:rsidP="004D27D1">
            <w:pPr>
              <w:spacing w:after="0" w:line="240" w:lineRule="auto"/>
              <w:jc w:val="both"/>
              <w:rPr>
                <w:rFonts w:ascii="Times New Roman" w:hAnsi="Times New Roman" w:cs="Times New Roman"/>
                <w:sz w:val="24"/>
                <w:szCs w:val="24"/>
              </w:rPr>
            </w:pPr>
          </w:p>
        </w:tc>
        <w:tc>
          <w:tcPr>
            <w:tcW w:w="3300" w:type="dxa"/>
            <w:tcMar>
              <w:top w:w="55" w:type="dxa"/>
              <w:left w:w="55" w:type="dxa"/>
              <w:bottom w:w="55" w:type="dxa"/>
              <w:right w:w="55" w:type="dxa"/>
            </w:tcMar>
          </w:tcPr>
          <w:p w:rsidR="008D682F" w:rsidRPr="003408D9" w:rsidRDefault="008D682F" w:rsidP="004D27D1">
            <w:pPr>
              <w:spacing w:after="0" w:line="240" w:lineRule="auto"/>
              <w:jc w:val="both"/>
              <w:rPr>
                <w:rFonts w:ascii="Times New Roman" w:hAnsi="Times New Roman" w:cs="Times New Roman"/>
                <w:sz w:val="24"/>
                <w:szCs w:val="24"/>
              </w:rPr>
            </w:pPr>
          </w:p>
        </w:tc>
        <w:tc>
          <w:tcPr>
            <w:tcW w:w="1814" w:type="dxa"/>
            <w:tcBorders>
              <w:bottom w:val="single" w:sz="2" w:space="0" w:color="000000"/>
            </w:tcBorders>
            <w:tcMar>
              <w:top w:w="55" w:type="dxa"/>
              <w:left w:w="55" w:type="dxa"/>
              <w:bottom w:w="55" w:type="dxa"/>
              <w:right w:w="55" w:type="dxa"/>
            </w:tcMar>
          </w:tcPr>
          <w:p w:rsidR="008D682F" w:rsidRPr="003408D9" w:rsidRDefault="008D682F" w:rsidP="004D27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3408D9">
              <w:rPr>
                <w:rFonts w:ascii="Times New Roman" w:hAnsi="Times New Roman" w:cs="Times New Roman"/>
                <w:sz w:val="24"/>
                <w:szCs w:val="24"/>
              </w:rPr>
              <w:t>№</w:t>
            </w:r>
            <w:r>
              <w:rPr>
                <w:rFonts w:ascii="Times New Roman" w:hAnsi="Times New Roman" w:cs="Times New Roman"/>
                <w:sz w:val="24"/>
                <w:szCs w:val="24"/>
              </w:rPr>
              <w:t xml:space="preserve"> </w:t>
            </w:r>
          </w:p>
        </w:tc>
      </w:tr>
    </w:tbl>
    <w:p w:rsidR="008D682F" w:rsidRPr="003408D9" w:rsidRDefault="008D682F" w:rsidP="005C3C0B">
      <w:pPr>
        <w:spacing w:after="0" w:line="240" w:lineRule="auto"/>
        <w:jc w:val="both"/>
        <w:rPr>
          <w:rFonts w:ascii="Times New Roman" w:hAnsi="Times New Roman" w:cs="Times New Roman"/>
          <w:sz w:val="24"/>
          <w:szCs w:val="24"/>
        </w:rPr>
      </w:pPr>
    </w:p>
    <w:tbl>
      <w:tblPr>
        <w:tblW w:w="9772" w:type="dxa"/>
        <w:tblInd w:w="-219" w:type="dxa"/>
        <w:tblLayout w:type="fixed"/>
        <w:tblCellMar>
          <w:left w:w="10" w:type="dxa"/>
          <w:right w:w="10" w:type="dxa"/>
        </w:tblCellMar>
        <w:tblLook w:val="0000" w:firstRow="0" w:lastRow="0" w:firstColumn="0" w:lastColumn="0" w:noHBand="0" w:noVBand="0"/>
      </w:tblPr>
      <w:tblGrid>
        <w:gridCol w:w="9772"/>
      </w:tblGrid>
      <w:tr w:rsidR="008D682F" w:rsidRPr="003408D9" w:rsidTr="004D27D1">
        <w:trPr>
          <w:trHeight w:val="43"/>
        </w:trPr>
        <w:tc>
          <w:tcPr>
            <w:tcW w:w="9772" w:type="dxa"/>
            <w:tcBorders>
              <w:bottom w:val="single" w:sz="2" w:space="0" w:color="000000"/>
            </w:tcBorders>
            <w:tcMar>
              <w:top w:w="55" w:type="dxa"/>
              <w:left w:w="55" w:type="dxa"/>
              <w:bottom w:w="55" w:type="dxa"/>
              <w:right w:w="55" w:type="dxa"/>
            </w:tcMar>
          </w:tcPr>
          <w:p w:rsidR="008D682F" w:rsidRPr="003408D9" w:rsidRDefault="008D682F" w:rsidP="004D27D1">
            <w:pPr>
              <w:spacing w:after="0" w:line="240" w:lineRule="auto"/>
              <w:jc w:val="both"/>
              <w:rPr>
                <w:rFonts w:ascii="Times New Roman" w:hAnsi="Times New Roman" w:cs="Times New Roman"/>
                <w:sz w:val="24"/>
                <w:szCs w:val="24"/>
              </w:rPr>
            </w:pPr>
          </w:p>
        </w:tc>
      </w:tr>
      <w:tr w:rsidR="008D682F" w:rsidRPr="003408D9" w:rsidTr="004D27D1">
        <w:tc>
          <w:tcPr>
            <w:tcW w:w="9772" w:type="dxa"/>
            <w:tcBorders>
              <w:top w:val="single" w:sz="2" w:space="0" w:color="000000"/>
              <w:bottom w:val="single" w:sz="2" w:space="0" w:color="000000"/>
            </w:tcBorders>
            <w:tcMar>
              <w:top w:w="55" w:type="dxa"/>
              <w:left w:w="55" w:type="dxa"/>
              <w:bottom w:w="55" w:type="dxa"/>
              <w:right w:w="55" w:type="dxa"/>
            </w:tcMar>
          </w:tcPr>
          <w:p w:rsidR="008D682F" w:rsidRPr="005C3C0B" w:rsidRDefault="008D682F" w:rsidP="004D27D1">
            <w:pPr>
              <w:spacing w:after="0" w:line="240" w:lineRule="auto"/>
              <w:jc w:val="center"/>
              <w:rPr>
                <w:rFonts w:ascii="Times New Roman" w:hAnsi="Times New Roman" w:cs="Times New Roman"/>
                <w:sz w:val="20"/>
                <w:szCs w:val="20"/>
              </w:rPr>
            </w:pPr>
            <w:r w:rsidRPr="005C3C0B">
              <w:rPr>
                <w:rFonts w:ascii="Times New Roman" w:hAnsi="Times New Roman" w:cs="Times New Roman"/>
                <w:sz w:val="20"/>
                <w:szCs w:val="20"/>
              </w:rPr>
              <w:t>(место установки рекламной конструкции)</w:t>
            </w:r>
          </w:p>
        </w:tc>
      </w:tr>
      <w:tr w:rsidR="008D682F" w:rsidRPr="003408D9" w:rsidTr="004D27D1">
        <w:tc>
          <w:tcPr>
            <w:tcW w:w="9772" w:type="dxa"/>
            <w:tcBorders>
              <w:top w:val="single" w:sz="2" w:space="0" w:color="000000"/>
            </w:tcBorders>
            <w:tcMar>
              <w:top w:w="55" w:type="dxa"/>
              <w:left w:w="55" w:type="dxa"/>
              <w:bottom w:w="55" w:type="dxa"/>
              <w:right w:w="55" w:type="dxa"/>
            </w:tcMar>
          </w:tcPr>
          <w:p w:rsidR="008D682F" w:rsidRPr="005C3C0B" w:rsidRDefault="008D682F" w:rsidP="004D27D1">
            <w:pPr>
              <w:spacing w:after="0" w:line="240" w:lineRule="auto"/>
              <w:jc w:val="center"/>
              <w:rPr>
                <w:rFonts w:ascii="Times New Roman" w:hAnsi="Times New Roman" w:cs="Times New Roman"/>
                <w:sz w:val="20"/>
                <w:szCs w:val="20"/>
              </w:rPr>
            </w:pPr>
            <w:r w:rsidRPr="005C3C0B">
              <w:rPr>
                <w:rFonts w:ascii="Times New Roman" w:hAnsi="Times New Roman" w:cs="Times New Roman"/>
                <w:sz w:val="20"/>
                <w:szCs w:val="20"/>
              </w:rPr>
              <w:t>(тип рекламной конструкции)</w:t>
            </w:r>
          </w:p>
          <w:p w:rsidR="008D682F" w:rsidRPr="003408D9" w:rsidRDefault="008D682F" w:rsidP="004D27D1">
            <w:pPr>
              <w:spacing w:after="0" w:line="240" w:lineRule="auto"/>
              <w:jc w:val="center"/>
              <w:rPr>
                <w:rFonts w:ascii="Times New Roman" w:hAnsi="Times New Roman" w:cs="Times New Roman"/>
                <w:sz w:val="24"/>
                <w:szCs w:val="24"/>
              </w:rPr>
            </w:pPr>
          </w:p>
        </w:tc>
      </w:tr>
      <w:tr w:rsidR="008D682F" w:rsidRPr="003408D9" w:rsidTr="004D27D1">
        <w:tc>
          <w:tcPr>
            <w:tcW w:w="9772" w:type="dxa"/>
            <w:tcBorders>
              <w:top w:val="single" w:sz="2" w:space="0" w:color="000000"/>
              <w:bottom w:val="single" w:sz="2" w:space="0" w:color="000000"/>
            </w:tcBorders>
            <w:tcMar>
              <w:top w:w="55" w:type="dxa"/>
              <w:left w:w="55" w:type="dxa"/>
              <w:bottom w:w="55" w:type="dxa"/>
              <w:right w:w="55" w:type="dxa"/>
            </w:tcMar>
          </w:tcPr>
          <w:p w:rsidR="008D682F" w:rsidRPr="005C3C0B" w:rsidRDefault="008D682F" w:rsidP="004D27D1">
            <w:pPr>
              <w:spacing w:after="0" w:line="240" w:lineRule="auto"/>
              <w:jc w:val="center"/>
              <w:rPr>
                <w:rFonts w:ascii="Times New Roman" w:hAnsi="Times New Roman" w:cs="Times New Roman"/>
                <w:sz w:val="20"/>
                <w:szCs w:val="20"/>
              </w:rPr>
            </w:pPr>
            <w:r w:rsidRPr="005C3C0B">
              <w:rPr>
                <w:rFonts w:ascii="Times New Roman" w:hAnsi="Times New Roman" w:cs="Times New Roman"/>
                <w:sz w:val="20"/>
                <w:szCs w:val="20"/>
              </w:rPr>
              <w:t>(площадь информационного поля рекламной конструкции</w:t>
            </w:r>
            <w:r>
              <w:rPr>
                <w:rFonts w:ascii="Times New Roman" w:hAnsi="Times New Roman" w:cs="Times New Roman"/>
                <w:sz w:val="20"/>
                <w:szCs w:val="20"/>
              </w:rPr>
              <w:t>)</w:t>
            </w:r>
          </w:p>
          <w:p w:rsidR="008D682F" w:rsidRPr="003408D9" w:rsidRDefault="008D682F" w:rsidP="004D27D1">
            <w:pPr>
              <w:spacing w:after="0" w:line="240" w:lineRule="auto"/>
              <w:jc w:val="center"/>
              <w:rPr>
                <w:rFonts w:ascii="Times New Roman" w:hAnsi="Times New Roman" w:cs="Times New Roman"/>
                <w:sz w:val="24"/>
                <w:szCs w:val="24"/>
              </w:rPr>
            </w:pPr>
          </w:p>
        </w:tc>
      </w:tr>
      <w:tr w:rsidR="008D682F" w:rsidRPr="003408D9" w:rsidTr="004D27D1">
        <w:tc>
          <w:tcPr>
            <w:tcW w:w="9772" w:type="dxa"/>
            <w:tcBorders>
              <w:bottom w:val="single" w:sz="2" w:space="0" w:color="000000"/>
            </w:tcBorders>
            <w:tcMar>
              <w:top w:w="55" w:type="dxa"/>
              <w:left w:w="55" w:type="dxa"/>
              <w:bottom w:w="55" w:type="dxa"/>
              <w:right w:w="55" w:type="dxa"/>
            </w:tcMar>
          </w:tcPr>
          <w:p w:rsidR="008D682F" w:rsidRPr="005C3C0B" w:rsidRDefault="008D682F" w:rsidP="004D27D1">
            <w:pPr>
              <w:spacing w:after="0" w:line="240" w:lineRule="auto"/>
              <w:jc w:val="center"/>
              <w:rPr>
                <w:rFonts w:ascii="Times New Roman" w:hAnsi="Times New Roman" w:cs="Times New Roman"/>
                <w:sz w:val="20"/>
                <w:szCs w:val="20"/>
              </w:rPr>
            </w:pPr>
            <w:r w:rsidRPr="005C3C0B">
              <w:rPr>
                <w:rFonts w:ascii="Times New Roman" w:hAnsi="Times New Roman" w:cs="Times New Roman"/>
                <w:sz w:val="20"/>
                <w:szCs w:val="20"/>
              </w:rPr>
              <w:t>(собственник (владелец) земельного участка, здания или иного недвижимого имущества, к которому присоединена рекламная конструкция)</w:t>
            </w:r>
          </w:p>
          <w:p w:rsidR="008D682F" w:rsidRPr="003408D9" w:rsidRDefault="008D682F" w:rsidP="004D27D1">
            <w:pPr>
              <w:spacing w:after="0" w:line="240" w:lineRule="auto"/>
              <w:jc w:val="center"/>
              <w:rPr>
                <w:rFonts w:ascii="Times New Roman" w:hAnsi="Times New Roman" w:cs="Times New Roman"/>
                <w:sz w:val="24"/>
                <w:szCs w:val="24"/>
              </w:rPr>
            </w:pPr>
          </w:p>
        </w:tc>
      </w:tr>
      <w:tr w:rsidR="008D682F" w:rsidRPr="003408D9" w:rsidTr="004D27D1">
        <w:trPr>
          <w:trHeight w:val="684"/>
        </w:trPr>
        <w:tc>
          <w:tcPr>
            <w:tcW w:w="9772" w:type="dxa"/>
            <w:tcBorders>
              <w:bottom w:val="single" w:sz="2" w:space="0" w:color="000000"/>
            </w:tcBorders>
            <w:tcMar>
              <w:top w:w="55" w:type="dxa"/>
              <w:left w:w="55" w:type="dxa"/>
              <w:bottom w:w="55" w:type="dxa"/>
              <w:right w:w="55" w:type="dxa"/>
            </w:tcMar>
          </w:tcPr>
          <w:p w:rsidR="008D682F" w:rsidRPr="005C3C0B" w:rsidRDefault="008D682F" w:rsidP="004D27D1">
            <w:pPr>
              <w:spacing w:after="0" w:line="240" w:lineRule="auto"/>
              <w:jc w:val="center"/>
              <w:rPr>
                <w:rFonts w:ascii="Times New Roman" w:hAnsi="Times New Roman" w:cs="Times New Roman"/>
                <w:sz w:val="20"/>
                <w:szCs w:val="20"/>
              </w:rPr>
            </w:pPr>
            <w:r w:rsidRPr="005C3C0B">
              <w:rPr>
                <w:rFonts w:ascii="Times New Roman" w:hAnsi="Times New Roman" w:cs="Times New Roman"/>
                <w:sz w:val="20"/>
                <w:szCs w:val="20"/>
              </w:rPr>
              <w:t xml:space="preserve">(номер в </w:t>
            </w:r>
            <w:r>
              <w:rPr>
                <w:rFonts w:ascii="Times New Roman" w:hAnsi="Times New Roman" w:cs="Times New Roman"/>
                <w:sz w:val="20"/>
                <w:szCs w:val="20"/>
              </w:rPr>
              <w:t xml:space="preserve">схеме размещения </w:t>
            </w:r>
            <w:r w:rsidRPr="005C3C0B">
              <w:rPr>
                <w:rFonts w:ascii="Times New Roman" w:hAnsi="Times New Roman" w:cs="Times New Roman"/>
                <w:sz w:val="20"/>
                <w:szCs w:val="20"/>
              </w:rPr>
              <w:t xml:space="preserve">рекламных конструкций </w:t>
            </w:r>
            <w:r>
              <w:rPr>
                <w:rFonts w:ascii="Times New Roman" w:hAnsi="Times New Roman" w:cs="Times New Roman"/>
                <w:sz w:val="20"/>
                <w:szCs w:val="20"/>
              </w:rPr>
              <w:t>Дивеевского муниципального округа</w:t>
            </w:r>
            <w:r w:rsidRPr="005C3C0B">
              <w:rPr>
                <w:rFonts w:ascii="Times New Roman" w:hAnsi="Times New Roman" w:cs="Times New Roman"/>
                <w:sz w:val="20"/>
                <w:szCs w:val="20"/>
              </w:rPr>
              <w:t>)</w:t>
            </w:r>
          </w:p>
          <w:p w:rsidR="008D682F" w:rsidRDefault="008D682F" w:rsidP="004D27D1">
            <w:pPr>
              <w:spacing w:after="0" w:line="240" w:lineRule="auto"/>
              <w:jc w:val="center"/>
              <w:rPr>
                <w:rFonts w:ascii="Times New Roman" w:hAnsi="Times New Roman" w:cs="Times New Roman"/>
                <w:sz w:val="24"/>
                <w:szCs w:val="24"/>
              </w:rPr>
            </w:pPr>
          </w:p>
          <w:p w:rsidR="008D682F" w:rsidRPr="003408D9" w:rsidRDefault="008D682F" w:rsidP="00770A65">
            <w:pPr>
              <w:spacing w:after="0" w:line="240" w:lineRule="auto"/>
              <w:rPr>
                <w:rFonts w:ascii="Times New Roman" w:hAnsi="Times New Roman" w:cs="Times New Roman"/>
                <w:sz w:val="24"/>
                <w:szCs w:val="24"/>
              </w:rPr>
            </w:pPr>
            <w:r w:rsidRPr="003408D9">
              <w:rPr>
                <w:rFonts w:ascii="Times New Roman" w:hAnsi="Times New Roman" w:cs="Times New Roman"/>
                <w:sz w:val="24"/>
                <w:szCs w:val="24"/>
              </w:rPr>
              <w:t>Выдано:</w:t>
            </w:r>
          </w:p>
        </w:tc>
      </w:tr>
      <w:tr w:rsidR="008D682F" w:rsidRPr="003408D9" w:rsidTr="004D27D1">
        <w:tc>
          <w:tcPr>
            <w:tcW w:w="9772" w:type="dxa"/>
            <w:tcBorders>
              <w:bottom w:val="single" w:sz="2" w:space="0" w:color="000000"/>
            </w:tcBorders>
            <w:tcMar>
              <w:top w:w="55" w:type="dxa"/>
              <w:left w:w="55" w:type="dxa"/>
              <w:bottom w:w="55" w:type="dxa"/>
              <w:right w:w="55" w:type="dxa"/>
            </w:tcMar>
          </w:tcPr>
          <w:p w:rsidR="008D682F" w:rsidRPr="00770A65" w:rsidRDefault="008D682F" w:rsidP="004D27D1">
            <w:pPr>
              <w:spacing w:after="0" w:line="240" w:lineRule="auto"/>
              <w:jc w:val="center"/>
              <w:rPr>
                <w:rFonts w:ascii="Times New Roman" w:hAnsi="Times New Roman" w:cs="Times New Roman"/>
                <w:sz w:val="20"/>
                <w:szCs w:val="20"/>
              </w:rPr>
            </w:pPr>
            <w:r w:rsidRPr="00770A65">
              <w:rPr>
                <w:rFonts w:ascii="Times New Roman" w:hAnsi="Times New Roman" w:cs="Times New Roman"/>
                <w:sz w:val="20"/>
                <w:szCs w:val="20"/>
              </w:rPr>
              <w:t>(владелец рекламной конструкции)</w:t>
            </w:r>
          </w:p>
          <w:p w:rsidR="008D682F" w:rsidRPr="003408D9" w:rsidRDefault="008D682F" w:rsidP="004D27D1">
            <w:pPr>
              <w:spacing w:after="0" w:line="240" w:lineRule="auto"/>
              <w:jc w:val="both"/>
              <w:rPr>
                <w:rFonts w:ascii="Times New Roman" w:hAnsi="Times New Roman" w:cs="Times New Roman"/>
                <w:sz w:val="24"/>
                <w:szCs w:val="24"/>
              </w:rPr>
            </w:pPr>
            <w:r w:rsidRPr="003408D9">
              <w:rPr>
                <w:rFonts w:ascii="Times New Roman" w:hAnsi="Times New Roman" w:cs="Times New Roman"/>
                <w:sz w:val="24"/>
                <w:szCs w:val="24"/>
              </w:rPr>
              <w:t>Юридический,</w:t>
            </w:r>
            <w:r>
              <w:rPr>
                <w:rFonts w:ascii="Times New Roman" w:hAnsi="Times New Roman" w:cs="Times New Roman"/>
                <w:sz w:val="24"/>
                <w:szCs w:val="24"/>
              </w:rPr>
              <w:t xml:space="preserve"> </w:t>
            </w:r>
            <w:r w:rsidRPr="003408D9">
              <w:rPr>
                <w:rFonts w:ascii="Times New Roman" w:hAnsi="Times New Roman" w:cs="Times New Roman"/>
                <w:sz w:val="24"/>
                <w:szCs w:val="24"/>
              </w:rPr>
              <w:t>почтовый</w:t>
            </w:r>
            <w:r>
              <w:rPr>
                <w:rFonts w:ascii="Times New Roman" w:hAnsi="Times New Roman" w:cs="Times New Roman"/>
                <w:sz w:val="24"/>
                <w:szCs w:val="24"/>
              </w:rPr>
              <w:t xml:space="preserve"> </w:t>
            </w:r>
            <w:r w:rsidRPr="003408D9">
              <w:rPr>
                <w:rFonts w:ascii="Times New Roman" w:hAnsi="Times New Roman" w:cs="Times New Roman"/>
                <w:sz w:val="24"/>
                <w:szCs w:val="24"/>
              </w:rPr>
              <w:t>адрес:</w:t>
            </w:r>
            <w:r>
              <w:rPr>
                <w:rFonts w:ascii="Times New Roman" w:hAnsi="Times New Roman" w:cs="Times New Roman"/>
                <w:sz w:val="24"/>
                <w:szCs w:val="24"/>
              </w:rPr>
              <w:t xml:space="preserve"> </w:t>
            </w:r>
          </w:p>
        </w:tc>
      </w:tr>
      <w:tr w:rsidR="008D682F" w:rsidRPr="003408D9" w:rsidTr="004D27D1">
        <w:tc>
          <w:tcPr>
            <w:tcW w:w="9772" w:type="dxa"/>
            <w:tcBorders>
              <w:bottom w:val="single" w:sz="2" w:space="0" w:color="000000"/>
            </w:tcBorders>
            <w:tcMar>
              <w:top w:w="55" w:type="dxa"/>
              <w:left w:w="55" w:type="dxa"/>
              <w:bottom w:w="55" w:type="dxa"/>
              <w:right w:w="55" w:type="dxa"/>
            </w:tcMar>
          </w:tcPr>
          <w:p w:rsidR="008D682F" w:rsidRPr="003408D9" w:rsidRDefault="008D682F" w:rsidP="004D27D1">
            <w:pPr>
              <w:spacing w:after="0" w:line="240" w:lineRule="auto"/>
              <w:jc w:val="both"/>
              <w:rPr>
                <w:rFonts w:ascii="Times New Roman" w:hAnsi="Times New Roman" w:cs="Times New Roman"/>
                <w:sz w:val="24"/>
                <w:szCs w:val="24"/>
              </w:rPr>
            </w:pPr>
            <w:r w:rsidRPr="003408D9">
              <w:rPr>
                <w:rFonts w:ascii="Times New Roman" w:hAnsi="Times New Roman" w:cs="Times New Roman"/>
                <w:sz w:val="24"/>
                <w:szCs w:val="24"/>
              </w:rPr>
              <w:t>Телефон:</w:t>
            </w:r>
            <w:r>
              <w:rPr>
                <w:rFonts w:ascii="Times New Roman" w:hAnsi="Times New Roman" w:cs="Times New Roman"/>
                <w:sz w:val="24"/>
                <w:szCs w:val="24"/>
              </w:rPr>
              <w:t xml:space="preserve"> </w:t>
            </w:r>
          </w:p>
        </w:tc>
      </w:tr>
      <w:tr w:rsidR="008D682F" w:rsidRPr="003408D9" w:rsidTr="004D27D1">
        <w:tc>
          <w:tcPr>
            <w:tcW w:w="9772" w:type="dxa"/>
            <w:tcBorders>
              <w:bottom w:val="single" w:sz="2" w:space="0" w:color="000000"/>
            </w:tcBorders>
            <w:tcMar>
              <w:top w:w="55" w:type="dxa"/>
              <w:left w:w="55" w:type="dxa"/>
              <w:bottom w:w="55" w:type="dxa"/>
              <w:right w:w="55" w:type="dxa"/>
            </w:tcMar>
          </w:tcPr>
          <w:p w:rsidR="008D682F" w:rsidRPr="003408D9" w:rsidRDefault="008D682F" w:rsidP="004D27D1">
            <w:pPr>
              <w:spacing w:after="0" w:line="240" w:lineRule="auto"/>
              <w:jc w:val="both"/>
              <w:rPr>
                <w:rFonts w:ascii="Times New Roman" w:hAnsi="Times New Roman" w:cs="Times New Roman"/>
                <w:sz w:val="24"/>
                <w:szCs w:val="24"/>
              </w:rPr>
            </w:pPr>
            <w:r w:rsidRPr="003408D9">
              <w:rPr>
                <w:rFonts w:ascii="Times New Roman" w:hAnsi="Times New Roman" w:cs="Times New Roman"/>
                <w:sz w:val="24"/>
                <w:szCs w:val="24"/>
              </w:rPr>
              <w:lastRenderedPageBreak/>
              <w:t>Электронная</w:t>
            </w:r>
            <w:r>
              <w:rPr>
                <w:rFonts w:ascii="Times New Roman" w:hAnsi="Times New Roman" w:cs="Times New Roman"/>
                <w:sz w:val="24"/>
                <w:szCs w:val="24"/>
              </w:rPr>
              <w:t xml:space="preserve"> </w:t>
            </w:r>
            <w:r w:rsidRPr="003408D9">
              <w:rPr>
                <w:rFonts w:ascii="Times New Roman" w:hAnsi="Times New Roman" w:cs="Times New Roman"/>
                <w:sz w:val="24"/>
                <w:szCs w:val="24"/>
              </w:rPr>
              <w:t>почта:</w:t>
            </w:r>
          </w:p>
        </w:tc>
      </w:tr>
      <w:tr w:rsidR="008D682F" w:rsidRPr="003408D9" w:rsidTr="004D27D1">
        <w:tc>
          <w:tcPr>
            <w:tcW w:w="9772" w:type="dxa"/>
            <w:tcBorders>
              <w:bottom w:val="single" w:sz="2" w:space="0" w:color="000000"/>
            </w:tcBorders>
            <w:tcMar>
              <w:top w:w="55" w:type="dxa"/>
              <w:left w:w="55" w:type="dxa"/>
              <w:bottom w:w="55" w:type="dxa"/>
              <w:right w:w="55" w:type="dxa"/>
            </w:tcMar>
          </w:tcPr>
          <w:p w:rsidR="008D682F" w:rsidRPr="003408D9" w:rsidRDefault="008D682F" w:rsidP="004D27D1">
            <w:pPr>
              <w:spacing w:after="0" w:line="240" w:lineRule="auto"/>
              <w:jc w:val="both"/>
              <w:rPr>
                <w:rFonts w:ascii="Times New Roman" w:hAnsi="Times New Roman" w:cs="Times New Roman"/>
                <w:sz w:val="24"/>
                <w:szCs w:val="24"/>
              </w:rPr>
            </w:pPr>
            <w:r w:rsidRPr="003408D9">
              <w:rPr>
                <w:rFonts w:ascii="Times New Roman" w:hAnsi="Times New Roman" w:cs="Times New Roman"/>
                <w:sz w:val="24"/>
                <w:szCs w:val="24"/>
              </w:rPr>
              <w:t>Банковские</w:t>
            </w:r>
            <w:r>
              <w:rPr>
                <w:rFonts w:ascii="Times New Roman" w:hAnsi="Times New Roman" w:cs="Times New Roman"/>
                <w:sz w:val="24"/>
                <w:szCs w:val="24"/>
              </w:rPr>
              <w:t xml:space="preserve"> </w:t>
            </w:r>
            <w:r w:rsidRPr="003408D9">
              <w:rPr>
                <w:rFonts w:ascii="Times New Roman" w:hAnsi="Times New Roman" w:cs="Times New Roman"/>
                <w:sz w:val="24"/>
                <w:szCs w:val="24"/>
              </w:rPr>
              <w:t>реквизиты:</w:t>
            </w:r>
          </w:p>
        </w:tc>
      </w:tr>
    </w:tbl>
    <w:p w:rsidR="008D682F" w:rsidRPr="003408D9" w:rsidRDefault="008D682F" w:rsidP="005C3C0B">
      <w:pPr>
        <w:spacing w:after="0" w:line="240" w:lineRule="auto"/>
        <w:jc w:val="both"/>
        <w:rPr>
          <w:rFonts w:ascii="Times New Roman" w:hAnsi="Times New Roman" w:cs="Times New Roman"/>
          <w:sz w:val="24"/>
          <w:szCs w:val="24"/>
        </w:rPr>
      </w:pPr>
      <w:r w:rsidRPr="003408D9">
        <w:rPr>
          <w:rFonts w:ascii="Times New Roman" w:hAnsi="Times New Roman" w:cs="Times New Roman"/>
          <w:sz w:val="24"/>
          <w:szCs w:val="24"/>
        </w:rPr>
        <w:t>Срок</w:t>
      </w:r>
      <w:r>
        <w:rPr>
          <w:rFonts w:ascii="Times New Roman" w:hAnsi="Times New Roman" w:cs="Times New Roman"/>
          <w:sz w:val="24"/>
          <w:szCs w:val="24"/>
        </w:rPr>
        <w:t xml:space="preserve"> </w:t>
      </w:r>
      <w:r w:rsidRPr="003408D9">
        <w:rPr>
          <w:rFonts w:ascii="Times New Roman" w:hAnsi="Times New Roman" w:cs="Times New Roman"/>
          <w:sz w:val="24"/>
          <w:szCs w:val="24"/>
        </w:rPr>
        <w:t>действия</w:t>
      </w:r>
      <w:r>
        <w:rPr>
          <w:rFonts w:ascii="Times New Roman" w:hAnsi="Times New Roman" w:cs="Times New Roman"/>
          <w:sz w:val="24"/>
          <w:szCs w:val="24"/>
        </w:rPr>
        <w:t xml:space="preserve"> </w:t>
      </w:r>
      <w:r w:rsidRPr="003408D9">
        <w:rPr>
          <w:rFonts w:ascii="Times New Roman" w:hAnsi="Times New Roman" w:cs="Times New Roman"/>
          <w:sz w:val="24"/>
          <w:szCs w:val="24"/>
        </w:rPr>
        <w:t>разрешения:</w:t>
      </w:r>
    </w:p>
    <w:tbl>
      <w:tblPr>
        <w:tblW w:w="9787" w:type="dxa"/>
        <w:tblInd w:w="-234" w:type="dxa"/>
        <w:tblLayout w:type="fixed"/>
        <w:tblCellMar>
          <w:left w:w="10" w:type="dxa"/>
          <w:right w:w="10" w:type="dxa"/>
        </w:tblCellMar>
        <w:tblLook w:val="0000" w:firstRow="0" w:lastRow="0" w:firstColumn="0" w:lastColumn="0" w:noHBand="0" w:noVBand="0"/>
      </w:tblPr>
      <w:tblGrid>
        <w:gridCol w:w="4020"/>
        <w:gridCol w:w="2640"/>
        <w:gridCol w:w="3127"/>
      </w:tblGrid>
      <w:tr w:rsidR="008D682F" w:rsidRPr="003408D9" w:rsidTr="004D27D1">
        <w:trPr>
          <w:trHeight w:val="200"/>
        </w:trPr>
        <w:tc>
          <w:tcPr>
            <w:tcW w:w="4020" w:type="dxa"/>
            <w:tcBorders>
              <w:bottom w:val="single" w:sz="2" w:space="0" w:color="000000"/>
            </w:tcBorders>
            <w:tcMar>
              <w:top w:w="55" w:type="dxa"/>
              <w:left w:w="55" w:type="dxa"/>
              <w:bottom w:w="55" w:type="dxa"/>
              <w:right w:w="55" w:type="dxa"/>
            </w:tcMar>
          </w:tcPr>
          <w:p w:rsidR="008D682F" w:rsidRPr="003408D9" w:rsidRDefault="008D682F" w:rsidP="004D27D1">
            <w:pPr>
              <w:spacing w:after="0" w:line="240" w:lineRule="auto"/>
              <w:jc w:val="both"/>
              <w:rPr>
                <w:rFonts w:ascii="Times New Roman" w:hAnsi="Times New Roman" w:cs="Times New Roman"/>
                <w:sz w:val="24"/>
                <w:szCs w:val="24"/>
              </w:rPr>
            </w:pPr>
            <w:r w:rsidRPr="003408D9">
              <w:rPr>
                <w:rFonts w:ascii="Times New Roman" w:hAnsi="Times New Roman" w:cs="Times New Roman"/>
                <w:sz w:val="24"/>
                <w:szCs w:val="24"/>
              </w:rPr>
              <w:t>с</w:t>
            </w:r>
            <w:r>
              <w:rPr>
                <w:rFonts w:ascii="Times New Roman" w:hAnsi="Times New Roman" w:cs="Times New Roman"/>
                <w:sz w:val="24"/>
                <w:szCs w:val="24"/>
              </w:rPr>
              <w:t xml:space="preserve"> </w:t>
            </w:r>
          </w:p>
        </w:tc>
        <w:tc>
          <w:tcPr>
            <w:tcW w:w="2640" w:type="dxa"/>
            <w:tcMar>
              <w:top w:w="55" w:type="dxa"/>
              <w:left w:w="55" w:type="dxa"/>
              <w:bottom w:w="55" w:type="dxa"/>
              <w:right w:w="55" w:type="dxa"/>
            </w:tcMar>
          </w:tcPr>
          <w:p w:rsidR="008D682F" w:rsidRPr="003408D9" w:rsidRDefault="008D682F" w:rsidP="004D27D1">
            <w:pPr>
              <w:spacing w:after="0" w:line="240" w:lineRule="auto"/>
              <w:jc w:val="both"/>
              <w:rPr>
                <w:rFonts w:ascii="Times New Roman" w:hAnsi="Times New Roman" w:cs="Times New Roman"/>
                <w:sz w:val="24"/>
                <w:szCs w:val="24"/>
              </w:rPr>
            </w:pPr>
            <w:r w:rsidRPr="003408D9">
              <w:rPr>
                <w:rFonts w:ascii="Times New Roman" w:hAnsi="Times New Roman" w:cs="Times New Roman"/>
                <w:sz w:val="24"/>
                <w:szCs w:val="24"/>
              </w:rPr>
              <w:t>по</w:t>
            </w:r>
          </w:p>
        </w:tc>
        <w:tc>
          <w:tcPr>
            <w:tcW w:w="3127" w:type="dxa"/>
            <w:tcBorders>
              <w:bottom w:val="single" w:sz="2" w:space="0" w:color="000000"/>
            </w:tcBorders>
            <w:tcMar>
              <w:top w:w="55" w:type="dxa"/>
              <w:left w:w="55" w:type="dxa"/>
              <w:bottom w:w="55" w:type="dxa"/>
              <w:right w:w="55" w:type="dxa"/>
            </w:tcMar>
          </w:tcPr>
          <w:p w:rsidR="008D682F" w:rsidRPr="003408D9" w:rsidRDefault="008D682F" w:rsidP="004D27D1">
            <w:pPr>
              <w:spacing w:after="0" w:line="240" w:lineRule="auto"/>
              <w:jc w:val="both"/>
              <w:rPr>
                <w:rFonts w:ascii="Times New Roman" w:hAnsi="Times New Roman" w:cs="Times New Roman"/>
                <w:sz w:val="24"/>
                <w:szCs w:val="24"/>
              </w:rPr>
            </w:pPr>
          </w:p>
        </w:tc>
      </w:tr>
    </w:tbl>
    <w:p w:rsidR="008D682F" w:rsidRPr="003408D9" w:rsidRDefault="008D682F" w:rsidP="005C3C0B">
      <w:pPr>
        <w:spacing w:after="0" w:line="240" w:lineRule="auto"/>
        <w:jc w:val="both"/>
        <w:rPr>
          <w:rFonts w:ascii="Times New Roman" w:hAnsi="Times New Roman" w:cs="Times New Roman"/>
          <w:sz w:val="24"/>
          <w:szCs w:val="24"/>
        </w:rPr>
      </w:pPr>
    </w:p>
    <w:p w:rsidR="008D682F" w:rsidRPr="003408D9" w:rsidRDefault="008D682F" w:rsidP="005C3C0B">
      <w:pPr>
        <w:spacing w:after="0" w:line="240" w:lineRule="auto"/>
        <w:jc w:val="both"/>
        <w:rPr>
          <w:rFonts w:ascii="Times New Roman" w:hAnsi="Times New Roman" w:cs="Times New Roman"/>
          <w:sz w:val="24"/>
          <w:szCs w:val="24"/>
        </w:rPr>
      </w:pPr>
      <w:r w:rsidRPr="003408D9">
        <w:rPr>
          <w:rFonts w:ascii="Times New Roman" w:hAnsi="Times New Roman" w:cs="Times New Roman"/>
          <w:sz w:val="24"/>
          <w:szCs w:val="24"/>
        </w:rPr>
        <w:t>Примечание:</w:t>
      </w:r>
      <w:r>
        <w:rPr>
          <w:rFonts w:ascii="Times New Roman" w:hAnsi="Times New Roman" w:cs="Times New Roman"/>
          <w:sz w:val="24"/>
          <w:szCs w:val="24"/>
        </w:rPr>
        <w:t xml:space="preserve"> </w:t>
      </w:r>
      <w:r w:rsidRPr="003408D9">
        <w:rPr>
          <w:rFonts w:ascii="Times New Roman" w:hAnsi="Times New Roman" w:cs="Times New Roman"/>
          <w:sz w:val="24"/>
          <w:szCs w:val="24"/>
        </w:rPr>
        <w:t>За</w:t>
      </w:r>
      <w:r>
        <w:rPr>
          <w:rFonts w:ascii="Times New Roman" w:hAnsi="Times New Roman" w:cs="Times New Roman"/>
          <w:sz w:val="24"/>
          <w:szCs w:val="24"/>
        </w:rPr>
        <w:t xml:space="preserve"> </w:t>
      </w:r>
      <w:r w:rsidRPr="003408D9">
        <w:rPr>
          <w:rFonts w:ascii="Times New Roman" w:hAnsi="Times New Roman" w:cs="Times New Roman"/>
          <w:sz w:val="24"/>
          <w:szCs w:val="24"/>
        </w:rPr>
        <w:t>выдачу</w:t>
      </w:r>
      <w:r>
        <w:rPr>
          <w:rFonts w:ascii="Times New Roman" w:hAnsi="Times New Roman" w:cs="Times New Roman"/>
          <w:sz w:val="24"/>
          <w:szCs w:val="24"/>
        </w:rPr>
        <w:t xml:space="preserve"> </w:t>
      </w:r>
      <w:r w:rsidRPr="003408D9">
        <w:rPr>
          <w:rFonts w:ascii="Times New Roman" w:hAnsi="Times New Roman" w:cs="Times New Roman"/>
          <w:sz w:val="24"/>
          <w:szCs w:val="24"/>
        </w:rPr>
        <w:t>разрешения</w:t>
      </w:r>
      <w:r>
        <w:rPr>
          <w:rFonts w:ascii="Times New Roman" w:hAnsi="Times New Roman" w:cs="Times New Roman"/>
          <w:sz w:val="24"/>
          <w:szCs w:val="24"/>
        </w:rPr>
        <w:t xml:space="preserve"> </w:t>
      </w:r>
      <w:r w:rsidRPr="003408D9">
        <w:rPr>
          <w:rFonts w:ascii="Times New Roman" w:hAnsi="Times New Roman" w:cs="Times New Roman"/>
          <w:sz w:val="24"/>
          <w:szCs w:val="24"/>
        </w:rPr>
        <w:t>на</w:t>
      </w:r>
      <w:r>
        <w:rPr>
          <w:rFonts w:ascii="Times New Roman" w:hAnsi="Times New Roman" w:cs="Times New Roman"/>
          <w:sz w:val="24"/>
          <w:szCs w:val="24"/>
        </w:rPr>
        <w:t xml:space="preserve"> </w:t>
      </w:r>
      <w:r w:rsidRPr="003408D9">
        <w:rPr>
          <w:rFonts w:ascii="Times New Roman" w:hAnsi="Times New Roman" w:cs="Times New Roman"/>
          <w:sz w:val="24"/>
          <w:szCs w:val="24"/>
        </w:rPr>
        <w:t>установку</w:t>
      </w:r>
      <w:r>
        <w:rPr>
          <w:rFonts w:ascii="Times New Roman" w:hAnsi="Times New Roman" w:cs="Times New Roman"/>
          <w:sz w:val="24"/>
          <w:szCs w:val="24"/>
        </w:rPr>
        <w:t xml:space="preserve"> </w:t>
      </w:r>
      <w:r w:rsidRPr="003408D9">
        <w:rPr>
          <w:rFonts w:ascii="Times New Roman" w:hAnsi="Times New Roman" w:cs="Times New Roman"/>
          <w:sz w:val="24"/>
          <w:szCs w:val="24"/>
        </w:rPr>
        <w:t>рекламной</w:t>
      </w:r>
      <w:r>
        <w:rPr>
          <w:rFonts w:ascii="Times New Roman" w:hAnsi="Times New Roman" w:cs="Times New Roman"/>
          <w:sz w:val="24"/>
          <w:szCs w:val="24"/>
        </w:rPr>
        <w:t xml:space="preserve"> </w:t>
      </w:r>
      <w:r w:rsidRPr="003408D9">
        <w:rPr>
          <w:rFonts w:ascii="Times New Roman" w:hAnsi="Times New Roman" w:cs="Times New Roman"/>
          <w:sz w:val="24"/>
          <w:szCs w:val="24"/>
        </w:rPr>
        <w:t>конструкции</w:t>
      </w:r>
      <w:r>
        <w:rPr>
          <w:rFonts w:ascii="Times New Roman" w:hAnsi="Times New Roman" w:cs="Times New Roman"/>
          <w:sz w:val="24"/>
          <w:szCs w:val="24"/>
        </w:rPr>
        <w:t xml:space="preserve"> </w:t>
      </w:r>
      <w:r w:rsidRPr="003408D9">
        <w:rPr>
          <w:rFonts w:ascii="Times New Roman" w:hAnsi="Times New Roman" w:cs="Times New Roman"/>
          <w:sz w:val="24"/>
          <w:szCs w:val="24"/>
        </w:rPr>
        <w:t>взимается</w:t>
      </w:r>
      <w:r>
        <w:rPr>
          <w:rFonts w:ascii="Times New Roman" w:hAnsi="Times New Roman" w:cs="Times New Roman"/>
          <w:sz w:val="24"/>
          <w:szCs w:val="24"/>
        </w:rPr>
        <w:t xml:space="preserve"> </w:t>
      </w:r>
      <w:r w:rsidRPr="003408D9">
        <w:rPr>
          <w:rFonts w:ascii="Times New Roman" w:hAnsi="Times New Roman" w:cs="Times New Roman"/>
          <w:sz w:val="24"/>
          <w:szCs w:val="24"/>
        </w:rPr>
        <w:t>государственная</w:t>
      </w:r>
      <w:r>
        <w:rPr>
          <w:rFonts w:ascii="Times New Roman" w:hAnsi="Times New Roman" w:cs="Times New Roman"/>
          <w:sz w:val="24"/>
          <w:szCs w:val="24"/>
        </w:rPr>
        <w:t xml:space="preserve"> </w:t>
      </w:r>
      <w:r w:rsidRPr="003408D9">
        <w:rPr>
          <w:rFonts w:ascii="Times New Roman" w:hAnsi="Times New Roman" w:cs="Times New Roman"/>
          <w:sz w:val="24"/>
          <w:szCs w:val="24"/>
        </w:rPr>
        <w:t>пошлина</w:t>
      </w:r>
      <w:r>
        <w:rPr>
          <w:rFonts w:ascii="Times New Roman" w:hAnsi="Times New Roman" w:cs="Times New Roman"/>
          <w:sz w:val="24"/>
          <w:szCs w:val="24"/>
        </w:rPr>
        <w:t xml:space="preserve"> </w:t>
      </w:r>
      <w:r w:rsidRPr="003408D9">
        <w:rPr>
          <w:rFonts w:ascii="Times New Roman" w:hAnsi="Times New Roman" w:cs="Times New Roman"/>
          <w:sz w:val="24"/>
          <w:szCs w:val="24"/>
        </w:rPr>
        <w:t>в</w:t>
      </w:r>
      <w:r>
        <w:rPr>
          <w:rFonts w:ascii="Times New Roman" w:hAnsi="Times New Roman" w:cs="Times New Roman"/>
          <w:sz w:val="24"/>
          <w:szCs w:val="24"/>
        </w:rPr>
        <w:t xml:space="preserve"> </w:t>
      </w:r>
      <w:r w:rsidRPr="003408D9">
        <w:rPr>
          <w:rFonts w:ascii="Times New Roman" w:hAnsi="Times New Roman" w:cs="Times New Roman"/>
          <w:sz w:val="24"/>
          <w:szCs w:val="24"/>
        </w:rPr>
        <w:t>размере</w:t>
      </w:r>
      <w:r>
        <w:rPr>
          <w:rFonts w:ascii="Times New Roman" w:hAnsi="Times New Roman" w:cs="Times New Roman"/>
          <w:sz w:val="24"/>
          <w:szCs w:val="24"/>
        </w:rPr>
        <w:t xml:space="preserve"> </w:t>
      </w:r>
      <w:r w:rsidRPr="003408D9">
        <w:rPr>
          <w:rFonts w:ascii="Times New Roman" w:hAnsi="Times New Roman" w:cs="Times New Roman"/>
          <w:sz w:val="24"/>
          <w:szCs w:val="24"/>
        </w:rPr>
        <w:t>и</w:t>
      </w:r>
      <w:r>
        <w:rPr>
          <w:rFonts w:ascii="Times New Roman" w:hAnsi="Times New Roman" w:cs="Times New Roman"/>
          <w:sz w:val="24"/>
          <w:szCs w:val="24"/>
        </w:rPr>
        <w:t xml:space="preserve"> </w:t>
      </w:r>
      <w:r w:rsidRPr="003408D9">
        <w:rPr>
          <w:rFonts w:ascii="Times New Roman" w:hAnsi="Times New Roman" w:cs="Times New Roman"/>
          <w:sz w:val="24"/>
          <w:szCs w:val="24"/>
        </w:rPr>
        <w:t>в</w:t>
      </w:r>
      <w:r>
        <w:rPr>
          <w:rFonts w:ascii="Times New Roman" w:hAnsi="Times New Roman" w:cs="Times New Roman"/>
          <w:sz w:val="24"/>
          <w:szCs w:val="24"/>
        </w:rPr>
        <w:t xml:space="preserve"> </w:t>
      </w:r>
      <w:r w:rsidRPr="003408D9">
        <w:rPr>
          <w:rFonts w:ascii="Times New Roman" w:hAnsi="Times New Roman" w:cs="Times New Roman"/>
          <w:sz w:val="24"/>
          <w:szCs w:val="24"/>
        </w:rPr>
        <w:t>порядке,</w:t>
      </w:r>
      <w:r>
        <w:rPr>
          <w:rFonts w:ascii="Times New Roman" w:hAnsi="Times New Roman" w:cs="Times New Roman"/>
          <w:sz w:val="24"/>
          <w:szCs w:val="24"/>
        </w:rPr>
        <w:t xml:space="preserve"> </w:t>
      </w:r>
      <w:r w:rsidRPr="003408D9">
        <w:rPr>
          <w:rFonts w:ascii="Times New Roman" w:hAnsi="Times New Roman" w:cs="Times New Roman"/>
          <w:sz w:val="24"/>
          <w:szCs w:val="24"/>
        </w:rPr>
        <w:t>предусмотренном</w:t>
      </w:r>
      <w:r>
        <w:rPr>
          <w:rFonts w:ascii="Times New Roman" w:hAnsi="Times New Roman" w:cs="Times New Roman"/>
          <w:sz w:val="24"/>
          <w:szCs w:val="24"/>
        </w:rPr>
        <w:t xml:space="preserve"> </w:t>
      </w:r>
      <w:r w:rsidRPr="003408D9">
        <w:rPr>
          <w:rFonts w:ascii="Times New Roman" w:hAnsi="Times New Roman" w:cs="Times New Roman"/>
          <w:sz w:val="24"/>
          <w:szCs w:val="24"/>
        </w:rPr>
        <w:t>налоговым</w:t>
      </w:r>
      <w:r>
        <w:rPr>
          <w:rFonts w:ascii="Times New Roman" w:hAnsi="Times New Roman" w:cs="Times New Roman"/>
          <w:sz w:val="24"/>
          <w:szCs w:val="24"/>
        </w:rPr>
        <w:t xml:space="preserve"> </w:t>
      </w:r>
      <w:r w:rsidRPr="003408D9">
        <w:rPr>
          <w:rFonts w:ascii="Times New Roman" w:hAnsi="Times New Roman" w:cs="Times New Roman"/>
          <w:sz w:val="24"/>
          <w:szCs w:val="24"/>
        </w:rPr>
        <w:t>законодательством</w:t>
      </w:r>
      <w:r>
        <w:rPr>
          <w:rFonts w:ascii="Times New Roman" w:hAnsi="Times New Roman" w:cs="Times New Roman"/>
          <w:sz w:val="24"/>
          <w:szCs w:val="24"/>
        </w:rPr>
        <w:t xml:space="preserve"> </w:t>
      </w:r>
      <w:r w:rsidRPr="003408D9">
        <w:rPr>
          <w:rFonts w:ascii="Times New Roman" w:hAnsi="Times New Roman" w:cs="Times New Roman"/>
          <w:sz w:val="24"/>
          <w:szCs w:val="24"/>
        </w:rPr>
        <w:t>Российской</w:t>
      </w:r>
      <w:r>
        <w:rPr>
          <w:rFonts w:ascii="Times New Roman" w:hAnsi="Times New Roman" w:cs="Times New Roman"/>
          <w:sz w:val="24"/>
          <w:szCs w:val="24"/>
        </w:rPr>
        <w:t xml:space="preserve"> </w:t>
      </w:r>
      <w:r w:rsidRPr="003408D9">
        <w:rPr>
          <w:rFonts w:ascii="Times New Roman" w:hAnsi="Times New Roman" w:cs="Times New Roman"/>
          <w:sz w:val="24"/>
          <w:szCs w:val="24"/>
        </w:rPr>
        <w:t>Федерации.</w:t>
      </w:r>
    </w:p>
    <w:p w:rsidR="008D682F" w:rsidRPr="003408D9" w:rsidRDefault="008D682F" w:rsidP="005C3C0B">
      <w:pPr>
        <w:spacing w:after="0" w:line="240" w:lineRule="auto"/>
        <w:jc w:val="both"/>
        <w:rPr>
          <w:rFonts w:ascii="Times New Roman" w:hAnsi="Times New Roman" w:cs="Times New Roman"/>
          <w:sz w:val="24"/>
          <w:szCs w:val="24"/>
        </w:rPr>
      </w:pPr>
    </w:p>
    <w:p w:rsidR="008D682F" w:rsidRPr="003408D9" w:rsidRDefault="008D682F" w:rsidP="005C3C0B">
      <w:pPr>
        <w:spacing w:after="0" w:line="240" w:lineRule="auto"/>
        <w:jc w:val="both"/>
        <w:rPr>
          <w:rFonts w:ascii="Times New Roman" w:hAnsi="Times New Roman" w:cs="Times New Roman"/>
          <w:sz w:val="24"/>
          <w:szCs w:val="24"/>
        </w:rPr>
      </w:pPr>
      <w:r w:rsidRPr="003408D9">
        <w:rPr>
          <w:rFonts w:ascii="Times New Roman" w:hAnsi="Times New Roman" w:cs="Times New Roman"/>
          <w:sz w:val="24"/>
          <w:szCs w:val="24"/>
        </w:rPr>
        <w:t>Начальник</w:t>
      </w:r>
      <w:r>
        <w:rPr>
          <w:rFonts w:ascii="Times New Roman" w:hAnsi="Times New Roman" w:cs="Times New Roman"/>
          <w:sz w:val="24"/>
          <w:szCs w:val="24"/>
        </w:rPr>
        <w:t xml:space="preserve"> </w:t>
      </w:r>
      <w:r w:rsidRPr="003408D9">
        <w:rPr>
          <w:rFonts w:ascii="Times New Roman" w:hAnsi="Times New Roman" w:cs="Times New Roman"/>
          <w:sz w:val="24"/>
          <w:szCs w:val="24"/>
        </w:rPr>
        <w:t>управления</w:t>
      </w:r>
      <w:r>
        <w:rPr>
          <w:rFonts w:ascii="Times New Roman" w:hAnsi="Times New Roman" w:cs="Times New Roman"/>
          <w:sz w:val="24"/>
          <w:szCs w:val="24"/>
        </w:rPr>
        <w:t xml:space="preserve"> капитального </w:t>
      </w:r>
    </w:p>
    <w:p w:rsidR="008D682F" w:rsidRPr="003408D9" w:rsidRDefault="008D682F" w:rsidP="005C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строительства и архитектуры адми</w:t>
      </w:r>
      <w:r w:rsidRPr="003408D9">
        <w:rPr>
          <w:rFonts w:ascii="Times New Roman" w:hAnsi="Times New Roman" w:cs="Times New Roman"/>
          <w:sz w:val="24"/>
          <w:szCs w:val="24"/>
        </w:rPr>
        <w:t>нистрации</w:t>
      </w:r>
    </w:p>
    <w:p w:rsidR="008D682F" w:rsidRDefault="008D682F" w:rsidP="005C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Дивеевского </w:t>
      </w:r>
      <w:r w:rsidRPr="003408D9">
        <w:rPr>
          <w:rFonts w:ascii="Times New Roman" w:hAnsi="Times New Roman" w:cs="Times New Roman"/>
          <w:sz w:val="24"/>
          <w:szCs w:val="24"/>
        </w:rPr>
        <w:t>муниципального</w:t>
      </w:r>
      <w:r>
        <w:rPr>
          <w:rFonts w:ascii="Times New Roman" w:hAnsi="Times New Roman" w:cs="Times New Roman"/>
          <w:sz w:val="24"/>
          <w:szCs w:val="24"/>
        </w:rPr>
        <w:t xml:space="preserve"> округа</w:t>
      </w:r>
    </w:p>
    <w:p w:rsidR="008D682F" w:rsidRPr="003408D9" w:rsidRDefault="008D682F" w:rsidP="005C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Нижегородской области                                    </w:t>
      </w:r>
      <w:r w:rsidRPr="003408D9">
        <w:rPr>
          <w:rFonts w:ascii="Times New Roman" w:hAnsi="Times New Roman" w:cs="Times New Roman"/>
          <w:sz w:val="24"/>
          <w:szCs w:val="24"/>
        </w:rPr>
        <w:t>_________</w:t>
      </w:r>
      <w:r>
        <w:rPr>
          <w:rFonts w:ascii="Times New Roman" w:hAnsi="Times New Roman" w:cs="Times New Roman"/>
          <w:sz w:val="24"/>
          <w:szCs w:val="24"/>
        </w:rPr>
        <w:t>_______</w:t>
      </w:r>
      <w:r w:rsidRPr="003408D9">
        <w:rPr>
          <w:rFonts w:ascii="Times New Roman" w:hAnsi="Times New Roman" w:cs="Times New Roman"/>
          <w:sz w:val="24"/>
          <w:szCs w:val="24"/>
        </w:rPr>
        <w:t>_______/</w:t>
      </w:r>
      <w:r>
        <w:rPr>
          <w:rFonts w:ascii="Times New Roman" w:hAnsi="Times New Roman" w:cs="Times New Roman"/>
          <w:sz w:val="24"/>
          <w:szCs w:val="24"/>
        </w:rPr>
        <w:tab/>
        <w:t xml:space="preserve">                        </w:t>
      </w:r>
      <w:r w:rsidRPr="003408D9">
        <w:rPr>
          <w:rFonts w:ascii="Times New Roman" w:hAnsi="Times New Roman" w:cs="Times New Roman"/>
          <w:sz w:val="24"/>
          <w:szCs w:val="24"/>
        </w:rPr>
        <w:t>/</w:t>
      </w:r>
    </w:p>
    <w:p w:rsidR="008D682F" w:rsidRDefault="008D682F" w:rsidP="004D27D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Pr="003408D9">
        <w:rPr>
          <w:rFonts w:ascii="Times New Roman" w:hAnsi="Times New Roman" w:cs="Times New Roman"/>
          <w:sz w:val="24"/>
          <w:szCs w:val="24"/>
        </w:rPr>
        <w:t>м.п</w:t>
      </w:r>
      <w:proofErr w:type="spellEnd"/>
      <w:r w:rsidRPr="003408D9">
        <w:rPr>
          <w:rFonts w:ascii="Times New Roman" w:hAnsi="Times New Roman" w:cs="Times New Roman"/>
          <w:sz w:val="24"/>
          <w:szCs w:val="24"/>
        </w:rPr>
        <w:t>.</w:t>
      </w:r>
    </w:p>
    <w:p w:rsidR="008D682F" w:rsidRDefault="008D682F" w:rsidP="004D27D1">
      <w:pPr>
        <w:spacing w:after="0" w:line="240" w:lineRule="auto"/>
        <w:jc w:val="both"/>
        <w:rPr>
          <w:rFonts w:ascii="Times New Roman" w:hAnsi="Times New Roman"/>
          <w:sz w:val="24"/>
          <w:szCs w:val="24"/>
        </w:rPr>
      </w:pPr>
    </w:p>
    <w:p w:rsidR="008D682F" w:rsidRDefault="008D682F" w:rsidP="004D27D1">
      <w:pPr>
        <w:spacing w:after="0" w:line="240" w:lineRule="auto"/>
        <w:jc w:val="both"/>
        <w:rPr>
          <w:rFonts w:ascii="Times New Roman" w:hAnsi="Times New Roman"/>
          <w:sz w:val="24"/>
          <w:szCs w:val="24"/>
        </w:rPr>
      </w:pPr>
      <w:r w:rsidRPr="00C530AA">
        <w:rPr>
          <w:rFonts w:ascii="Times New Roman" w:hAnsi="Times New Roman"/>
          <w:sz w:val="24"/>
          <w:szCs w:val="24"/>
        </w:rPr>
        <w:t>Представители других организаций</w:t>
      </w:r>
    </w:p>
    <w:p w:rsidR="008D682F" w:rsidRDefault="008D682F" w:rsidP="004D27D1">
      <w:pPr>
        <w:spacing w:after="0" w:line="240" w:lineRule="auto"/>
        <w:jc w:val="both"/>
        <w:rPr>
          <w:rFonts w:ascii="Times New Roman" w:hAnsi="Times New Roman"/>
          <w:sz w:val="24"/>
          <w:szCs w:val="24"/>
        </w:rPr>
      </w:pPr>
    </w:p>
    <w:p w:rsidR="008D682F" w:rsidRDefault="008D682F" w:rsidP="004D27D1">
      <w:pPr>
        <w:spacing w:after="0" w:line="240" w:lineRule="auto"/>
        <w:jc w:val="both"/>
        <w:rPr>
          <w:rFonts w:ascii="Times New Roman" w:hAnsi="Times New Roman"/>
          <w:sz w:val="24"/>
          <w:szCs w:val="24"/>
        </w:rPr>
      </w:pPr>
    </w:p>
    <w:p w:rsidR="008D682F" w:rsidRDefault="008D682F" w:rsidP="004D27D1">
      <w:pPr>
        <w:spacing w:after="0" w:line="240" w:lineRule="auto"/>
        <w:jc w:val="both"/>
        <w:rPr>
          <w:rFonts w:ascii="Times New Roman" w:hAnsi="Times New Roman"/>
          <w:sz w:val="24"/>
          <w:szCs w:val="24"/>
        </w:rPr>
      </w:pPr>
    </w:p>
    <w:p w:rsidR="008D682F" w:rsidRPr="00E63F7D" w:rsidRDefault="008D682F" w:rsidP="00E63F7D">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8</w:t>
      </w:r>
    </w:p>
    <w:p w:rsidR="008D682F" w:rsidRPr="00E63F7D" w:rsidRDefault="008D682F" w:rsidP="00E63F7D">
      <w:pPr>
        <w:suppressAutoHyphens w:val="0"/>
        <w:autoSpaceDE w:val="0"/>
        <w:autoSpaceDN w:val="0"/>
        <w:adjustRightInd w:val="0"/>
        <w:spacing w:after="0" w:line="240" w:lineRule="auto"/>
        <w:ind w:left="3540" w:firstLine="60"/>
        <w:jc w:val="both"/>
        <w:rPr>
          <w:rFonts w:ascii="Times New Roman" w:hAnsi="Times New Roman" w:cs="Times New Roman"/>
          <w:sz w:val="24"/>
          <w:szCs w:val="24"/>
          <w:lang w:eastAsia="ru-RU"/>
        </w:rPr>
      </w:pPr>
      <w:r w:rsidRPr="00E63F7D">
        <w:rPr>
          <w:rFonts w:ascii="Times New Roman" w:hAnsi="Times New Roman" w:cs="Times New Roman"/>
          <w:sz w:val="24"/>
          <w:szCs w:val="24"/>
          <w:lang w:eastAsia="ru-RU"/>
        </w:rPr>
        <w:t>к административному регламенту администрации Дивеевского муниципального округа Нижегородской области по предоставлению муниципальной услуги «Выдача разрешений на установку и эксплуатацию рекламных конструкций на территории Дивеевского муниципального округа Нижегородской области, аннулирование таких разрешений»</w:t>
      </w:r>
    </w:p>
    <w:p w:rsidR="008D682F" w:rsidRDefault="008D682F" w:rsidP="004D27D1">
      <w:pPr>
        <w:spacing w:after="0" w:line="240" w:lineRule="auto"/>
        <w:jc w:val="both"/>
        <w:rPr>
          <w:rFonts w:ascii="Times New Roman" w:hAnsi="Times New Roman"/>
          <w:sz w:val="24"/>
          <w:szCs w:val="24"/>
        </w:rPr>
      </w:pPr>
    </w:p>
    <w:tbl>
      <w:tblPr>
        <w:tblW w:w="10080" w:type="dxa"/>
        <w:tblInd w:w="-432" w:type="dxa"/>
        <w:tblLayout w:type="fixed"/>
        <w:tblLook w:val="01E0" w:firstRow="1" w:lastRow="1" w:firstColumn="1" w:lastColumn="1" w:noHBand="0" w:noVBand="0"/>
      </w:tblPr>
      <w:tblGrid>
        <w:gridCol w:w="4860"/>
        <w:gridCol w:w="720"/>
        <w:gridCol w:w="4500"/>
      </w:tblGrid>
      <w:tr w:rsidR="008D682F" w:rsidTr="00E1318A">
        <w:tc>
          <w:tcPr>
            <w:tcW w:w="4860" w:type="dxa"/>
          </w:tcPr>
          <w:p w:rsidR="008D682F" w:rsidRPr="00E1318A" w:rsidRDefault="000B27CE" w:rsidP="00E1318A">
            <w:pPr>
              <w:spacing w:after="0" w:line="240" w:lineRule="auto"/>
              <w:jc w:val="center"/>
              <w:rPr>
                <w:rFonts w:ascii="Times New Roman" w:hAnsi="Times New Roman" w:cs="Times New Roman"/>
              </w:rPr>
            </w:pPr>
            <w:r>
              <w:rPr>
                <w:rFonts w:ascii="Times New Roman" w:hAnsi="Times New Roman" w:cs="Times New Roman"/>
              </w:rPr>
              <w:pict>
                <v:shape id="_x0000_i1026" type="#_x0000_t75" style="width:62.5pt;height:65.9pt">
                  <v:imagedata r:id="rId29" o:title=""/>
                  <o:lock v:ext="edit" aspectratio="f"/>
                </v:shape>
              </w:pic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 xml:space="preserve">Администрация </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Дивеевского муниципального округа</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Нижегородской области</w:t>
            </w:r>
          </w:p>
          <w:p w:rsidR="008D682F" w:rsidRPr="00E1318A" w:rsidRDefault="008D682F" w:rsidP="00E1318A">
            <w:pPr>
              <w:spacing w:after="0" w:line="240" w:lineRule="auto"/>
              <w:jc w:val="center"/>
              <w:rPr>
                <w:rFonts w:ascii="Times New Roman" w:hAnsi="Times New Roman" w:cs="Times New Roman"/>
                <w:b/>
                <w:sz w:val="20"/>
                <w:szCs w:val="20"/>
              </w:rPr>
            </w:pP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Управление капитального строительства и архитектуры</w:t>
            </w:r>
          </w:p>
          <w:p w:rsidR="008D682F" w:rsidRPr="00E1318A" w:rsidRDefault="008D682F" w:rsidP="00E1318A">
            <w:pPr>
              <w:spacing w:after="0" w:line="240" w:lineRule="auto"/>
              <w:jc w:val="center"/>
              <w:rPr>
                <w:rFonts w:ascii="Times New Roman" w:hAnsi="Times New Roman" w:cs="Times New Roman"/>
                <w:b/>
                <w:sz w:val="20"/>
                <w:szCs w:val="20"/>
              </w:rPr>
            </w:pP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 xml:space="preserve">607320, Нижегородская область, </w:t>
            </w:r>
            <w:proofErr w:type="spellStart"/>
            <w:r w:rsidRPr="00E1318A">
              <w:rPr>
                <w:rFonts w:ascii="Times New Roman" w:hAnsi="Times New Roman" w:cs="Times New Roman"/>
                <w:b/>
                <w:sz w:val="20"/>
                <w:szCs w:val="20"/>
              </w:rPr>
              <w:t>с.Дивеево</w:t>
            </w:r>
            <w:proofErr w:type="spellEnd"/>
            <w:r w:rsidRPr="00E1318A">
              <w:rPr>
                <w:rFonts w:ascii="Times New Roman" w:hAnsi="Times New Roman" w:cs="Times New Roman"/>
                <w:b/>
                <w:sz w:val="20"/>
                <w:szCs w:val="20"/>
              </w:rPr>
              <w:t>,</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ул. Октябрьская, д.28 В</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тел.(83134) 4-54-04, факс 4-54-56</w:t>
            </w:r>
          </w:p>
          <w:p w:rsidR="008D682F" w:rsidRPr="00E1318A" w:rsidRDefault="008D682F" w:rsidP="00E1318A">
            <w:pPr>
              <w:spacing w:after="0" w:line="240" w:lineRule="auto"/>
              <w:jc w:val="center"/>
              <w:rPr>
                <w:rFonts w:ascii="Times New Roman" w:hAnsi="Times New Roman" w:cs="Times New Roman"/>
                <w:sz w:val="20"/>
                <w:szCs w:val="20"/>
                <w:lang w:val="en-US"/>
              </w:rPr>
            </w:pPr>
            <w:r w:rsidRPr="00E1318A">
              <w:rPr>
                <w:rFonts w:ascii="Times New Roman" w:hAnsi="Times New Roman" w:cs="Times New Roman"/>
                <w:b/>
                <w:sz w:val="20"/>
                <w:szCs w:val="20"/>
                <w:lang w:val="en-US"/>
              </w:rPr>
              <w:t xml:space="preserve">E – mail: </w:t>
            </w:r>
            <w:hyperlink r:id="rId31" w:history="1">
              <w:r w:rsidRPr="00E1318A">
                <w:rPr>
                  <w:rStyle w:val="a3"/>
                  <w:rFonts w:ascii="Times New Roman" w:hAnsi="Times New Roman"/>
                  <w:sz w:val="20"/>
                  <w:szCs w:val="20"/>
                  <w:lang w:val="en-US"/>
                </w:rPr>
                <w:t>oks@adm.div.nnov.ru</w:t>
              </w:r>
            </w:hyperlink>
          </w:p>
          <w:p w:rsidR="008D682F" w:rsidRPr="00E1318A" w:rsidRDefault="008D682F" w:rsidP="00E1318A">
            <w:pPr>
              <w:spacing w:after="0" w:line="240" w:lineRule="auto"/>
              <w:jc w:val="center"/>
              <w:rPr>
                <w:rFonts w:ascii="Times New Roman" w:hAnsi="Times New Roman" w:cs="Times New Roman"/>
                <w:sz w:val="20"/>
                <w:szCs w:val="20"/>
                <w:u w:val="single"/>
                <w:lang w:val="en-US"/>
              </w:rPr>
            </w:pPr>
          </w:p>
          <w:p w:rsidR="008D682F" w:rsidRPr="00E1318A" w:rsidRDefault="006742D1" w:rsidP="00E1318A">
            <w:pPr>
              <w:spacing w:after="0" w:line="240" w:lineRule="auto"/>
              <w:rPr>
                <w:rFonts w:ascii="Times New Roman" w:hAnsi="Times New Roman" w:cs="Times New Roman"/>
                <w:b/>
                <w:sz w:val="28"/>
                <w:szCs w:val="28"/>
                <w:u w:val="single"/>
              </w:rPr>
            </w:pPr>
            <w:r>
              <w:rPr>
                <w:noProof/>
                <w:lang w:eastAsia="ru-RU"/>
              </w:rPr>
              <w:pict>
                <v:line id="_x0000_s1029" style="position:absolute;z-index:5" from="135pt,14.7pt" to="198pt,14.7pt"/>
              </w:pict>
            </w:r>
            <w:r>
              <w:rPr>
                <w:noProof/>
                <w:lang w:eastAsia="ru-RU"/>
              </w:rPr>
              <w:pict>
                <v:line id="_x0000_s1030" style="position:absolute;z-index:4" from="0,14.7pt" to="108pt,14.7pt"/>
              </w:pict>
            </w:r>
            <w:r w:rsidR="008D682F" w:rsidRPr="00E1318A">
              <w:rPr>
                <w:rFonts w:ascii="Times New Roman" w:hAnsi="Times New Roman" w:cs="Times New Roman"/>
                <w:color w:val="FF0000"/>
                <w:sz w:val="20"/>
                <w:szCs w:val="20"/>
                <w:lang w:val="en-US"/>
              </w:rPr>
              <w:t xml:space="preserve">    </w:t>
            </w:r>
            <w:r w:rsidR="008D682F" w:rsidRPr="00E1318A">
              <w:rPr>
                <w:rFonts w:ascii="Times New Roman" w:hAnsi="Times New Roman" w:cs="Times New Roman"/>
                <w:sz w:val="20"/>
                <w:szCs w:val="20"/>
                <w:lang w:val="en-US"/>
              </w:rPr>
              <w:t xml:space="preserve">                               </w:t>
            </w:r>
            <w:r w:rsidR="008D682F" w:rsidRPr="00E1318A">
              <w:rPr>
                <w:rFonts w:ascii="Times New Roman" w:hAnsi="Times New Roman" w:cs="Times New Roman"/>
                <w:b/>
                <w:sz w:val="20"/>
                <w:szCs w:val="20"/>
                <w:lang w:val="en-US"/>
              </w:rPr>
              <w:t xml:space="preserve">          </w:t>
            </w:r>
            <w:r w:rsidR="008D682F" w:rsidRPr="00E1318A">
              <w:rPr>
                <w:rFonts w:ascii="Times New Roman" w:hAnsi="Times New Roman" w:cs="Times New Roman"/>
                <w:sz w:val="28"/>
                <w:szCs w:val="28"/>
              </w:rPr>
              <w:t xml:space="preserve">№        </w:t>
            </w:r>
            <w:r w:rsidR="008D682F" w:rsidRPr="00E1318A">
              <w:rPr>
                <w:rFonts w:ascii="Times New Roman" w:hAnsi="Times New Roman" w:cs="Times New Roman"/>
                <w:b/>
                <w:sz w:val="28"/>
                <w:szCs w:val="28"/>
              </w:rPr>
              <w:t xml:space="preserve">   </w:t>
            </w:r>
            <w:r w:rsidR="008D682F" w:rsidRPr="00E1318A">
              <w:rPr>
                <w:rFonts w:ascii="Times New Roman" w:hAnsi="Times New Roman" w:cs="Times New Roman"/>
                <w:b/>
                <w:sz w:val="28"/>
                <w:szCs w:val="28"/>
                <w:u w:val="single"/>
              </w:rPr>
              <w:t xml:space="preserve">     </w:t>
            </w:r>
          </w:p>
          <w:p w:rsidR="008D682F" w:rsidRPr="00E1318A" w:rsidRDefault="008D682F" w:rsidP="00E1318A">
            <w:pPr>
              <w:spacing w:after="0"/>
              <w:jc w:val="center"/>
              <w:rPr>
                <w:rFonts w:ascii="Times New Roman" w:hAnsi="Times New Roman" w:cs="Times New Roman"/>
                <w:sz w:val="24"/>
                <w:szCs w:val="24"/>
              </w:rPr>
            </w:pPr>
          </w:p>
        </w:tc>
        <w:tc>
          <w:tcPr>
            <w:tcW w:w="720" w:type="dxa"/>
          </w:tcPr>
          <w:p w:rsidR="008D682F" w:rsidRPr="00E1318A" w:rsidRDefault="008D682F" w:rsidP="00E1318A">
            <w:pPr>
              <w:jc w:val="center"/>
              <w:rPr>
                <w:sz w:val="24"/>
                <w:szCs w:val="24"/>
              </w:rPr>
            </w:pPr>
          </w:p>
        </w:tc>
        <w:tc>
          <w:tcPr>
            <w:tcW w:w="4500" w:type="dxa"/>
          </w:tcPr>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r w:rsidRPr="00E1318A">
              <w:rPr>
                <w:b w:val="0"/>
                <w:szCs w:val="28"/>
                <w:lang w:val="ru-RU"/>
              </w:rPr>
              <w:t>Кому</w:t>
            </w:r>
          </w:p>
          <w:p w:rsidR="008D682F" w:rsidRPr="00E1318A" w:rsidRDefault="008D682F" w:rsidP="00E1318A">
            <w:pPr>
              <w:pStyle w:val="2"/>
              <w:jc w:val="center"/>
              <w:rPr>
                <w:b w:val="0"/>
                <w:color w:val="000000"/>
                <w:sz w:val="22"/>
                <w:szCs w:val="22"/>
                <w:lang w:val="ru-RU"/>
              </w:rPr>
            </w:pPr>
          </w:p>
          <w:p w:rsidR="008D682F" w:rsidRPr="00E1318A" w:rsidRDefault="008D682F" w:rsidP="00E1318A">
            <w:pPr>
              <w:pStyle w:val="2"/>
              <w:jc w:val="center"/>
              <w:rPr>
                <w:b w:val="0"/>
                <w:color w:val="000000"/>
                <w:sz w:val="22"/>
                <w:szCs w:val="22"/>
                <w:lang w:val="ru-RU"/>
              </w:rPr>
            </w:pPr>
          </w:p>
          <w:p w:rsidR="008D682F" w:rsidRPr="00E1318A" w:rsidRDefault="008D682F" w:rsidP="00E1318A">
            <w:pPr>
              <w:pStyle w:val="2"/>
              <w:jc w:val="center"/>
              <w:rPr>
                <w:b w:val="0"/>
                <w:szCs w:val="28"/>
                <w:lang w:val="ru-RU"/>
              </w:rPr>
            </w:pPr>
          </w:p>
        </w:tc>
      </w:tr>
      <w:tr w:rsidR="008D682F" w:rsidTr="00E1318A">
        <w:trPr>
          <w:trHeight w:val="485"/>
        </w:trPr>
        <w:tc>
          <w:tcPr>
            <w:tcW w:w="4860" w:type="dxa"/>
          </w:tcPr>
          <w:p w:rsidR="008D682F" w:rsidRPr="00E1318A" w:rsidRDefault="008D682F" w:rsidP="00E1318A">
            <w:pPr>
              <w:spacing w:after="0"/>
              <w:rPr>
                <w:rFonts w:ascii="Times New Roman" w:hAnsi="Times New Roman" w:cs="Times New Roman"/>
                <w:sz w:val="24"/>
                <w:szCs w:val="24"/>
              </w:rPr>
            </w:pPr>
            <w:r w:rsidRPr="00E1318A">
              <w:rPr>
                <w:rFonts w:ascii="Times New Roman" w:hAnsi="Times New Roman" w:cs="Times New Roman"/>
                <w:sz w:val="24"/>
                <w:szCs w:val="24"/>
              </w:rPr>
              <w:t xml:space="preserve"> </w:t>
            </w:r>
          </w:p>
        </w:tc>
        <w:tc>
          <w:tcPr>
            <w:tcW w:w="720" w:type="dxa"/>
          </w:tcPr>
          <w:p w:rsidR="008D682F" w:rsidRPr="00E1318A" w:rsidRDefault="008D682F" w:rsidP="00E1318A">
            <w:pPr>
              <w:spacing w:after="0"/>
              <w:jc w:val="center"/>
              <w:rPr>
                <w:sz w:val="24"/>
                <w:szCs w:val="24"/>
              </w:rPr>
            </w:pPr>
          </w:p>
        </w:tc>
        <w:tc>
          <w:tcPr>
            <w:tcW w:w="4500" w:type="dxa"/>
          </w:tcPr>
          <w:p w:rsidR="008D682F" w:rsidRPr="00E1318A" w:rsidRDefault="008D682F" w:rsidP="00E1318A">
            <w:pPr>
              <w:spacing w:after="0"/>
              <w:jc w:val="center"/>
              <w:rPr>
                <w:b/>
                <w:i/>
                <w:sz w:val="28"/>
                <w:szCs w:val="24"/>
              </w:rPr>
            </w:pPr>
          </w:p>
        </w:tc>
      </w:tr>
    </w:tbl>
    <w:p w:rsidR="008D682F" w:rsidRPr="00134EC1" w:rsidRDefault="008D682F" w:rsidP="004D27D1">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134EC1">
        <w:rPr>
          <w:rFonts w:ascii="Times New Roman" w:hAnsi="Times New Roman" w:cs="Times New Roman"/>
          <w:sz w:val="24"/>
          <w:szCs w:val="24"/>
          <w:lang w:eastAsia="ru-RU"/>
        </w:rPr>
        <w:tab/>
      </w:r>
      <w:r w:rsidRPr="00134EC1">
        <w:rPr>
          <w:rFonts w:ascii="Times New Roman" w:hAnsi="Times New Roman" w:cs="Times New Roman"/>
          <w:sz w:val="24"/>
          <w:szCs w:val="24"/>
          <w:lang w:eastAsia="ru-RU"/>
        </w:rPr>
        <w:tab/>
      </w:r>
      <w:r w:rsidRPr="00134EC1">
        <w:rPr>
          <w:rFonts w:ascii="Times New Roman" w:hAnsi="Times New Roman" w:cs="Times New Roman"/>
          <w:sz w:val="24"/>
          <w:szCs w:val="24"/>
          <w:lang w:eastAsia="ru-RU"/>
        </w:rPr>
        <w:tab/>
      </w:r>
    </w:p>
    <w:p w:rsidR="008D682F" w:rsidRPr="00E07C39" w:rsidRDefault="008D682F" w:rsidP="004D27D1">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sidRPr="00E07C39">
        <w:rPr>
          <w:rFonts w:ascii="Times New Roman" w:hAnsi="Times New Roman" w:cs="Times New Roman"/>
          <w:sz w:val="24"/>
          <w:szCs w:val="24"/>
          <w:lang w:eastAsia="ru-RU"/>
        </w:rPr>
        <w:t>ОТКАЗ</w:t>
      </w:r>
    </w:p>
    <w:p w:rsidR="008D682F" w:rsidRDefault="008D682F" w:rsidP="00C231D5">
      <w:pPr>
        <w:suppressAutoHyphens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в выдаче </w:t>
      </w:r>
      <w:r w:rsidRPr="006D36E6">
        <w:rPr>
          <w:rFonts w:ascii="Times New Roman" w:hAnsi="Times New Roman" w:cs="Times New Roman"/>
          <w:sz w:val="28"/>
          <w:szCs w:val="28"/>
          <w:lang w:eastAsia="ru-RU"/>
        </w:rPr>
        <w:t xml:space="preserve">разрешения на установку и эксплуатацию рекламной конструкции </w:t>
      </w:r>
    </w:p>
    <w:p w:rsidR="008D682F" w:rsidRDefault="008D682F" w:rsidP="00C231D5">
      <w:pPr>
        <w:suppressAutoHyphens w:val="0"/>
        <w:autoSpaceDE w:val="0"/>
        <w:autoSpaceDN w:val="0"/>
        <w:adjustRightInd w:val="0"/>
        <w:spacing w:after="0" w:line="240" w:lineRule="auto"/>
        <w:jc w:val="center"/>
        <w:rPr>
          <w:rFonts w:ascii="Times New Roman" w:hAnsi="Times New Roman" w:cs="Times New Roman"/>
          <w:sz w:val="28"/>
          <w:szCs w:val="28"/>
          <w:lang w:eastAsia="ru-RU"/>
        </w:rPr>
      </w:pPr>
    </w:p>
    <w:p w:rsidR="008D682F" w:rsidRPr="00E07C39" w:rsidRDefault="008D682F" w:rsidP="00C231D5">
      <w:pPr>
        <w:suppressAutoHyphens w:val="0"/>
        <w:autoSpaceDE w:val="0"/>
        <w:autoSpaceDN w:val="0"/>
        <w:adjustRightInd w:val="0"/>
        <w:spacing w:after="0" w:line="240" w:lineRule="auto"/>
        <w:jc w:val="center"/>
        <w:rPr>
          <w:rFonts w:ascii="Times New Roman" w:hAnsi="Times New Roman" w:cs="Times New Roman"/>
          <w:sz w:val="24"/>
          <w:szCs w:val="24"/>
          <w:lang w:eastAsia="ru-RU"/>
        </w:rPr>
      </w:pPr>
    </w:p>
    <w:p w:rsidR="008D682F" w:rsidRPr="00E07C39" w:rsidRDefault="008D682F" w:rsidP="00C231D5">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E07C39">
        <w:rPr>
          <w:rFonts w:ascii="Times New Roman" w:hAnsi="Times New Roman" w:cs="Times New Roman"/>
          <w:sz w:val="24"/>
          <w:szCs w:val="24"/>
          <w:lang w:eastAsia="ru-RU"/>
        </w:rPr>
        <w:tab/>
        <w:t xml:space="preserve">В </w:t>
      </w:r>
      <w:r>
        <w:rPr>
          <w:rFonts w:ascii="Times New Roman" w:hAnsi="Times New Roman" w:cs="Times New Roman"/>
          <w:sz w:val="24"/>
          <w:szCs w:val="24"/>
          <w:lang w:eastAsia="ru-RU"/>
        </w:rPr>
        <w:t xml:space="preserve">выдаче разрешения на установку и эксплуатацию рекламной конструкции </w:t>
      </w:r>
      <w:r w:rsidRPr="00E07C39">
        <w:rPr>
          <w:rFonts w:ascii="Times New Roman" w:hAnsi="Times New Roman" w:cs="Times New Roman"/>
          <w:sz w:val="24"/>
          <w:szCs w:val="24"/>
          <w:lang w:eastAsia="ru-RU"/>
        </w:rPr>
        <w:t>Вам отказано по следующим основаниям:</w:t>
      </w:r>
    </w:p>
    <w:p w:rsidR="008D682F" w:rsidRPr="00E07C39" w:rsidRDefault="008D682F" w:rsidP="00C231D5">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9"/>
        <w:gridCol w:w="3756"/>
        <w:gridCol w:w="4434"/>
      </w:tblGrid>
      <w:tr w:rsidR="008D682F" w:rsidRPr="00E07C39" w:rsidTr="004D27D1">
        <w:tc>
          <w:tcPr>
            <w:tcW w:w="1379" w:type="dxa"/>
          </w:tcPr>
          <w:p w:rsidR="008D682F" w:rsidRPr="00F64571" w:rsidRDefault="008D682F" w:rsidP="00F64571">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F64571">
              <w:rPr>
                <w:rFonts w:ascii="Times New Roman" w:hAnsi="Times New Roman" w:cs="Times New Roman"/>
                <w:sz w:val="24"/>
                <w:szCs w:val="24"/>
                <w:lang w:eastAsia="ru-RU"/>
              </w:rPr>
              <w:t>№ пункта Регламента</w:t>
            </w:r>
          </w:p>
        </w:tc>
        <w:tc>
          <w:tcPr>
            <w:tcW w:w="3756" w:type="dxa"/>
          </w:tcPr>
          <w:p w:rsidR="008D682F" w:rsidRPr="00F64571" w:rsidRDefault="008D682F" w:rsidP="00F64571">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F64571">
              <w:rPr>
                <w:rFonts w:ascii="Times New Roman" w:hAnsi="Times New Roman" w:cs="Times New Roman"/>
                <w:sz w:val="24"/>
                <w:szCs w:val="24"/>
                <w:lang w:eastAsia="ru-RU"/>
              </w:rPr>
              <w:t>Наименование основания для отказа</w:t>
            </w:r>
          </w:p>
        </w:tc>
        <w:tc>
          <w:tcPr>
            <w:tcW w:w="4434" w:type="dxa"/>
          </w:tcPr>
          <w:p w:rsidR="008D682F" w:rsidRPr="00F64571" w:rsidRDefault="008D682F" w:rsidP="00F64571">
            <w:pPr>
              <w:suppressAutoHyphens w:val="0"/>
              <w:autoSpaceDE w:val="0"/>
              <w:autoSpaceDN w:val="0"/>
              <w:adjustRightInd w:val="0"/>
              <w:spacing w:after="0" w:line="240" w:lineRule="auto"/>
              <w:jc w:val="center"/>
              <w:rPr>
                <w:rFonts w:ascii="Times New Roman" w:hAnsi="Times New Roman" w:cs="Times New Roman"/>
                <w:sz w:val="24"/>
                <w:szCs w:val="24"/>
                <w:lang w:eastAsia="ru-RU"/>
              </w:rPr>
            </w:pPr>
            <w:r w:rsidRPr="00F64571">
              <w:rPr>
                <w:rFonts w:ascii="Times New Roman" w:hAnsi="Times New Roman" w:cs="Times New Roman"/>
                <w:sz w:val="24"/>
                <w:szCs w:val="24"/>
                <w:lang w:eastAsia="ru-RU"/>
              </w:rPr>
              <w:t>Разъяснение причин отказа</w:t>
            </w:r>
          </w:p>
        </w:tc>
      </w:tr>
      <w:tr w:rsidR="008D682F" w:rsidRPr="00E07C39" w:rsidTr="004D27D1">
        <w:tc>
          <w:tcPr>
            <w:tcW w:w="1379"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c>
          <w:tcPr>
            <w:tcW w:w="3756"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c>
          <w:tcPr>
            <w:tcW w:w="4434"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r w:rsidR="008D682F" w:rsidRPr="00E07C39" w:rsidTr="004D27D1">
        <w:tc>
          <w:tcPr>
            <w:tcW w:w="1379"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c>
          <w:tcPr>
            <w:tcW w:w="3756"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c>
          <w:tcPr>
            <w:tcW w:w="4434" w:type="dxa"/>
          </w:tcPr>
          <w:p w:rsidR="008D682F" w:rsidRPr="00F64571" w:rsidRDefault="008D682F" w:rsidP="00F64571">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tc>
      </w:tr>
    </w:tbl>
    <w:p w:rsidR="008D682F" w:rsidRPr="00E07C39" w:rsidRDefault="008D682F" w:rsidP="00C231D5">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Pr="004D27D1" w:rsidRDefault="008D682F" w:rsidP="00C231D5">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4D27D1">
        <w:rPr>
          <w:rFonts w:ascii="Times New Roman" w:hAnsi="Times New Roman" w:cs="Times New Roman"/>
          <w:sz w:val="24"/>
          <w:szCs w:val="24"/>
          <w:lang w:eastAsia="ru-RU"/>
        </w:rPr>
        <w:t>Дополнительно информируем:_______________________________________</w:t>
      </w:r>
    </w:p>
    <w:p w:rsidR="008D682F" w:rsidRPr="004D27D1" w:rsidRDefault="008D682F" w:rsidP="00C231D5">
      <w:pPr>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4D27D1">
        <w:rPr>
          <w:rFonts w:ascii="Times New Roman" w:hAnsi="Times New Roman" w:cs="Times New Roman"/>
          <w:sz w:val="24"/>
          <w:szCs w:val="24"/>
          <w:lang w:eastAsia="ru-RU"/>
        </w:rPr>
        <w:t>_________________________________________________________________</w:t>
      </w:r>
    </w:p>
    <w:p w:rsidR="008D682F" w:rsidRPr="004D27D1" w:rsidRDefault="008D682F" w:rsidP="00C231D5">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sidRPr="004D27D1">
        <w:rPr>
          <w:rFonts w:ascii="Times New Roman" w:hAnsi="Times New Roman" w:cs="Times New Roman"/>
          <w:sz w:val="20"/>
          <w:szCs w:val="20"/>
          <w:lang w:eastAsia="ru-RU"/>
        </w:rPr>
        <w:t>(указывается информация при наличии)</w:t>
      </w:r>
    </w:p>
    <w:p w:rsidR="008D682F" w:rsidRDefault="008D682F" w:rsidP="00C231D5">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C231D5">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C231D5">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              ________________         ___________________</w:t>
      </w:r>
    </w:p>
    <w:p w:rsidR="008D682F" w:rsidRPr="004D27D1" w:rsidRDefault="008D682F" w:rsidP="00C231D5">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sidRPr="004D27D1">
        <w:rPr>
          <w:rFonts w:ascii="Times New Roman" w:hAnsi="Times New Roman" w:cs="Times New Roman"/>
          <w:sz w:val="20"/>
          <w:szCs w:val="20"/>
          <w:lang w:eastAsia="ru-RU"/>
        </w:rPr>
        <w:t xml:space="preserve">(должность)                   </w:t>
      </w:r>
      <w:r>
        <w:rPr>
          <w:rFonts w:ascii="Times New Roman" w:hAnsi="Times New Roman" w:cs="Times New Roman"/>
          <w:sz w:val="20"/>
          <w:szCs w:val="20"/>
          <w:lang w:eastAsia="ru-RU"/>
        </w:rPr>
        <w:t xml:space="preserve">                          </w:t>
      </w:r>
      <w:r w:rsidRPr="004D27D1">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4D27D1">
        <w:rPr>
          <w:rFonts w:ascii="Times New Roman" w:hAnsi="Times New Roman" w:cs="Times New Roman"/>
          <w:sz w:val="20"/>
          <w:szCs w:val="20"/>
          <w:lang w:eastAsia="ru-RU"/>
        </w:rPr>
        <w:t xml:space="preserve">  (фамилия, имя, отчество  </w:t>
      </w:r>
    </w:p>
    <w:p w:rsidR="008D682F" w:rsidRDefault="008D682F" w:rsidP="00C231D5">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sidRPr="004D27D1">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4D27D1">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4D27D1">
        <w:rPr>
          <w:rFonts w:ascii="Times New Roman" w:hAnsi="Times New Roman" w:cs="Times New Roman"/>
          <w:sz w:val="20"/>
          <w:szCs w:val="20"/>
          <w:lang w:eastAsia="ru-RU"/>
        </w:rPr>
        <w:t xml:space="preserve"> (последнее – при наличии)</w:t>
      </w:r>
    </w:p>
    <w:p w:rsidR="008D682F" w:rsidRDefault="008D682F" w:rsidP="00E63F7D">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p w:rsidR="008D682F" w:rsidRDefault="008D682F" w:rsidP="00E63F7D">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p w:rsidR="008D682F" w:rsidRDefault="008D682F" w:rsidP="00E63F7D">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p w:rsidR="008D682F" w:rsidRPr="00E63F7D" w:rsidRDefault="008D682F" w:rsidP="00E63F7D">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9</w:t>
      </w:r>
    </w:p>
    <w:p w:rsidR="008D682F" w:rsidRPr="00E63F7D" w:rsidRDefault="008D682F" w:rsidP="00E63F7D">
      <w:pPr>
        <w:suppressAutoHyphens w:val="0"/>
        <w:autoSpaceDE w:val="0"/>
        <w:autoSpaceDN w:val="0"/>
        <w:adjustRightInd w:val="0"/>
        <w:spacing w:after="0" w:line="240" w:lineRule="auto"/>
        <w:ind w:left="3540" w:firstLine="60"/>
        <w:jc w:val="both"/>
        <w:rPr>
          <w:rFonts w:ascii="Times New Roman" w:hAnsi="Times New Roman" w:cs="Times New Roman"/>
          <w:sz w:val="24"/>
          <w:szCs w:val="24"/>
          <w:lang w:eastAsia="ru-RU"/>
        </w:rPr>
      </w:pPr>
      <w:r w:rsidRPr="00E63F7D">
        <w:rPr>
          <w:rFonts w:ascii="Times New Roman" w:hAnsi="Times New Roman" w:cs="Times New Roman"/>
          <w:sz w:val="24"/>
          <w:szCs w:val="24"/>
          <w:lang w:eastAsia="ru-RU"/>
        </w:rPr>
        <w:t>к административному регламенту администрации Дивеевского муниципального округа Нижегородской области по предоставлению муниципальной услуги «Выдача разрешений на установку и эксплуатацию рекламных конструкций на территории Дивеевского муниципального округа Нижегородской области, аннулирование таких разрешений»</w:t>
      </w:r>
    </w:p>
    <w:p w:rsidR="008D682F" w:rsidRDefault="008D682F" w:rsidP="00E63F7D">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tbl>
      <w:tblPr>
        <w:tblW w:w="10080" w:type="dxa"/>
        <w:tblInd w:w="-432" w:type="dxa"/>
        <w:tblLayout w:type="fixed"/>
        <w:tblLook w:val="01E0" w:firstRow="1" w:lastRow="1" w:firstColumn="1" w:lastColumn="1" w:noHBand="0" w:noVBand="0"/>
      </w:tblPr>
      <w:tblGrid>
        <w:gridCol w:w="4860"/>
        <w:gridCol w:w="720"/>
        <w:gridCol w:w="4500"/>
      </w:tblGrid>
      <w:tr w:rsidR="008D682F" w:rsidTr="00E1318A">
        <w:tc>
          <w:tcPr>
            <w:tcW w:w="4860" w:type="dxa"/>
          </w:tcPr>
          <w:p w:rsidR="008D682F" w:rsidRPr="00E1318A" w:rsidRDefault="000B27CE" w:rsidP="00E1318A">
            <w:pPr>
              <w:spacing w:after="0" w:line="240" w:lineRule="auto"/>
              <w:jc w:val="center"/>
              <w:rPr>
                <w:rFonts w:ascii="Times New Roman" w:hAnsi="Times New Roman" w:cs="Times New Roman"/>
              </w:rPr>
            </w:pPr>
            <w:r>
              <w:rPr>
                <w:rFonts w:ascii="Times New Roman" w:hAnsi="Times New Roman" w:cs="Times New Roman"/>
              </w:rPr>
              <w:pict>
                <v:shape id="_x0000_i1027" type="#_x0000_t75" style="width:62.5pt;height:65.9pt">
                  <v:imagedata r:id="rId29" o:title=""/>
                  <o:lock v:ext="edit" aspectratio="f"/>
                </v:shape>
              </w:pic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 xml:space="preserve">Администрация </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Дивеевского муниципального округа</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Нижегородской области</w:t>
            </w:r>
          </w:p>
          <w:p w:rsidR="008D682F" w:rsidRPr="00E1318A" w:rsidRDefault="008D682F" w:rsidP="00E1318A">
            <w:pPr>
              <w:spacing w:after="0" w:line="240" w:lineRule="auto"/>
              <w:jc w:val="center"/>
              <w:rPr>
                <w:rFonts w:ascii="Times New Roman" w:hAnsi="Times New Roman" w:cs="Times New Roman"/>
                <w:b/>
                <w:sz w:val="20"/>
                <w:szCs w:val="20"/>
              </w:rPr>
            </w:pP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Управление капитального строительства и архитектуры</w:t>
            </w:r>
          </w:p>
          <w:p w:rsidR="008D682F" w:rsidRPr="00E1318A" w:rsidRDefault="008D682F" w:rsidP="00E1318A">
            <w:pPr>
              <w:spacing w:after="0" w:line="240" w:lineRule="auto"/>
              <w:jc w:val="center"/>
              <w:rPr>
                <w:rFonts w:ascii="Times New Roman" w:hAnsi="Times New Roman" w:cs="Times New Roman"/>
                <w:b/>
                <w:sz w:val="20"/>
                <w:szCs w:val="20"/>
              </w:rPr>
            </w:pP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 xml:space="preserve">607320, Нижегородская область, </w:t>
            </w:r>
            <w:proofErr w:type="spellStart"/>
            <w:r w:rsidRPr="00E1318A">
              <w:rPr>
                <w:rFonts w:ascii="Times New Roman" w:hAnsi="Times New Roman" w:cs="Times New Roman"/>
                <w:b/>
                <w:sz w:val="20"/>
                <w:szCs w:val="20"/>
              </w:rPr>
              <w:t>с.Дивеево</w:t>
            </w:r>
            <w:proofErr w:type="spellEnd"/>
            <w:r w:rsidRPr="00E1318A">
              <w:rPr>
                <w:rFonts w:ascii="Times New Roman" w:hAnsi="Times New Roman" w:cs="Times New Roman"/>
                <w:b/>
                <w:sz w:val="20"/>
                <w:szCs w:val="20"/>
              </w:rPr>
              <w:t>,</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ул. Октябрьская, д.28 В</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тел.(83134) 4-54-04, факс 4-54-56</w:t>
            </w:r>
          </w:p>
          <w:p w:rsidR="008D682F" w:rsidRPr="00E1318A" w:rsidRDefault="008D682F" w:rsidP="00E1318A">
            <w:pPr>
              <w:spacing w:after="0" w:line="240" w:lineRule="auto"/>
              <w:jc w:val="center"/>
              <w:rPr>
                <w:rFonts w:ascii="Times New Roman" w:hAnsi="Times New Roman" w:cs="Times New Roman"/>
                <w:sz w:val="20"/>
                <w:szCs w:val="20"/>
                <w:lang w:val="en-US"/>
              </w:rPr>
            </w:pPr>
            <w:r w:rsidRPr="00E1318A">
              <w:rPr>
                <w:rFonts w:ascii="Times New Roman" w:hAnsi="Times New Roman" w:cs="Times New Roman"/>
                <w:b/>
                <w:sz w:val="20"/>
                <w:szCs w:val="20"/>
                <w:lang w:val="en-US"/>
              </w:rPr>
              <w:t xml:space="preserve">E – mail: </w:t>
            </w:r>
            <w:hyperlink r:id="rId32" w:history="1">
              <w:r w:rsidRPr="00E1318A">
                <w:rPr>
                  <w:rStyle w:val="a3"/>
                  <w:rFonts w:ascii="Times New Roman" w:hAnsi="Times New Roman"/>
                  <w:sz w:val="20"/>
                  <w:szCs w:val="20"/>
                  <w:lang w:val="en-US"/>
                </w:rPr>
                <w:t>oks@adm.div.nnov.ru</w:t>
              </w:r>
            </w:hyperlink>
          </w:p>
          <w:p w:rsidR="008D682F" w:rsidRPr="00E1318A" w:rsidRDefault="008D682F" w:rsidP="00E1318A">
            <w:pPr>
              <w:spacing w:after="0" w:line="240" w:lineRule="auto"/>
              <w:jc w:val="center"/>
              <w:rPr>
                <w:rFonts w:ascii="Times New Roman" w:hAnsi="Times New Roman" w:cs="Times New Roman"/>
                <w:sz w:val="20"/>
                <w:szCs w:val="20"/>
                <w:u w:val="single"/>
                <w:lang w:val="en-US"/>
              </w:rPr>
            </w:pPr>
          </w:p>
          <w:p w:rsidR="008D682F" w:rsidRPr="00E1318A" w:rsidRDefault="006742D1" w:rsidP="00E1318A">
            <w:pPr>
              <w:spacing w:after="0" w:line="240" w:lineRule="auto"/>
              <w:rPr>
                <w:rFonts w:ascii="Times New Roman" w:hAnsi="Times New Roman" w:cs="Times New Roman"/>
                <w:b/>
                <w:sz w:val="28"/>
                <w:szCs w:val="28"/>
                <w:u w:val="single"/>
              </w:rPr>
            </w:pPr>
            <w:r>
              <w:rPr>
                <w:noProof/>
                <w:lang w:eastAsia="ru-RU"/>
              </w:rPr>
              <w:pict>
                <v:line id="_x0000_s1031" style="position:absolute;z-index:7" from="135pt,14.7pt" to="198pt,14.7pt"/>
              </w:pict>
            </w:r>
            <w:r>
              <w:rPr>
                <w:noProof/>
                <w:lang w:eastAsia="ru-RU"/>
              </w:rPr>
              <w:pict>
                <v:line id="_x0000_s1032" style="position:absolute;z-index:6" from="0,14.7pt" to="108pt,14.7pt"/>
              </w:pict>
            </w:r>
            <w:r w:rsidR="008D682F" w:rsidRPr="00E1318A">
              <w:rPr>
                <w:rFonts w:ascii="Times New Roman" w:hAnsi="Times New Roman" w:cs="Times New Roman"/>
                <w:color w:val="FF0000"/>
                <w:sz w:val="20"/>
                <w:szCs w:val="20"/>
                <w:lang w:val="en-US"/>
              </w:rPr>
              <w:t xml:space="preserve">    </w:t>
            </w:r>
            <w:r w:rsidR="008D682F" w:rsidRPr="00E1318A">
              <w:rPr>
                <w:rFonts w:ascii="Times New Roman" w:hAnsi="Times New Roman" w:cs="Times New Roman"/>
                <w:sz w:val="20"/>
                <w:szCs w:val="20"/>
                <w:lang w:val="en-US"/>
              </w:rPr>
              <w:t xml:space="preserve">                               </w:t>
            </w:r>
            <w:r w:rsidR="008D682F" w:rsidRPr="00E1318A">
              <w:rPr>
                <w:rFonts w:ascii="Times New Roman" w:hAnsi="Times New Roman" w:cs="Times New Roman"/>
                <w:b/>
                <w:sz w:val="20"/>
                <w:szCs w:val="20"/>
                <w:lang w:val="en-US"/>
              </w:rPr>
              <w:t xml:space="preserve">          </w:t>
            </w:r>
            <w:r w:rsidR="008D682F" w:rsidRPr="00E1318A">
              <w:rPr>
                <w:rFonts w:ascii="Times New Roman" w:hAnsi="Times New Roman" w:cs="Times New Roman"/>
                <w:sz w:val="28"/>
                <w:szCs w:val="28"/>
              </w:rPr>
              <w:t xml:space="preserve">№        </w:t>
            </w:r>
            <w:r w:rsidR="008D682F" w:rsidRPr="00E1318A">
              <w:rPr>
                <w:rFonts w:ascii="Times New Roman" w:hAnsi="Times New Roman" w:cs="Times New Roman"/>
                <w:b/>
                <w:sz w:val="28"/>
                <w:szCs w:val="28"/>
              </w:rPr>
              <w:t xml:space="preserve">   </w:t>
            </w:r>
            <w:r w:rsidR="008D682F" w:rsidRPr="00E1318A">
              <w:rPr>
                <w:rFonts w:ascii="Times New Roman" w:hAnsi="Times New Roman" w:cs="Times New Roman"/>
                <w:b/>
                <w:sz w:val="28"/>
                <w:szCs w:val="28"/>
                <w:u w:val="single"/>
              </w:rPr>
              <w:t xml:space="preserve">     </w:t>
            </w:r>
          </w:p>
          <w:p w:rsidR="008D682F" w:rsidRPr="00E1318A" w:rsidRDefault="008D682F" w:rsidP="00E1318A">
            <w:pPr>
              <w:spacing w:after="0"/>
              <w:jc w:val="center"/>
              <w:rPr>
                <w:rFonts w:ascii="Times New Roman" w:hAnsi="Times New Roman" w:cs="Times New Roman"/>
                <w:sz w:val="24"/>
                <w:szCs w:val="24"/>
              </w:rPr>
            </w:pPr>
          </w:p>
        </w:tc>
        <w:tc>
          <w:tcPr>
            <w:tcW w:w="720" w:type="dxa"/>
          </w:tcPr>
          <w:p w:rsidR="008D682F" w:rsidRPr="00E1318A" w:rsidRDefault="008D682F" w:rsidP="00E1318A">
            <w:pPr>
              <w:jc w:val="center"/>
              <w:rPr>
                <w:sz w:val="24"/>
                <w:szCs w:val="24"/>
              </w:rPr>
            </w:pPr>
          </w:p>
        </w:tc>
        <w:tc>
          <w:tcPr>
            <w:tcW w:w="4500" w:type="dxa"/>
          </w:tcPr>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r w:rsidRPr="00E1318A">
              <w:rPr>
                <w:b w:val="0"/>
                <w:szCs w:val="28"/>
                <w:lang w:val="ru-RU"/>
              </w:rPr>
              <w:t>Кому</w:t>
            </w:r>
          </w:p>
          <w:p w:rsidR="008D682F" w:rsidRPr="00E1318A" w:rsidRDefault="008D682F" w:rsidP="00E1318A">
            <w:pPr>
              <w:pStyle w:val="2"/>
              <w:jc w:val="center"/>
              <w:rPr>
                <w:b w:val="0"/>
                <w:color w:val="000000"/>
                <w:sz w:val="22"/>
                <w:szCs w:val="22"/>
                <w:lang w:val="ru-RU"/>
              </w:rPr>
            </w:pPr>
          </w:p>
          <w:p w:rsidR="008D682F" w:rsidRPr="00E1318A" w:rsidRDefault="008D682F" w:rsidP="00E1318A">
            <w:pPr>
              <w:pStyle w:val="2"/>
              <w:jc w:val="center"/>
              <w:rPr>
                <w:b w:val="0"/>
                <w:color w:val="000000"/>
                <w:sz w:val="22"/>
                <w:szCs w:val="22"/>
                <w:lang w:val="ru-RU"/>
              </w:rPr>
            </w:pPr>
          </w:p>
          <w:p w:rsidR="008D682F" w:rsidRPr="00E1318A" w:rsidRDefault="008D682F" w:rsidP="00E1318A">
            <w:pPr>
              <w:pStyle w:val="2"/>
              <w:jc w:val="center"/>
              <w:rPr>
                <w:b w:val="0"/>
                <w:szCs w:val="28"/>
                <w:lang w:val="ru-RU"/>
              </w:rPr>
            </w:pPr>
          </w:p>
        </w:tc>
      </w:tr>
      <w:tr w:rsidR="008D682F" w:rsidTr="00E1318A">
        <w:trPr>
          <w:trHeight w:val="485"/>
        </w:trPr>
        <w:tc>
          <w:tcPr>
            <w:tcW w:w="4860" w:type="dxa"/>
          </w:tcPr>
          <w:p w:rsidR="008D682F" w:rsidRPr="00E1318A" w:rsidRDefault="008D682F" w:rsidP="00E1318A">
            <w:pPr>
              <w:spacing w:after="0"/>
              <w:rPr>
                <w:rFonts w:ascii="Times New Roman" w:hAnsi="Times New Roman" w:cs="Times New Roman"/>
                <w:sz w:val="24"/>
                <w:szCs w:val="24"/>
              </w:rPr>
            </w:pPr>
            <w:r w:rsidRPr="00E1318A">
              <w:rPr>
                <w:rFonts w:ascii="Times New Roman" w:hAnsi="Times New Roman" w:cs="Times New Roman"/>
                <w:sz w:val="24"/>
                <w:szCs w:val="24"/>
              </w:rPr>
              <w:t xml:space="preserve"> </w:t>
            </w:r>
          </w:p>
        </w:tc>
        <w:tc>
          <w:tcPr>
            <w:tcW w:w="720" w:type="dxa"/>
          </w:tcPr>
          <w:p w:rsidR="008D682F" w:rsidRPr="00E1318A" w:rsidRDefault="008D682F" w:rsidP="00E1318A">
            <w:pPr>
              <w:spacing w:after="0"/>
              <w:jc w:val="center"/>
              <w:rPr>
                <w:sz w:val="24"/>
                <w:szCs w:val="24"/>
              </w:rPr>
            </w:pPr>
          </w:p>
        </w:tc>
        <w:tc>
          <w:tcPr>
            <w:tcW w:w="4500" w:type="dxa"/>
          </w:tcPr>
          <w:p w:rsidR="008D682F" w:rsidRPr="00E1318A" w:rsidRDefault="008D682F" w:rsidP="00E1318A">
            <w:pPr>
              <w:spacing w:after="0"/>
              <w:jc w:val="center"/>
              <w:rPr>
                <w:b/>
                <w:i/>
                <w:sz w:val="28"/>
                <w:szCs w:val="24"/>
              </w:rPr>
            </w:pPr>
          </w:p>
        </w:tc>
      </w:tr>
    </w:tbl>
    <w:p w:rsidR="008D682F" w:rsidRPr="00134EC1" w:rsidRDefault="008D682F" w:rsidP="004D27D1">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134EC1">
        <w:rPr>
          <w:rFonts w:ascii="Times New Roman" w:hAnsi="Times New Roman" w:cs="Times New Roman"/>
          <w:sz w:val="24"/>
          <w:szCs w:val="24"/>
          <w:lang w:eastAsia="ru-RU"/>
        </w:rPr>
        <w:tab/>
      </w:r>
      <w:r w:rsidRPr="00134EC1">
        <w:rPr>
          <w:rFonts w:ascii="Times New Roman" w:hAnsi="Times New Roman" w:cs="Times New Roman"/>
          <w:sz w:val="24"/>
          <w:szCs w:val="24"/>
          <w:lang w:eastAsia="ru-RU"/>
        </w:rPr>
        <w:tab/>
      </w:r>
      <w:r w:rsidRPr="00134EC1">
        <w:rPr>
          <w:rFonts w:ascii="Times New Roman" w:hAnsi="Times New Roman" w:cs="Times New Roman"/>
          <w:sz w:val="24"/>
          <w:szCs w:val="24"/>
          <w:lang w:eastAsia="ru-RU"/>
        </w:rPr>
        <w:tab/>
      </w:r>
    </w:p>
    <w:p w:rsidR="008D682F" w:rsidRPr="002F264E" w:rsidRDefault="008D682F" w:rsidP="004D27D1">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p>
    <w:p w:rsidR="008D682F" w:rsidRDefault="008D682F" w:rsidP="00D76878">
      <w:pPr>
        <w:tabs>
          <w:tab w:val="center" w:pos="4676"/>
          <w:tab w:val="left" w:pos="6130"/>
        </w:tabs>
        <w:suppressAutoHyphens w:val="0"/>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1907CB">
        <w:rPr>
          <w:rFonts w:ascii="Times New Roman" w:hAnsi="Times New Roman" w:cs="Times New Roman"/>
          <w:sz w:val="28"/>
          <w:szCs w:val="28"/>
          <w:lang w:eastAsia="ru-RU"/>
        </w:rPr>
        <w:t>УВЕДОМЛЕНИЕ</w:t>
      </w:r>
      <w:r>
        <w:rPr>
          <w:rFonts w:ascii="Times New Roman" w:hAnsi="Times New Roman" w:cs="Times New Roman"/>
          <w:sz w:val="28"/>
          <w:szCs w:val="28"/>
          <w:lang w:eastAsia="ru-RU"/>
        </w:rPr>
        <w:tab/>
      </w:r>
    </w:p>
    <w:p w:rsidR="008D682F" w:rsidRPr="00F7252E" w:rsidRDefault="008D682F" w:rsidP="00D76878">
      <w:pPr>
        <w:suppressAutoHyphens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об аннулировании разрешения на установку и эксплуатацию рекламной конструкции</w:t>
      </w: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0F62F6">
      <w:pPr>
        <w:suppressAutoHyphens w:val="0"/>
        <w:autoSpaceDE w:val="0"/>
        <w:autoSpaceDN w:val="0"/>
        <w:adjustRightInd w:val="0"/>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Рассмотрев  уведомление об отказе от дальнейшего использования разрешения на установку и эксплуатацию рекламной конструкции/заявления об аннулировании разрешения на установку и эксплуатацию рекламной конструкции от________________№________ направляем Вам уведомление об аннулировании разрешения на установку и эксплуатацию рекламной конструкции.  </w:t>
      </w: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Приложение:  на  ___ л. в   ___экз. </w:t>
      </w: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              ________________         ___________________</w:t>
      </w:r>
    </w:p>
    <w:p w:rsidR="008D682F" w:rsidRPr="000B573F" w:rsidRDefault="008D682F" w:rsidP="00D76878">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0B573F">
        <w:rPr>
          <w:rFonts w:ascii="Times New Roman" w:hAnsi="Times New Roman" w:cs="Times New Roman"/>
          <w:sz w:val="20"/>
          <w:szCs w:val="20"/>
          <w:lang w:eastAsia="ru-RU"/>
        </w:rPr>
        <w:t xml:space="preserve">(должность)                  </w:t>
      </w:r>
      <w:r>
        <w:rPr>
          <w:rFonts w:ascii="Times New Roman" w:hAnsi="Times New Roman" w:cs="Times New Roman"/>
          <w:sz w:val="20"/>
          <w:szCs w:val="20"/>
          <w:lang w:eastAsia="ru-RU"/>
        </w:rPr>
        <w:t xml:space="preserve">                               </w:t>
      </w:r>
      <w:r w:rsidRPr="000B573F">
        <w:rPr>
          <w:rFonts w:ascii="Times New Roman" w:hAnsi="Times New Roman" w:cs="Times New Roman"/>
          <w:sz w:val="20"/>
          <w:szCs w:val="20"/>
          <w:lang w:eastAsia="ru-RU"/>
        </w:rPr>
        <w:t xml:space="preserve">(подпись)       </w:t>
      </w:r>
      <w:r>
        <w:rPr>
          <w:rFonts w:ascii="Times New Roman" w:hAnsi="Times New Roman" w:cs="Times New Roman"/>
          <w:sz w:val="20"/>
          <w:szCs w:val="20"/>
          <w:lang w:eastAsia="ru-RU"/>
        </w:rPr>
        <w:t xml:space="preserve">              </w:t>
      </w:r>
      <w:r w:rsidRPr="000B573F">
        <w:rPr>
          <w:rFonts w:ascii="Times New Roman" w:hAnsi="Times New Roman" w:cs="Times New Roman"/>
          <w:sz w:val="20"/>
          <w:szCs w:val="20"/>
          <w:lang w:eastAsia="ru-RU"/>
        </w:rPr>
        <w:t xml:space="preserve">         (фамилия, имя, отчество  </w:t>
      </w:r>
    </w:p>
    <w:p w:rsidR="008D682F" w:rsidRDefault="008D682F" w:rsidP="00C66604">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sidRPr="000B573F">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0B573F">
        <w:rPr>
          <w:rFonts w:ascii="Times New Roman" w:hAnsi="Times New Roman" w:cs="Times New Roman"/>
          <w:sz w:val="20"/>
          <w:szCs w:val="20"/>
          <w:lang w:eastAsia="ru-RU"/>
        </w:rPr>
        <w:t xml:space="preserve">  (последнее – при наличии)</w:t>
      </w:r>
    </w:p>
    <w:p w:rsidR="008D682F" w:rsidRDefault="008D682F" w:rsidP="009337C8">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p w:rsidR="008D682F" w:rsidRDefault="008D682F" w:rsidP="009337C8">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p w:rsidR="008D682F" w:rsidRDefault="008D682F" w:rsidP="009337C8">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p w:rsidR="008D682F" w:rsidRPr="00E63F7D" w:rsidRDefault="008D682F" w:rsidP="009337C8">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10</w:t>
      </w:r>
    </w:p>
    <w:p w:rsidR="008D682F" w:rsidRPr="00E63F7D" w:rsidRDefault="008D682F" w:rsidP="009337C8">
      <w:pPr>
        <w:suppressAutoHyphens w:val="0"/>
        <w:autoSpaceDE w:val="0"/>
        <w:autoSpaceDN w:val="0"/>
        <w:adjustRightInd w:val="0"/>
        <w:spacing w:after="0" w:line="240" w:lineRule="auto"/>
        <w:ind w:left="3540" w:firstLine="60"/>
        <w:jc w:val="both"/>
        <w:rPr>
          <w:rFonts w:ascii="Times New Roman" w:hAnsi="Times New Roman" w:cs="Times New Roman"/>
          <w:sz w:val="24"/>
          <w:szCs w:val="24"/>
          <w:lang w:eastAsia="ru-RU"/>
        </w:rPr>
      </w:pPr>
      <w:r w:rsidRPr="00E63F7D">
        <w:rPr>
          <w:rFonts w:ascii="Times New Roman" w:hAnsi="Times New Roman" w:cs="Times New Roman"/>
          <w:sz w:val="24"/>
          <w:szCs w:val="24"/>
          <w:lang w:eastAsia="ru-RU"/>
        </w:rPr>
        <w:t>к административному регламенту администрации Дивеевского муниципального округа Нижегородской области по предоставлению муниципальной услуги «Выдача разрешений на установку и эксплуатацию рекламных конструкций на территории Дивеевского муниципального округа Нижегородской области, аннулирование таких разрешений»</w:t>
      </w:r>
    </w:p>
    <w:p w:rsidR="008D682F" w:rsidRDefault="008D682F" w:rsidP="009337C8">
      <w:pPr>
        <w:suppressAutoHyphens w:val="0"/>
        <w:autoSpaceDE w:val="0"/>
        <w:autoSpaceDN w:val="0"/>
        <w:adjustRightInd w:val="0"/>
        <w:spacing w:after="0" w:line="240" w:lineRule="auto"/>
        <w:jc w:val="both"/>
        <w:rPr>
          <w:rFonts w:ascii="Times New Roman" w:hAnsi="Times New Roman" w:cs="Times New Roman"/>
          <w:sz w:val="20"/>
          <w:szCs w:val="20"/>
          <w:lang w:eastAsia="ru-RU"/>
        </w:rPr>
      </w:pPr>
    </w:p>
    <w:tbl>
      <w:tblPr>
        <w:tblW w:w="10080" w:type="dxa"/>
        <w:tblInd w:w="-432" w:type="dxa"/>
        <w:tblLayout w:type="fixed"/>
        <w:tblLook w:val="01E0" w:firstRow="1" w:lastRow="1" w:firstColumn="1" w:lastColumn="1" w:noHBand="0" w:noVBand="0"/>
      </w:tblPr>
      <w:tblGrid>
        <w:gridCol w:w="4860"/>
        <w:gridCol w:w="720"/>
        <w:gridCol w:w="4500"/>
      </w:tblGrid>
      <w:tr w:rsidR="008D682F" w:rsidTr="00E1318A">
        <w:tc>
          <w:tcPr>
            <w:tcW w:w="4860" w:type="dxa"/>
          </w:tcPr>
          <w:p w:rsidR="008D682F" w:rsidRPr="00E1318A" w:rsidRDefault="000B27CE" w:rsidP="00E1318A">
            <w:pPr>
              <w:spacing w:after="0" w:line="240" w:lineRule="auto"/>
              <w:jc w:val="center"/>
              <w:rPr>
                <w:rFonts w:ascii="Times New Roman" w:hAnsi="Times New Roman" w:cs="Times New Roman"/>
              </w:rPr>
            </w:pPr>
            <w:r>
              <w:rPr>
                <w:rFonts w:ascii="Times New Roman" w:hAnsi="Times New Roman" w:cs="Times New Roman"/>
              </w:rPr>
              <w:pict>
                <v:shape id="_x0000_i1028" type="#_x0000_t75" style="width:62.5pt;height:65.9pt">
                  <v:imagedata r:id="rId29" o:title=""/>
                  <o:lock v:ext="edit" aspectratio="f"/>
                </v:shape>
              </w:pic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 xml:space="preserve">Администрация </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Дивеевского муниципального округа</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Нижегородской области</w:t>
            </w:r>
          </w:p>
          <w:p w:rsidR="008D682F" w:rsidRPr="00E1318A" w:rsidRDefault="008D682F" w:rsidP="00E1318A">
            <w:pPr>
              <w:spacing w:after="0" w:line="240" w:lineRule="auto"/>
              <w:jc w:val="center"/>
              <w:rPr>
                <w:rFonts w:ascii="Times New Roman" w:hAnsi="Times New Roman" w:cs="Times New Roman"/>
                <w:b/>
                <w:sz w:val="20"/>
                <w:szCs w:val="20"/>
              </w:rPr>
            </w:pP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Управление капитального строительства и архитектуры</w:t>
            </w:r>
          </w:p>
          <w:p w:rsidR="008D682F" w:rsidRPr="00E1318A" w:rsidRDefault="008D682F" w:rsidP="00E1318A">
            <w:pPr>
              <w:spacing w:after="0" w:line="240" w:lineRule="auto"/>
              <w:jc w:val="center"/>
              <w:rPr>
                <w:rFonts w:ascii="Times New Roman" w:hAnsi="Times New Roman" w:cs="Times New Roman"/>
                <w:b/>
                <w:sz w:val="20"/>
                <w:szCs w:val="20"/>
              </w:rPr>
            </w:pP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 xml:space="preserve">607320, Нижегородская область, </w:t>
            </w:r>
            <w:proofErr w:type="spellStart"/>
            <w:r w:rsidRPr="00E1318A">
              <w:rPr>
                <w:rFonts w:ascii="Times New Roman" w:hAnsi="Times New Roman" w:cs="Times New Roman"/>
                <w:b/>
                <w:sz w:val="20"/>
                <w:szCs w:val="20"/>
              </w:rPr>
              <w:t>с.Дивеево</w:t>
            </w:r>
            <w:proofErr w:type="spellEnd"/>
            <w:r w:rsidRPr="00E1318A">
              <w:rPr>
                <w:rFonts w:ascii="Times New Roman" w:hAnsi="Times New Roman" w:cs="Times New Roman"/>
                <w:b/>
                <w:sz w:val="20"/>
                <w:szCs w:val="20"/>
              </w:rPr>
              <w:t>,</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ул. Октябрьская, д.28 В</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тел.(83134) 4-54-04, факс 4-54-56</w:t>
            </w:r>
          </w:p>
          <w:p w:rsidR="008D682F" w:rsidRPr="00E1318A" w:rsidRDefault="008D682F" w:rsidP="00E1318A">
            <w:pPr>
              <w:spacing w:after="0" w:line="240" w:lineRule="auto"/>
              <w:jc w:val="center"/>
              <w:rPr>
                <w:rFonts w:ascii="Times New Roman" w:hAnsi="Times New Roman" w:cs="Times New Roman"/>
                <w:sz w:val="20"/>
                <w:szCs w:val="20"/>
                <w:lang w:val="en-US"/>
              </w:rPr>
            </w:pPr>
            <w:r w:rsidRPr="00E1318A">
              <w:rPr>
                <w:rFonts w:ascii="Times New Roman" w:hAnsi="Times New Roman" w:cs="Times New Roman"/>
                <w:b/>
                <w:sz w:val="20"/>
                <w:szCs w:val="20"/>
                <w:lang w:val="en-US"/>
              </w:rPr>
              <w:t xml:space="preserve">E – mail: </w:t>
            </w:r>
            <w:hyperlink r:id="rId33" w:history="1">
              <w:r w:rsidRPr="00E1318A">
                <w:rPr>
                  <w:rStyle w:val="a3"/>
                  <w:rFonts w:ascii="Times New Roman" w:hAnsi="Times New Roman"/>
                  <w:sz w:val="20"/>
                  <w:szCs w:val="20"/>
                  <w:lang w:val="en-US"/>
                </w:rPr>
                <w:t>oks@adm.div.nnov.ru</w:t>
              </w:r>
            </w:hyperlink>
          </w:p>
          <w:p w:rsidR="008D682F" w:rsidRPr="00E1318A" w:rsidRDefault="008D682F" w:rsidP="00E1318A">
            <w:pPr>
              <w:spacing w:after="0" w:line="240" w:lineRule="auto"/>
              <w:jc w:val="center"/>
              <w:rPr>
                <w:rFonts w:ascii="Times New Roman" w:hAnsi="Times New Roman" w:cs="Times New Roman"/>
                <w:sz w:val="20"/>
                <w:szCs w:val="20"/>
                <w:u w:val="single"/>
                <w:lang w:val="en-US"/>
              </w:rPr>
            </w:pPr>
          </w:p>
          <w:p w:rsidR="008D682F" w:rsidRPr="00E1318A" w:rsidRDefault="006742D1" w:rsidP="00E1318A">
            <w:pPr>
              <w:spacing w:after="0" w:line="240" w:lineRule="auto"/>
              <w:rPr>
                <w:rFonts w:ascii="Times New Roman" w:hAnsi="Times New Roman" w:cs="Times New Roman"/>
                <w:b/>
                <w:sz w:val="28"/>
                <w:szCs w:val="28"/>
                <w:u w:val="single"/>
              </w:rPr>
            </w:pPr>
            <w:r>
              <w:rPr>
                <w:noProof/>
                <w:lang w:eastAsia="ru-RU"/>
              </w:rPr>
              <w:pict>
                <v:line id="_x0000_s1033" style="position:absolute;z-index:9" from="135pt,14.7pt" to="198pt,14.7pt"/>
              </w:pict>
            </w:r>
            <w:r>
              <w:rPr>
                <w:noProof/>
                <w:lang w:eastAsia="ru-RU"/>
              </w:rPr>
              <w:pict>
                <v:line id="_x0000_s1034" style="position:absolute;z-index:8" from="0,14.7pt" to="108pt,14.7pt"/>
              </w:pict>
            </w:r>
            <w:r w:rsidR="008D682F" w:rsidRPr="00E1318A">
              <w:rPr>
                <w:rFonts w:ascii="Times New Roman" w:hAnsi="Times New Roman" w:cs="Times New Roman"/>
                <w:color w:val="FF0000"/>
                <w:sz w:val="20"/>
                <w:szCs w:val="20"/>
                <w:lang w:val="en-US"/>
              </w:rPr>
              <w:t xml:space="preserve">    </w:t>
            </w:r>
            <w:r w:rsidR="008D682F" w:rsidRPr="00E1318A">
              <w:rPr>
                <w:rFonts w:ascii="Times New Roman" w:hAnsi="Times New Roman" w:cs="Times New Roman"/>
                <w:sz w:val="20"/>
                <w:szCs w:val="20"/>
                <w:lang w:val="en-US"/>
              </w:rPr>
              <w:t xml:space="preserve">                               </w:t>
            </w:r>
            <w:r w:rsidR="008D682F" w:rsidRPr="00E1318A">
              <w:rPr>
                <w:rFonts w:ascii="Times New Roman" w:hAnsi="Times New Roman" w:cs="Times New Roman"/>
                <w:b/>
                <w:sz w:val="20"/>
                <w:szCs w:val="20"/>
                <w:lang w:val="en-US"/>
              </w:rPr>
              <w:t xml:space="preserve">          </w:t>
            </w:r>
            <w:r w:rsidR="008D682F" w:rsidRPr="00E1318A">
              <w:rPr>
                <w:rFonts w:ascii="Times New Roman" w:hAnsi="Times New Roman" w:cs="Times New Roman"/>
                <w:sz w:val="28"/>
                <w:szCs w:val="28"/>
              </w:rPr>
              <w:t xml:space="preserve">№        </w:t>
            </w:r>
            <w:r w:rsidR="008D682F" w:rsidRPr="00E1318A">
              <w:rPr>
                <w:rFonts w:ascii="Times New Roman" w:hAnsi="Times New Roman" w:cs="Times New Roman"/>
                <w:b/>
                <w:sz w:val="28"/>
                <w:szCs w:val="28"/>
              </w:rPr>
              <w:t xml:space="preserve">   </w:t>
            </w:r>
            <w:r w:rsidR="008D682F" w:rsidRPr="00E1318A">
              <w:rPr>
                <w:rFonts w:ascii="Times New Roman" w:hAnsi="Times New Roman" w:cs="Times New Roman"/>
                <w:b/>
                <w:sz w:val="28"/>
                <w:szCs w:val="28"/>
                <w:u w:val="single"/>
              </w:rPr>
              <w:t xml:space="preserve">     </w:t>
            </w:r>
          </w:p>
          <w:p w:rsidR="008D682F" w:rsidRPr="00E1318A" w:rsidRDefault="008D682F" w:rsidP="00E1318A">
            <w:pPr>
              <w:spacing w:after="0"/>
              <w:jc w:val="center"/>
              <w:rPr>
                <w:rFonts w:ascii="Times New Roman" w:hAnsi="Times New Roman" w:cs="Times New Roman"/>
                <w:sz w:val="24"/>
                <w:szCs w:val="24"/>
              </w:rPr>
            </w:pPr>
          </w:p>
        </w:tc>
        <w:tc>
          <w:tcPr>
            <w:tcW w:w="720" w:type="dxa"/>
          </w:tcPr>
          <w:p w:rsidR="008D682F" w:rsidRPr="00E1318A" w:rsidRDefault="008D682F" w:rsidP="00E1318A">
            <w:pPr>
              <w:jc w:val="center"/>
              <w:rPr>
                <w:sz w:val="24"/>
                <w:szCs w:val="24"/>
              </w:rPr>
            </w:pPr>
          </w:p>
        </w:tc>
        <w:tc>
          <w:tcPr>
            <w:tcW w:w="4500" w:type="dxa"/>
          </w:tcPr>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r w:rsidRPr="00E1318A">
              <w:rPr>
                <w:b w:val="0"/>
                <w:szCs w:val="28"/>
                <w:lang w:val="ru-RU"/>
              </w:rPr>
              <w:t>Кому</w:t>
            </w:r>
          </w:p>
          <w:p w:rsidR="008D682F" w:rsidRPr="00E1318A" w:rsidRDefault="008D682F" w:rsidP="00E1318A">
            <w:pPr>
              <w:pStyle w:val="2"/>
              <w:jc w:val="center"/>
              <w:rPr>
                <w:b w:val="0"/>
                <w:color w:val="000000"/>
                <w:sz w:val="22"/>
                <w:szCs w:val="22"/>
                <w:lang w:val="ru-RU"/>
              </w:rPr>
            </w:pPr>
          </w:p>
          <w:p w:rsidR="008D682F" w:rsidRPr="00E1318A" w:rsidRDefault="008D682F" w:rsidP="00E1318A">
            <w:pPr>
              <w:pStyle w:val="2"/>
              <w:jc w:val="center"/>
              <w:rPr>
                <w:b w:val="0"/>
                <w:color w:val="000000"/>
                <w:sz w:val="22"/>
                <w:szCs w:val="22"/>
                <w:lang w:val="ru-RU"/>
              </w:rPr>
            </w:pPr>
          </w:p>
          <w:p w:rsidR="008D682F" w:rsidRPr="00E1318A" w:rsidRDefault="008D682F" w:rsidP="00E1318A">
            <w:pPr>
              <w:pStyle w:val="2"/>
              <w:jc w:val="center"/>
              <w:rPr>
                <w:b w:val="0"/>
                <w:szCs w:val="28"/>
                <w:lang w:val="ru-RU"/>
              </w:rPr>
            </w:pPr>
          </w:p>
        </w:tc>
      </w:tr>
      <w:tr w:rsidR="008D682F" w:rsidTr="00E1318A">
        <w:trPr>
          <w:trHeight w:val="485"/>
        </w:trPr>
        <w:tc>
          <w:tcPr>
            <w:tcW w:w="4860" w:type="dxa"/>
          </w:tcPr>
          <w:p w:rsidR="008D682F" w:rsidRPr="00E1318A" w:rsidRDefault="008D682F" w:rsidP="00E1318A">
            <w:pPr>
              <w:spacing w:after="0"/>
              <w:rPr>
                <w:rFonts w:ascii="Times New Roman" w:hAnsi="Times New Roman" w:cs="Times New Roman"/>
                <w:sz w:val="24"/>
                <w:szCs w:val="24"/>
              </w:rPr>
            </w:pPr>
            <w:r w:rsidRPr="00E1318A">
              <w:rPr>
                <w:rFonts w:ascii="Times New Roman" w:hAnsi="Times New Roman" w:cs="Times New Roman"/>
                <w:sz w:val="24"/>
                <w:szCs w:val="24"/>
              </w:rPr>
              <w:t xml:space="preserve"> </w:t>
            </w:r>
          </w:p>
        </w:tc>
        <w:tc>
          <w:tcPr>
            <w:tcW w:w="720" w:type="dxa"/>
          </w:tcPr>
          <w:p w:rsidR="008D682F" w:rsidRPr="00E1318A" w:rsidRDefault="008D682F" w:rsidP="00E1318A">
            <w:pPr>
              <w:spacing w:after="0"/>
              <w:jc w:val="center"/>
              <w:rPr>
                <w:sz w:val="24"/>
                <w:szCs w:val="24"/>
              </w:rPr>
            </w:pPr>
          </w:p>
        </w:tc>
        <w:tc>
          <w:tcPr>
            <w:tcW w:w="4500" w:type="dxa"/>
          </w:tcPr>
          <w:p w:rsidR="008D682F" w:rsidRPr="00E1318A" w:rsidRDefault="008D682F" w:rsidP="00E1318A">
            <w:pPr>
              <w:spacing w:after="0"/>
              <w:jc w:val="center"/>
              <w:rPr>
                <w:b/>
                <w:i/>
                <w:sz w:val="28"/>
                <w:szCs w:val="24"/>
              </w:rPr>
            </w:pPr>
          </w:p>
        </w:tc>
      </w:tr>
    </w:tbl>
    <w:p w:rsidR="008D682F" w:rsidRPr="00134EC1" w:rsidRDefault="008D682F" w:rsidP="004D27D1">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134EC1">
        <w:rPr>
          <w:rFonts w:ascii="Times New Roman" w:hAnsi="Times New Roman" w:cs="Times New Roman"/>
          <w:sz w:val="24"/>
          <w:szCs w:val="24"/>
          <w:lang w:eastAsia="ru-RU"/>
        </w:rPr>
        <w:tab/>
      </w:r>
      <w:r w:rsidRPr="00134EC1">
        <w:rPr>
          <w:rFonts w:ascii="Times New Roman" w:hAnsi="Times New Roman" w:cs="Times New Roman"/>
          <w:sz w:val="24"/>
          <w:szCs w:val="24"/>
          <w:lang w:eastAsia="ru-RU"/>
        </w:rPr>
        <w:tab/>
      </w:r>
      <w:r w:rsidRPr="00134EC1">
        <w:rPr>
          <w:rFonts w:ascii="Times New Roman" w:hAnsi="Times New Roman" w:cs="Times New Roman"/>
          <w:sz w:val="24"/>
          <w:szCs w:val="24"/>
          <w:lang w:eastAsia="ru-RU"/>
        </w:rPr>
        <w:tab/>
      </w:r>
    </w:p>
    <w:p w:rsidR="008D682F" w:rsidRDefault="008D682F" w:rsidP="004D27D1">
      <w:pPr>
        <w:tabs>
          <w:tab w:val="left" w:pos="2268"/>
        </w:tabs>
        <w:suppressAutoHyphens w:val="0"/>
        <w:autoSpaceDE w:val="0"/>
        <w:autoSpaceDN w:val="0"/>
        <w:adjustRightInd w:val="0"/>
        <w:spacing w:after="0" w:line="240" w:lineRule="auto"/>
        <w:jc w:val="center"/>
        <w:rPr>
          <w:rFonts w:ascii="Times New Roman" w:hAnsi="Times New Roman" w:cs="Times New Roman"/>
          <w:sz w:val="28"/>
          <w:szCs w:val="28"/>
          <w:lang w:eastAsia="ru-RU"/>
        </w:rPr>
      </w:pPr>
      <w:r w:rsidRPr="001907CB">
        <w:rPr>
          <w:rFonts w:ascii="Times New Roman" w:hAnsi="Times New Roman" w:cs="Times New Roman"/>
          <w:sz w:val="28"/>
          <w:szCs w:val="28"/>
          <w:lang w:eastAsia="ru-RU"/>
        </w:rPr>
        <w:t>УВЕДОМЛЕНИЕ</w:t>
      </w:r>
    </w:p>
    <w:p w:rsidR="008D682F" w:rsidRPr="00F7252E" w:rsidRDefault="008D682F" w:rsidP="00D76878">
      <w:pPr>
        <w:suppressAutoHyphens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об исправлении опечаток или ошибок </w:t>
      </w:r>
    </w:p>
    <w:p w:rsidR="008D682F" w:rsidRPr="00F7252E" w:rsidRDefault="008D682F" w:rsidP="00D76878">
      <w:pPr>
        <w:suppressAutoHyphens w:val="0"/>
        <w:autoSpaceDE w:val="0"/>
        <w:autoSpaceDN w:val="0"/>
        <w:adjustRightInd w:val="0"/>
        <w:spacing w:after="0" w:line="240" w:lineRule="auto"/>
        <w:jc w:val="center"/>
        <w:rPr>
          <w:rFonts w:ascii="Times New Roman" w:hAnsi="Times New Roman" w:cs="Times New Roman"/>
          <w:sz w:val="28"/>
          <w:szCs w:val="28"/>
          <w:lang w:eastAsia="ru-RU"/>
        </w:rPr>
      </w:pPr>
    </w:p>
    <w:p w:rsidR="008D682F" w:rsidRDefault="008D682F" w:rsidP="002764E3">
      <w:pPr>
        <w:suppressAutoHyphens w:val="0"/>
        <w:autoSpaceDE w:val="0"/>
        <w:autoSpaceDN w:val="0"/>
        <w:adjustRightInd w:val="0"/>
        <w:spacing w:after="0" w:line="240" w:lineRule="auto"/>
        <w:ind w:firstLine="90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Рассмотрев  заявление об исправлении опечаток или ошибок в разрешении на установку и эксплуатацию рекламной конструкции от___________________№________, направляем Вам  разрешение на установку или эксплуатацию рекламной конструкции.  </w:t>
      </w: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Приложение:  на  ___ л. в   ___экз. </w:t>
      </w: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              ________________         ___________________</w:t>
      </w:r>
    </w:p>
    <w:p w:rsidR="008D682F" w:rsidRPr="002764E3" w:rsidRDefault="008D682F" w:rsidP="00D76878">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(должность)                     </w:t>
      </w: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      (фамилия, имя, отчество  </w:t>
      </w:r>
    </w:p>
    <w:p w:rsidR="008D682F" w:rsidRPr="002764E3" w:rsidRDefault="008D682F" w:rsidP="00D76878">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sidRPr="002764E3">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  (последнее – при наличии)</w:t>
      </w:r>
    </w:p>
    <w:p w:rsidR="008D682F" w:rsidRDefault="008D682F" w:rsidP="004D27D1">
      <w:pPr>
        <w:spacing w:after="0"/>
        <w:jc w:val="right"/>
        <w:rPr>
          <w:rFonts w:ascii="Times New Roman" w:hAnsi="Times New Roman" w:cs="Times New Roman"/>
          <w:b/>
          <w:sz w:val="24"/>
          <w:szCs w:val="24"/>
        </w:rPr>
      </w:pPr>
    </w:p>
    <w:p w:rsidR="008D682F" w:rsidRDefault="008D682F" w:rsidP="009337C8">
      <w:pPr>
        <w:spacing w:after="0"/>
        <w:jc w:val="both"/>
        <w:rPr>
          <w:rFonts w:ascii="Times New Roman" w:hAnsi="Times New Roman" w:cs="Times New Roman"/>
          <w:b/>
          <w:sz w:val="24"/>
          <w:szCs w:val="24"/>
        </w:rPr>
      </w:pPr>
    </w:p>
    <w:p w:rsidR="008D682F" w:rsidRDefault="008D682F" w:rsidP="009337C8">
      <w:pPr>
        <w:spacing w:after="0"/>
        <w:jc w:val="both"/>
        <w:rPr>
          <w:rFonts w:ascii="Times New Roman" w:hAnsi="Times New Roman" w:cs="Times New Roman"/>
          <w:b/>
          <w:sz w:val="24"/>
          <w:szCs w:val="24"/>
        </w:rPr>
      </w:pPr>
    </w:p>
    <w:p w:rsidR="008D682F" w:rsidRDefault="008D682F" w:rsidP="009337C8">
      <w:pPr>
        <w:spacing w:after="0"/>
        <w:jc w:val="both"/>
        <w:rPr>
          <w:rFonts w:ascii="Times New Roman" w:hAnsi="Times New Roman" w:cs="Times New Roman"/>
          <w:b/>
          <w:sz w:val="24"/>
          <w:szCs w:val="24"/>
        </w:rPr>
      </w:pPr>
    </w:p>
    <w:p w:rsidR="008D682F" w:rsidRDefault="008D682F" w:rsidP="009337C8">
      <w:pPr>
        <w:spacing w:after="0"/>
        <w:jc w:val="both"/>
        <w:rPr>
          <w:rFonts w:ascii="Times New Roman" w:hAnsi="Times New Roman" w:cs="Times New Roman"/>
          <w:b/>
          <w:sz w:val="24"/>
          <w:szCs w:val="24"/>
        </w:rPr>
      </w:pPr>
    </w:p>
    <w:p w:rsidR="008D682F" w:rsidRPr="00E63F7D" w:rsidRDefault="008D682F" w:rsidP="009337C8">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11</w:t>
      </w:r>
    </w:p>
    <w:p w:rsidR="008D682F" w:rsidRPr="00E63F7D" w:rsidRDefault="008D682F" w:rsidP="009337C8">
      <w:pPr>
        <w:suppressAutoHyphens w:val="0"/>
        <w:autoSpaceDE w:val="0"/>
        <w:autoSpaceDN w:val="0"/>
        <w:adjustRightInd w:val="0"/>
        <w:spacing w:after="0" w:line="240" w:lineRule="auto"/>
        <w:ind w:left="3540" w:firstLine="60"/>
        <w:jc w:val="both"/>
        <w:rPr>
          <w:rFonts w:ascii="Times New Roman" w:hAnsi="Times New Roman" w:cs="Times New Roman"/>
          <w:sz w:val="24"/>
          <w:szCs w:val="24"/>
          <w:lang w:eastAsia="ru-RU"/>
        </w:rPr>
      </w:pPr>
      <w:r w:rsidRPr="00E63F7D">
        <w:rPr>
          <w:rFonts w:ascii="Times New Roman" w:hAnsi="Times New Roman" w:cs="Times New Roman"/>
          <w:sz w:val="24"/>
          <w:szCs w:val="24"/>
          <w:lang w:eastAsia="ru-RU"/>
        </w:rPr>
        <w:t>к административному регламенту администрации Дивеевского муниципального округа Нижегородской области по предоставлению муниципальной услуги «Выдача разрешений на установку и эксплуатацию рекламных конструкций на территории Дивеевского муниципального округа Нижегородской области, аннулирование таких разрешений»</w:t>
      </w:r>
    </w:p>
    <w:p w:rsidR="008D682F" w:rsidRDefault="008D682F" w:rsidP="009337C8">
      <w:pPr>
        <w:spacing w:after="0"/>
        <w:jc w:val="both"/>
        <w:rPr>
          <w:rFonts w:ascii="Times New Roman" w:hAnsi="Times New Roman" w:cs="Times New Roman"/>
          <w:b/>
          <w:sz w:val="24"/>
          <w:szCs w:val="24"/>
        </w:rPr>
      </w:pPr>
    </w:p>
    <w:tbl>
      <w:tblPr>
        <w:tblW w:w="10080" w:type="dxa"/>
        <w:tblInd w:w="-432" w:type="dxa"/>
        <w:tblLayout w:type="fixed"/>
        <w:tblLook w:val="01E0" w:firstRow="1" w:lastRow="1" w:firstColumn="1" w:lastColumn="1" w:noHBand="0" w:noVBand="0"/>
      </w:tblPr>
      <w:tblGrid>
        <w:gridCol w:w="4860"/>
        <w:gridCol w:w="720"/>
        <w:gridCol w:w="4500"/>
      </w:tblGrid>
      <w:tr w:rsidR="008D682F" w:rsidTr="00E1318A">
        <w:tc>
          <w:tcPr>
            <w:tcW w:w="4860" w:type="dxa"/>
          </w:tcPr>
          <w:p w:rsidR="008D682F" w:rsidRPr="00E1318A" w:rsidRDefault="000B27CE" w:rsidP="00E1318A">
            <w:pPr>
              <w:spacing w:after="0" w:line="240" w:lineRule="auto"/>
              <w:jc w:val="center"/>
              <w:rPr>
                <w:rFonts w:ascii="Times New Roman" w:hAnsi="Times New Roman" w:cs="Times New Roman"/>
              </w:rPr>
            </w:pPr>
            <w:r>
              <w:rPr>
                <w:rFonts w:ascii="Times New Roman" w:hAnsi="Times New Roman" w:cs="Times New Roman"/>
              </w:rPr>
              <w:pict>
                <v:shape id="_x0000_i1029" type="#_x0000_t75" style="width:62.5pt;height:65.9pt">
                  <v:imagedata r:id="rId29" o:title=""/>
                  <o:lock v:ext="edit" aspectratio="f"/>
                </v:shape>
              </w:pic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 xml:space="preserve">Администрация </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Дивеевского муниципального округа</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Нижегородской области</w:t>
            </w:r>
          </w:p>
          <w:p w:rsidR="008D682F" w:rsidRPr="00E1318A" w:rsidRDefault="008D682F" w:rsidP="00E1318A">
            <w:pPr>
              <w:spacing w:after="0" w:line="240" w:lineRule="auto"/>
              <w:jc w:val="center"/>
              <w:rPr>
                <w:rFonts w:ascii="Times New Roman" w:hAnsi="Times New Roman" w:cs="Times New Roman"/>
                <w:b/>
                <w:sz w:val="20"/>
                <w:szCs w:val="20"/>
              </w:rPr>
            </w:pP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Управление капитального строительства и архитектуры</w:t>
            </w:r>
          </w:p>
          <w:p w:rsidR="008D682F" w:rsidRPr="00E1318A" w:rsidRDefault="008D682F" w:rsidP="00E1318A">
            <w:pPr>
              <w:spacing w:after="0" w:line="240" w:lineRule="auto"/>
              <w:jc w:val="center"/>
              <w:rPr>
                <w:rFonts w:ascii="Times New Roman" w:hAnsi="Times New Roman" w:cs="Times New Roman"/>
                <w:b/>
                <w:sz w:val="20"/>
                <w:szCs w:val="20"/>
              </w:rPr>
            </w:pP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 xml:space="preserve">607320, Нижегородская область, </w:t>
            </w:r>
            <w:proofErr w:type="spellStart"/>
            <w:r w:rsidRPr="00E1318A">
              <w:rPr>
                <w:rFonts w:ascii="Times New Roman" w:hAnsi="Times New Roman" w:cs="Times New Roman"/>
                <w:b/>
                <w:sz w:val="20"/>
                <w:szCs w:val="20"/>
              </w:rPr>
              <w:t>с.Дивеево</w:t>
            </w:r>
            <w:proofErr w:type="spellEnd"/>
            <w:r w:rsidRPr="00E1318A">
              <w:rPr>
                <w:rFonts w:ascii="Times New Roman" w:hAnsi="Times New Roman" w:cs="Times New Roman"/>
                <w:b/>
                <w:sz w:val="20"/>
                <w:szCs w:val="20"/>
              </w:rPr>
              <w:t>,</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ул. Октябрьская, д.28 В</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тел.(83134) 4-54-04, факс 4-54-56</w:t>
            </w:r>
          </w:p>
          <w:p w:rsidR="008D682F" w:rsidRPr="00E1318A" w:rsidRDefault="008D682F" w:rsidP="00E1318A">
            <w:pPr>
              <w:spacing w:after="0" w:line="240" w:lineRule="auto"/>
              <w:jc w:val="center"/>
              <w:rPr>
                <w:rFonts w:ascii="Times New Roman" w:hAnsi="Times New Roman" w:cs="Times New Roman"/>
                <w:sz w:val="20"/>
                <w:szCs w:val="20"/>
                <w:lang w:val="en-US"/>
              </w:rPr>
            </w:pPr>
            <w:r w:rsidRPr="00E1318A">
              <w:rPr>
                <w:rFonts w:ascii="Times New Roman" w:hAnsi="Times New Roman" w:cs="Times New Roman"/>
                <w:b/>
                <w:sz w:val="20"/>
                <w:szCs w:val="20"/>
                <w:lang w:val="en-US"/>
              </w:rPr>
              <w:t xml:space="preserve">E – mail: </w:t>
            </w:r>
            <w:hyperlink r:id="rId34" w:history="1">
              <w:r w:rsidRPr="00E1318A">
                <w:rPr>
                  <w:rStyle w:val="a3"/>
                  <w:rFonts w:ascii="Times New Roman" w:hAnsi="Times New Roman"/>
                  <w:sz w:val="20"/>
                  <w:szCs w:val="20"/>
                  <w:lang w:val="en-US"/>
                </w:rPr>
                <w:t>oks@adm.div.nnov.ru</w:t>
              </w:r>
            </w:hyperlink>
          </w:p>
          <w:p w:rsidR="008D682F" w:rsidRPr="00E1318A" w:rsidRDefault="008D682F" w:rsidP="00E1318A">
            <w:pPr>
              <w:spacing w:after="0" w:line="240" w:lineRule="auto"/>
              <w:jc w:val="center"/>
              <w:rPr>
                <w:rFonts w:ascii="Times New Roman" w:hAnsi="Times New Roman" w:cs="Times New Roman"/>
                <w:sz w:val="20"/>
                <w:szCs w:val="20"/>
                <w:u w:val="single"/>
                <w:lang w:val="en-US"/>
              </w:rPr>
            </w:pPr>
          </w:p>
          <w:p w:rsidR="008D682F" w:rsidRPr="00E1318A" w:rsidRDefault="006742D1" w:rsidP="00E1318A">
            <w:pPr>
              <w:spacing w:after="0" w:line="240" w:lineRule="auto"/>
              <w:rPr>
                <w:rFonts w:ascii="Times New Roman" w:hAnsi="Times New Roman" w:cs="Times New Roman"/>
                <w:b/>
                <w:sz w:val="28"/>
                <w:szCs w:val="28"/>
                <w:u w:val="single"/>
              </w:rPr>
            </w:pPr>
            <w:r>
              <w:rPr>
                <w:noProof/>
                <w:lang w:eastAsia="ru-RU"/>
              </w:rPr>
              <w:pict>
                <v:line id="_x0000_s1035" style="position:absolute;z-index:11" from="135pt,14.7pt" to="198pt,14.7pt"/>
              </w:pict>
            </w:r>
            <w:r>
              <w:rPr>
                <w:noProof/>
                <w:lang w:eastAsia="ru-RU"/>
              </w:rPr>
              <w:pict>
                <v:line id="_x0000_s1036" style="position:absolute;z-index:10" from="0,14.7pt" to="108pt,14.7pt"/>
              </w:pict>
            </w:r>
            <w:r w:rsidR="008D682F" w:rsidRPr="00E1318A">
              <w:rPr>
                <w:rFonts w:ascii="Times New Roman" w:hAnsi="Times New Roman" w:cs="Times New Roman"/>
                <w:color w:val="FF0000"/>
                <w:sz w:val="20"/>
                <w:szCs w:val="20"/>
                <w:lang w:val="en-US"/>
              </w:rPr>
              <w:t xml:space="preserve">    </w:t>
            </w:r>
            <w:r w:rsidR="008D682F" w:rsidRPr="00E1318A">
              <w:rPr>
                <w:rFonts w:ascii="Times New Roman" w:hAnsi="Times New Roman" w:cs="Times New Roman"/>
                <w:sz w:val="20"/>
                <w:szCs w:val="20"/>
                <w:lang w:val="en-US"/>
              </w:rPr>
              <w:t xml:space="preserve">                               </w:t>
            </w:r>
            <w:r w:rsidR="008D682F" w:rsidRPr="00E1318A">
              <w:rPr>
                <w:rFonts w:ascii="Times New Roman" w:hAnsi="Times New Roman" w:cs="Times New Roman"/>
                <w:b/>
                <w:sz w:val="20"/>
                <w:szCs w:val="20"/>
                <w:lang w:val="en-US"/>
              </w:rPr>
              <w:t xml:space="preserve">          </w:t>
            </w:r>
            <w:r w:rsidR="008D682F" w:rsidRPr="00E1318A">
              <w:rPr>
                <w:rFonts w:ascii="Times New Roman" w:hAnsi="Times New Roman" w:cs="Times New Roman"/>
                <w:sz w:val="28"/>
                <w:szCs w:val="28"/>
              </w:rPr>
              <w:t xml:space="preserve">№        </w:t>
            </w:r>
            <w:r w:rsidR="008D682F" w:rsidRPr="00E1318A">
              <w:rPr>
                <w:rFonts w:ascii="Times New Roman" w:hAnsi="Times New Roman" w:cs="Times New Roman"/>
                <w:b/>
                <w:sz w:val="28"/>
                <w:szCs w:val="28"/>
              </w:rPr>
              <w:t xml:space="preserve">   </w:t>
            </w:r>
            <w:r w:rsidR="008D682F" w:rsidRPr="00E1318A">
              <w:rPr>
                <w:rFonts w:ascii="Times New Roman" w:hAnsi="Times New Roman" w:cs="Times New Roman"/>
                <w:b/>
                <w:sz w:val="28"/>
                <w:szCs w:val="28"/>
                <w:u w:val="single"/>
              </w:rPr>
              <w:t xml:space="preserve">     </w:t>
            </w:r>
          </w:p>
          <w:p w:rsidR="008D682F" w:rsidRPr="00E1318A" w:rsidRDefault="008D682F" w:rsidP="00E1318A">
            <w:pPr>
              <w:spacing w:after="0"/>
              <w:jc w:val="center"/>
              <w:rPr>
                <w:rFonts w:ascii="Times New Roman" w:hAnsi="Times New Roman" w:cs="Times New Roman"/>
                <w:sz w:val="24"/>
                <w:szCs w:val="24"/>
              </w:rPr>
            </w:pPr>
          </w:p>
        </w:tc>
        <w:tc>
          <w:tcPr>
            <w:tcW w:w="720" w:type="dxa"/>
          </w:tcPr>
          <w:p w:rsidR="008D682F" w:rsidRPr="00E1318A" w:rsidRDefault="008D682F" w:rsidP="00E1318A">
            <w:pPr>
              <w:jc w:val="center"/>
              <w:rPr>
                <w:sz w:val="24"/>
                <w:szCs w:val="24"/>
              </w:rPr>
            </w:pPr>
          </w:p>
        </w:tc>
        <w:tc>
          <w:tcPr>
            <w:tcW w:w="4500" w:type="dxa"/>
          </w:tcPr>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r w:rsidRPr="00E1318A">
              <w:rPr>
                <w:b w:val="0"/>
                <w:szCs w:val="28"/>
                <w:lang w:val="ru-RU"/>
              </w:rPr>
              <w:t>Кому</w:t>
            </w:r>
          </w:p>
          <w:p w:rsidR="008D682F" w:rsidRPr="00E1318A" w:rsidRDefault="008D682F" w:rsidP="00E1318A">
            <w:pPr>
              <w:pStyle w:val="2"/>
              <w:jc w:val="center"/>
              <w:rPr>
                <w:b w:val="0"/>
                <w:color w:val="000000"/>
                <w:sz w:val="22"/>
                <w:szCs w:val="22"/>
                <w:lang w:val="ru-RU"/>
              </w:rPr>
            </w:pPr>
          </w:p>
          <w:p w:rsidR="008D682F" w:rsidRPr="00E1318A" w:rsidRDefault="008D682F" w:rsidP="00E1318A">
            <w:pPr>
              <w:pStyle w:val="2"/>
              <w:jc w:val="center"/>
              <w:rPr>
                <w:b w:val="0"/>
                <w:color w:val="000000"/>
                <w:sz w:val="22"/>
                <w:szCs w:val="22"/>
                <w:lang w:val="ru-RU"/>
              </w:rPr>
            </w:pPr>
          </w:p>
          <w:p w:rsidR="008D682F" w:rsidRPr="00E1318A" w:rsidRDefault="008D682F" w:rsidP="00E1318A">
            <w:pPr>
              <w:pStyle w:val="2"/>
              <w:jc w:val="center"/>
              <w:rPr>
                <w:b w:val="0"/>
                <w:szCs w:val="28"/>
                <w:lang w:val="ru-RU"/>
              </w:rPr>
            </w:pPr>
          </w:p>
        </w:tc>
      </w:tr>
      <w:tr w:rsidR="008D682F" w:rsidTr="00E1318A">
        <w:trPr>
          <w:trHeight w:val="485"/>
        </w:trPr>
        <w:tc>
          <w:tcPr>
            <w:tcW w:w="4860" w:type="dxa"/>
          </w:tcPr>
          <w:p w:rsidR="008D682F" w:rsidRPr="00E1318A" w:rsidRDefault="008D682F" w:rsidP="00E1318A">
            <w:pPr>
              <w:spacing w:after="0"/>
              <w:rPr>
                <w:rFonts w:ascii="Times New Roman" w:hAnsi="Times New Roman" w:cs="Times New Roman"/>
                <w:sz w:val="24"/>
                <w:szCs w:val="24"/>
              </w:rPr>
            </w:pPr>
            <w:r w:rsidRPr="00E1318A">
              <w:rPr>
                <w:rFonts w:ascii="Times New Roman" w:hAnsi="Times New Roman" w:cs="Times New Roman"/>
                <w:sz w:val="24"/>
                <w:szCs w:val="24"/>
              </w:rPr>
              <w:t xml:space="preserve"> </w:t>
            </w:r>
          </w:p>
        </w:tc>
        <w:tc>
          <w:tcPr>
            <w:tcW w:w="720" w:type="dxa"/>
          </w:tcPr>
          <w:p w:rsidR="008D682F" w:rsidRPr="00E1318A" w:rsidRDefault="008D682F" w:rsidP="00E1318A">
            <w:pPr>
              <w:spacing w:after="0"/>
              <w:jc w:val="center"/>
              <w:rPr>
                <w:sz w:val="24"/>
                <w:szCs w:val="24"/>
              </w:rPr>
            </w:pPr>
          </w:p>
        </w:tc>
        <w:tc>
          <w:tcPr>
            <w:tcW w:w="4500" w:type="dxa"/>
          </w:tcPr>
          <w:p w:rsidR="008D682F" w:rsidRPr="00E1318A" w:rsidRDefault="008D682F" w:rsidP="00E1318A">
            <w:pPr>
              <w:spacing w:after="0"/>
              <w:jc w:val="center"/>
              <w:rPr>
                <w:b/>
                <w:i/>
                <w:sz w:val="28"/>
                <w:szCs w:val="24"/>
              </w:rPr>
            </w:pPr>
          </w:p>
        </w:tc>
      </w:tr>
    </w:tbl>
    <w:p w:rsidR="008D682F" w:rsidRPr="00E07C39" w:rsidRDefault="008D682F" w:rsidP="004D27D1">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134EC1">
        <w:rPr>
          <w:rFonts w:ascii="Times New Roman" w:hAnsi="Times New Roman" w:cs="Times New Roman"/>
          <w:sz w:val="24"/>
          <w:szCs w:val="24"/>
          <w:lang w:eastAsia="ru-RU"/>
        </w:rPr>
        <w:tab/>
      </w:r>
      <w:r w:rsidRPr="00134EC1">
        <w:rPr>
          <w:rFonts w:ascii="Times New Roman" w:hAnsi="Times New Roman" w:cs="Times New Roman"/>
          <w:sz w:val="24"/>
          <w:szCs w:val="24"/>
          <w:lang w:eastAsia="ru-RU"/>
        </w:rPr>
        <w:tab/>
      </w:r>
      <w:r w:rsidRPr="00134EC1">
        <w:rPr>
          <w:rFonts w:ascii="Times New Roman" w:hAnsi="Times New Roman" w:cs="Times New Roman"/>
          <w:sz w:val="24"/>
          <w:szCs w:val="24"/>
          <w:lang w:eastAsia="ru-RU"/>
        </w:rPr>
        <w:tab/>
      </w:r>
    </w:p>
    <w:p w:rsidR="008D682F" w:rsidRPr="002F264E" w:rsidRDefault="008D682F" w:rsidP="00D76878">
      <w:pPr>
        <w:suppressAutoHyphens w:val="0"/>
        <w:autoSpaceDE w:val="0"/>
        <w:autoSpaceDN w:val="0"/>
        <w:adjustRightInd w:val="0"/>
        <w:spacing w:after="0" w:line="240" w:lineRule="auto"/>
        <w:jc w:val="both"/>
        <w:rPr>
          <w:rFonts w:ascii="Times New Roman" w:hAnsi="Times New Roman" w:cs="Times New Roman"/>
          <w:sz w:val="24"/>
          <w:szCs w:val="24"/>
          <w:lang w:eastAsia="ru-RU"/>
        </w:rPr>
      </w:pPr>
    </w:p>
    <w:p w:rsidR="008D682F" w:rsidRDefault="008D682F" w:rsidP="00D76878">
      <w:pPr>
        <w:tabs>
          <w:tab w:val="center" w:pos="4676"/>
          <w:tab w:val="left" w:pos="6130"/>
        </w:tabs>
        <w:suppressAutoHyphens w:val="0"/>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ab/>
      </w:r>
      <w:r w:rsidRPr="001907CB">
        <w:rPr>
          <w:rFonts w:ascii="Times New Roman" w:hAnsi="Times New Roman" w:cs="Times New Roman"/>
          <w:sz w:val="28"/>
          <w:szCs w:val="28"/>
          <w:lang w:eastAsia="ru-RU"/>
        </w:rPr>
        <w:t>УВЕДОМЛЕНИЕ</w:t>
      </w:r>
      <w:r>
        <w:rPr>
          <w:rFonts w:ascii="Times New Roman" w:hAnsi="Times New Roman" w:cs="Times New Roman"/>
          <w:sz w:val="28"/>
          <w:szCs w:val="28"/>
          <w:lang w:eastAsia="ru-RU"/>
        </w:rPr>
        <w:tab/>
      </w:r>
    </w:p>
    <w:p w:rsidR="008D682F" w:rsidRPr="00F7252E" w:rsidRDefault="008D682F" w:rsidP="00D76878">
      <w:pPr>
        <w:suppressAutoHyphens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об отказе в исправлении опечаток или ошибок </w:t>
      </w: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w:t>
      </w:r>
      <w:r w:rsidRPr="00F7252E">
        <w:rPr>
          <w:rFonts w:ascii="Times New Roman" w:hAnsi="Times New Roman" w:cs="Times New Roman"/>
          <w:sz w:val="28"/>
          <w:szCs w:val="28"/>
          <w:lang w:eastAsia="ru-RU"/>
        </w:rPr>
        <w:t>_____________________________________________________</w:t>
      </w:r>
    </w:p>
    <w:p w:rsidR="008D682F" w:rsidRPr="00830CE8" w:rsidRDefault="008D682F" w:rsidP="00830CE8">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sidRPr="00830CE8">
        <w:rPr>
          <w:rFonts w:ascii="Times New Roman" w:hAnsi="Times New Roman" w:cs="Times New Roman"/>
          <w:sz w:val="20"/>
          <w:szCs w:val="20"/>
          <w:lang w:eastAsia="ru-RU"/>
        </w:rPr>
        <w:t>(наименование уполномоченного органа)</w:t>
      </w:r>
    </w:p>
    <w:p w:rsidR="008D682F" w:rsidRPr="00F7252E"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на основании ________________________________________________  отказано в исправлении опечаток или ошибок. </w:t>
      </w: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ab/>
        <w:t>Данный отказ может быть обжалован в досудебном порядке путем направления жалобы в ________________________, а также в судебном порядке.</w:t>
      </w:r>
    </w:p>
    <w:p w:rsidR="008D682F" w:rsidRDefault="008D682F" w:rsidP="00D76878">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2764E3">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Дополнительно информируем:_______________________________________</w:t>
      </w:r>
    </w:p>
    <w:p w:rsidR="008D682F" w:rsidRDefault="008D682F" w:rsidP="002764E3">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_________________________________________________________________</w:t>
      </w:r>
    </w:p>
    <w:p w:rsidR="008D682F" w:rsidRPr="002764E3" w:rsidRDefault="008D682F" w:rsidP="002764E3">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sidRPr="002764E3">
        <w:rPr>
          <w:rFonts w:ascii="Times New Roman" w:hAnsi="Times New Roman" w:cs="Times New Roman"/>
          <w:sz w:val="20"/>
          <w:szCs w:val="20"/>
          <w:lang w:eastAsia="ru-RU"/>
        </w:rPr>
        <w:t>(указывается информация при наличии)</w:t>
      </w:r>
    </w:p>
    <w:p w:rsidR="008D682F" w:rsidRDefault="008D682F" w:rsidP="002764E3">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              ________________         ___________________</w:t>
      </w:r>
    </w:p>
    <w:p w:rsidR="008D682F" w:rsidRPr="002764E3" w:rsidRDefault="008D682F" w:rsidP="002764E3">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(должность)                 </w:t>
      </w: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     (фамилия, имя, отчество  </w:t>
      </w:r>
    </w:p>
    <w:p w:rsidR="008D682F" w:rsidRPr="002764E3" w:rsidRDefault="008D682F" w:rsidP="002764E3">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sidRPr="002764E3">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    (последнее – при наличии)</w:t>
      </w:r>
    </w:p>
    <w:p w:rsidR="008D682F" w:rsidRDefault="008D682F" w:rsidP="00830CE8">
      <w:pPr>
        <w:spacing w:after="0"/>
        <w:jc w:val="right"/>
        <w:rPr>
          <w:rFonts w:ascii="Times New Roman" w:hAnsi="Times New Roman" w:cs="Times New Roman"/>
          <w:b/>
          <w:sz w:val="24"/>
          <w:szCs w:val="24"/>
        </w:rPr>
      </w:pPr>
    </w:p>
    <w:p w:rsidR="008D682F" w:rsidRDefault="008D682F" w:rsidP="009337C8">
      <w:pPr>
        <w:spacing w:after="0"/>
        <w:jc w:val="both"/>
        <w:rPr>
          <w:rFonts w:ascii="Times New Roman" w:hAnsi="Times New Roman" w:cs="Times New Roman"/>
          <w:sz w:val="24"/>
          <w:szCs w:val="24"/>
        </w:rPr>
      </w:pPr>
    </w:p>
    <w:p w:rsidR="008D682F" w:rsidRDefault="008D682F" w:rsidP="009337C8">
      <w:pPr>
        <w:spacing w:after="0"/>
        <w:jc w:val="both"/>
        <w:rPr>
          <w:rFonts w:ascii="Times New Roman" w:hAnsi="Times New Roman" w:cs="Times New Roman"/>
          <w:sz w:val="24"/>
          <w:szCs w:val="24"/>
        </w:rPr>
      </w:pPr>
    </w:p>
    <w:p w:rsidR="008D682F" w:rsidRDefault="008D682F" w:rsidP="009337C8">
      <w:pPr>
        <w:spacing w:after="0"/>
        <w:jc w:val="both"/>
        <w:rPr>
          <w:rFonts w:ascii="Times New Roman" w:hAnsi="Times New Roman" w:cs="Times New Roman"/>
          <w:sz w:val="24"/>
          <w:szCs w:val="24"/>
        </w:rPr>
      </w:pPr>
    </w:p>
    <w:p w:rsidR="008D682F" w:rsidRPr="00E63F7D" w:rsidRDefault="008D682F" w:rsidP="009337C8">
      <w:pPr>
        <w:suppressAutoHyphens w:val="0"/>
        <w:autoSpaceDE w:val="0"/>
        <w:autoSpaceDN w:val="0"/>
        <w:adjustRightInd w:val="0"/>
        <w:spacing w:after="0" w:line="240" w:lineRule="auto"/>
        <w:ind w:left="3540" w:firstLine="708"/>
        <w:jc w:val="right"/>
        <w:rPr>
          <w:rFonts w:ascii="Times New Roman" w:hAnsi="Times New Roman" w:cs="Times New Roman"/>
          <w:sz w:val="24"/>
          <w:szCs w:val="24"/>
          <w:lang w:eastAsia="ru-RU"/>
        </w:rPr>
      </w:pPr>
      <w:r>
        <w:rPr>
          <w:rFonts w:ascii="Times New Roman" w:hAnsi="Times New Roman" w:cs="Times New Roman"/>
          <w:sz w:val="24"/>
          <w:szCs w:val="24"/>
          <w:lang w:eastAsia="ru-RU"/>
        </w:rPr>
        <w:t>ПРИЛОЖЕНИЕ 12</w:t>
      </w:r>
    </w:p>
    <w:p w:rsidR="008D682F" w:rsidRPr="00E63F7D" w:rsidRDefault="008D682F" w:rsidP="009337C8">
      <w:pPr>
        <w:suppressAutoHyphens w:val="0"/>
        <w:autoSpaceDE w:val="0"/>
        <w:autoSpaceDN w:val="0"/>
        <w:adjustRightInd w:val="0"/>
        <w:spacing w:after="0" w:line="240" w:lineRule="auto"/>
        <w:ind w:left="3540" w:firstLine="60"/>
        <w:jc w:val="both"/>
        <w:rPr>
          <w:rFonts w:ascii="Times New Roman" w:hAnsi="Times New Roman" w:cs="Times New Roman"/>
          <w:sz w:val="24"/>
          <w:szCs w:val="24"/>
          <w:lang w:eastAsia="ru-RU"/>
        </w:rPr>
      </w:pPr>
      <w:r w:rsidRPr="00E63F7D">
        <w:rPr>
          <w:rFonts w:ascii="Times New Roman" w:hAnsi="Times New Roman" w:cs="Times New Roman"/>
          <w:sz w:val="24"/>
          <w:szCs w:val="24"/>
          <w:lang w:eastAsia="ru-RU"/>
        </w:rPr>
        <w:t>к административному регламенту администрации Дивеевского муниципального округа Нижегородской области по предоставлению муниципальной услуги «Выдача разрешений на установку и эксплуатацию рекламных конструкций на территории Дивеевского муниципального округа Нижегородской области, аннулирование таких разрешений»</w:t>
      </w:r>
    </w:p>
    <w:p w:rsidR="008D682F" w:rsidRDefault="008D682F" w:rsidP="009337C8">
      <w:pPr>
        <w:spacing w:after="0"/>
        <w:jc w:val="both"/>
        <w:rPr>
          <w:rFonts w:ascii="Times New Roman" w:hAnsi="Times New Roman" w:cs="Times New Roman"/>
          <w:sz w:val="24"/>
          <w:szCs w:val="24"/>
        </w:rPr>
      </w:pPr>
    </w:p>
    <w:tbl>
      <w:tblPr>
        <w:tblW w:w="10080" w:type="dxa"/>
        <w:tblInd w:w="-432" w:type="dxa"/>
        <w:tblLayout w:type="fixed"/>
        <w:tblLook w:val="01E0" w:firstRow="1" w:lastRow="1" w:firstColumn="1" w:lastColumn="1" w:noHBand="0" w:noVBand="0"/>
      </w:tblPr>
      <w:tblGrid>
        <w:gridCol w:w="4860"/>
        <w:gridCol w:w="720"/>
        <w:gridCol w:w="4500"/>
      </w:tblGrid>
      <w:tr w:rsidR="008D682F" w:rsidTr="00E1318A">
        <w:tc>
          <w:tcPr>
            <w:tcW w:w="4860" w:type="dxa"/>
          </w:tcPr>
          <w:p w:rsidR="008D682F" w:rsidRPr="00E1318A" w:rsidRDefault="000B27CE" w:rsidP="00E1318A">
            <w:pPr>
              <w:spacing w:after="0" w:line="240" w:lineRule="auto"/>
              <w:jc w:val="center"/>
              <w:rPr>
                <w:rFonts w:ascii="Times New Roman" w:hAnsi="Times New Roman" w:cs="Times New Roman"/>
              </w:rPr>
            </w:pPr>
            <w:r>
              <w:rPr>
                <w:rFonts w:ascii="Times New Roman" w:hAnsi="Times New Roman" w:cs="Times New Roman"/>
              </w:rPr>
              <w:pict>
                <v:shape id="_x0000_i1030" type="#_x0000_t75" style="width:62.5pt;height:65.9pt">
                  <v:imagedata r:id="rId29" o:title=""/>
                  <o:lock v:ext="edit" aspectratio="f"/>
                </v:shape>
              </w:pic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 xml:space="preserve">Администрация </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Дивеевского муниципального округа</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Нижегородской области</w:t>
            </w:r>
          </w:p>
          <w:p w:rsidR="008D682F" w:rsidRPr="00E1318A" w:rsidRDefault="008D682F" w:rsidP="00E1318A">
            <w:pPr>
              <w:spacing w:after="0" w:line="240" w:lineRule="auto"/>
              <w:jc w:val="center"/>
              <w:rPr>
                <w:rFonts w:ascii="Times New Roman" w:hAnsi="Times New Roman" w:cs="Times New Roman"/>
                <w:b/>
                <w:sz w:val="20"/>
                <w:szCs w:val="20"/>
              </w:rPr>
            </w:pP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Управление капитального строительства и архитектуры</w:t>
            </w:r>
          </w:p>
          <w:p w:rsidR="008D682F" w:rsidRPr="00E1318A" w:rsidRDefault="008D682F" w:rsidP="00E1318A">
            <w:pPr>
              <w:spacing w:after="0" w:line="240" w:lineRule="auto"/>
              <w:jc w:val="center"/>
              <w:rPr>
                <w:rFonts w:ascii="Times New Roman" w:hAnsi="Times New Roman" w:cs="Times New Roman"/>
                <w:b/>
                <w:sz w:val="20"/>
                <w:szCs w:val="20"/>
              </w:rPr>
            </w:pP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 xml:space="preserve">607320, Нижегородская область, </w:t>
            </w:r>
            <w:proofErr w:type="spellStart"/>
            <w:r w:rsidRPr="00E1318A">
              <w:rPr>
                <w:rFonts w:ascii="Times New Roman" w:hAnsi="Times New Roman" w:cs="Times New Roman"/>
                <w:b/>
                <w:sz w:val="20"/>
                <w:szCs w:val="20"/>
              </w:rPr>
              <w:t>с.Дивеево</w:t>
            </w:r>
            <w:proofErr w:type="spellEnd"/>
            <w:r w:rsidRPr="00E1318A">
              <w:rPr>
                <w:rFonts w:ascii="Times New Roman" w:hAnsi="Times New Roman" w:cs="Times New Roman"/>
                <w:b/>
                <w:sz w:val="20"/>
                <w:szCs w:val="20"/>
              </w:rPr>
              <w:t>,</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ул. Октябрьская, д.28 В</w:t>
            </w:r>
          </w:p>
          <w:p w:rsidR="008D682F" w:rsidRPr="00E1318A" w:rsidRDefault="008D682F" w:rsidP="00E1318A">
            <w:pPr>
              <w:spacing w:after="0" w:line="240" w:lineRule="auto"/>
              <w:jc w:val="center"/>
              <w:rPr>
                <w:rFonts w:ascii="Times New Roman" w:hAnsi="Times New Roman" w:cs="Times New Roman"/>
                <w:b/>
                <w:sz w:val="20"/>
                <w:szCs w:val="20"/>
              </w:rPr>
            </w:pPr>
            <w:r w:rsidRPr="00E1318A">
              <w:rPr>
                <w:rFonts w:ascii="Times New Roman" w:hAnsi="Times New Roman" w:cs="Times New Roman"/>
                <w:b/>
                <w:sz w:val="20"/>
                <w:szCs w:val="20"/>
              </w:rPr>
              <w:t>тел.(83134) 4-54-04, факс 4-54-56</w:t>
            </w:r>
          </w:p>
          <w:p w:rsidR="008D682F" w:rsidRPr="00E1318A" w:rsidRDefault="008D682F" w:rsidP="00E1318A">
            <w:pPr>
              <w:spacing w:after="0" w:line="240" w:lineRule="auto"/>
              <w:jc w:val="center"/>
              <w:rPr>
                <w:rFonts w:ascii="Times New Roman" w:hAnsi="Times New Roman" w:cs="Times New Roman"/>
                <w:sz w:val="20"/>
                <w:szCs w:val="20"/>
                <w:lang w:val="en-US"/>
              </w:rPr>
            </w:pPr>
            <w:r w:rsidRPr="00E1318A">
              <w:rPr>
                <w:rFonts w:ascii="Times New Roman" w:hAnsi="Times New Roman" w:cs="Times New Roman"/>
                <w:b/>
                <w:sz w:val="20"/>
                <w:szCs w:val="20"/>
                <w:lang w:val="en-US"/>
              </w:rPr>
              <w:t xml:space="preserve">E – mail: </w:t>
            </w:r>
            <w:hyperlink r:id="rId35" w:history="1">
              <w:r w:rsidRPr="00E1318A">
                <w:rPr>
                  <w:rStyle w:val="a3"/>
                  <w:rFonts w:ascii="Times New Roman" w:hAnsi="Times New Roman"/>
                  <w:sz w:val="20"/>
                  <w:szCs w:val="20"/>
                  <w:lang w:val="en-US"/>
                </w:rPr>
                <w:t>oks@adm.div.nnov.ru</w:t>
              </w:r>
            </w:hyperlink>
          </w:p>
          <w:p w:rsidR="008D682F" w:rsidRPr="00E1318A" w:rsidRDefault="008D682F" w:rsidP="00E1318A">
            <w:pPr>
              <w:spacing w:after="0" w:line="240" w:lineRule="auto"/>
              <w:jc w:val="center"/>
              <w:rPr>
                <w:rFonts w:ascii="Times New Roman" w:hAnsi="Times New Roman" w:cs="Times New Roman"/>
                <w:sz w:val="20"/>
                <w:szCs w:val="20"/>
                <w:u w:val="single"/>
                <w:lang w:val="en-US"/>
              </w:rPr>
            </w:pPr>
          </w:p>
          <w:p w:rsidR="008D682F" w:rsidRPr="00E1318A" w:rsidRDefault="006742D1" w:rsidP="00E1318A">
            <w:pPr>
              <w:spacing w:after="0" w:line="240" w:lineRule="auto"/>
              <w:rPr>
                <w:rFonts w:ascii="Times New Roman" w:hAnsi="Times New Roman" w:cs="Times New Roman"/>
                <w:b/>
                <w:sz w:val="28"/>
                <w:szCs w:val="28"/>
                <w:u w:val="single"/>
              </w:rPr>
            </w:pPr>
            <w:r>
              <w:rPr>
                <w:noProof/>
                <w:lang w:eastAsia="ru-RU"/>
              </w:rPr>
              <w:pict>
                <v:line id="_x0000_s1037" style="position:absolute;z-index:13" from="135pt,14.7pt" to="198pt,14.7pt"/>
              </w:pict>
            </w:r>
            <w:r>
              <w:rPr>
                <w:noProof/>
                <w:lang w:eastAsia="ru-RU"/>
              </w:rPr>
              <w:pict>
                <v:line id="_x0000_s1038" style="position:absolute;z-index:12" from="0,14.7pt" to="108pt,14.7pt"/>
              </w:pict>
            </w:r>
            <w:r w:rsidR="008D682F" w:rsidRPr="00E1318A">
              <w:rPr>
                <w:rFonts w:ascii="Times New Roman" w:hAnsi="Times New Roman" w:cs="Times New Roman"/>
                <w:color w:val="FF0000"/>
                <w:sz w:val="20"/>
                <w:szCs w:val="20"/>
                <w:lang w:val="en-US"/>
              </w:rPr>
              <w:t xml:space="preserve">    </w:t>
            </w:r>
            <w:r w:rsidR="008D682F" w:rsidRPr="00E1318A">
              <w:rPr>
                <w:rFonts w:ascii="Times New Roman" w:hAnsi="Times New Roman" w:cs="Times New Roman"/>
                <w:sz w:val="20"/>
                <w:szCs w:val="20"/>
                <w:lang w:val="en-US"/>
              </w:rPr>
              <w:t xml:space="preserve">                               </w:t>
            </w:r>
            <w:r w:rsidR="008D682F" w:rsidRPr="00E1318A">
              <w:rPr>
                <w:rFonts w:ascii="Times New Roman" w:hAnsi="Times New Roman" w:cs="Times New Roman"/>
                <w:b/>
                <w:sz w:val="20"/>
                <w:szCs w:val="20"/>
                <w:lang w:val="en-US"/>
              </w:rPr>
              <w:t xml:space="preserve">          </w:t>
            </w:r>
            <w:r w:rsidR="008D682F" w:rsidRPr="00E1318A">
              <w:rPr>
                <w:rFonts w:ascii="Times New Roman" w:hAnsi="Times New Roman" w:cs="Times New Roman"/>
                <w:sz w:val="28"/>
                <w:szCs w:val="28"/>
              </w:rPr>
              <w:t xml:space="preserve">№        </w:t>
            </w:r>
            <w:r w:rsidR="008D682F" w:rsidRPr="00E1318A">
              <w:rPr>
                <w:rFonts w:ascii="Times New Roman" w:hAnsi="Times New Roman" w:cs="Times New Roman"/>
                <w:b/>
                <w:sz w:val="28"/>
                <w:szCs w:val="28"/>
              </w:rPr>
              <w:t xml:space="preserve">   </w:t>
            </w:r>
            <w:r w:rsidR="008D682F" w:rsidRPr="00E1318A">
              <w:rPr>
                <w:rFonts w:ascii="Times New Roman" w:hAnsi="Times New Roman" w:cs="Times New Roman"/>
                <w:b/>
                <w:sz w:val="28"/>
                <w:szCs w:val="28"/>
                <w:u w:val="single"/>
              </w:rPr>
              <w:t xml:space="preserve">     </w:t>
            </w:r>
          </w:p>
          <w:p w:rsidR="008D682F" w:rsidRPr="00E1318A" w:rsidRDefault="008D682F" w:rsidP="00E1318A">
            <w:pPr>
              <w:spacing w:after="0"/>
              <w:jc w:val="center"/>
              <w:rPr>
                <w:rFonts w:ascii="Times New Roman" w:hAnsi="Times New Roman" w:cs="Times New Roman"/>
                <w:sz w:val="24"/>
                <w:szCs w:val="24"/>
              </w:rPr>
            </w:pPr>
          </w:p>
        </w:tc>
        <w:tc>
          <w:tcPr>
            <w:tcW w:w="720" w:type="dxa"/>
          </w:tcPr>
          <w:p w:rsidR="008D682F" w:rsidRPr="00E1318A" w:rsidRDefault="008D682F" w:rsidP="00E1318A">
            <w:pPr>
              <w:jc w:val="center"/>
              <w:rPr>
                <w:sz w:val="24"/>
                <w:szCs w:val="24"/>
              </w:rPr>
            </w:pPr>
          </w:p>
        </w:tc>
        <w:tc>
          <w:tcPr>
            <w:tcW w:w="4500" w:type="dxa"/>
          </w:tcPr>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p>
          <w:p w:rsidR="008D682F" w:rsidRPr="00E1318A" w:rsidRDefault="008D682F" w:rsidP="00E1318A">
            <w:pPr>
              <w:pStyle w:val="2"/>
              <w:jc w:val="center"/>
              <w:rPr>
                <w:b w:val="0"/>
                <w:szCs w:val="28"/>
                <w:lang w:val="ru-RU"/>
              </w:rPr>
            </w:pPr>
            <w:r w:rsidRPr="00E1318A">
              <w:rPr>
                <w:b w:val="0"/>
                <w:szCs w:val="28"/>
                <w:lang w:val="ru-RU"/>
              </w:rPr>
              <w:t>Кому</w:t>
            </w:r>
          </w:p>
          <w:p w:rsidR="008D682F" w:rsidRPr="00E1318A" w:rsidRDefault="008D682F" w:rsidP="00E1318A">
            <w:pPr>
              <w:pStyle w:val="2"/>
              <w:jc w:val="center"/>
              <w:rPr>
                <w:b w:val="0"/>
                <w:color w:val="000000"/>
                <w:sz w:val="22"/>
                <w:szCs w:val="22"/>
                <w:lang w:val="ru-RU"/>
              </w:rPr>
            </w:pPr>
          </w:p>
          <w:p w:rsidR="008D682F" w:rsidRPr="00E1318A" w:rsidRDefault="008D682F" w:rsidP="00E1318A">
            <w:pPr>
              <w:pStyle w:val="2"/>
              <w:jc w:val="center"/>
              <w:rPr>
                <w:b w:val="0"/>
                <w:color w:val="000000"/>
                <w:sz w:val="22"/>
                <w:szCs w:val="22"/>
                <w:lang w:val="ru-RU"/>
              </w:rPr>
            </w:pPr>
          </w:p>
          <w:p w:rsidR="008D682F" w:rsidRPr="00E1318A" w:rsidRDefault="008D682F" w:rsidP="00E1318A">
            <w:pPr>
              <w:pStyle w:val="2"/>
              <w:jc w:val="center"/>
              <w:rPr>
                <w:b w:val="0"/>
                <w:szCs w:val="28"/>
                <w:lang w:val="ru-RU"/>
              </w:rPr>
            </w:pPr>
          </w:p>
        </w:tc>
      </w:tr>
      <w:tr w:rsidR="008D682F" w:rsidTr="00E1318A">
        <w:trPr>
          <w:trHeight w:val="485"/>
        </w:trPr>
        <w:tc>
          <w:tcPr>
            <w:tcW w:w="4860" w:type="dxa"/>
          </w:tcPr>
          <w:p w:rsidR="008D682F" w:rsidRPr="00E1318A" w:rsidRDefault="008D682F" w:rsidP="00E1318A">
            <w:pPr>
              <w:spacing w:after="0"/>
              <w:rPr>
                <w:rFonts w:ascii="Times New Roman" w:hAnsi="Times New Roman" w:cs="Times New Roman"/>
                <w:sz w:val="24"/>
                <w:szCs w:val="24"/>
              </w:rPr>
            </w:pPr>
            <w:r w:rsidRPr="00E1318A">
              <w:rPr>
                <w:rFonts w:ascii="Times New Roman" w:hAnsi="Times New Roman" w:cs="Times New Roman"/>
                <w:sz w:val="24"/>
                <w:szCs w:val="24"/>
              </w:rPr>
              <w:t xml:space="preserve"> </w:t>
            </w:r>
          </w:p>
        </w:tc>
        <w:tc>
          <w:tcPr>
            <w:tcW w:w="720" w:type="dxa"/>
          </w:tcPr>
          <w:p w:rsidR="008D682F" w:rsidRPr="00E1318A" w:rsidRDefault="008D682F" w:rsidP="00E1318A">
            <w:pPr>
              <w:spacing w:after="0"/>
              <w:jc w:val="center"/>
              <w:rPr>
                <w:sz w:val="24"/>
                <w:szCs w:val="24"/>
              </w:rPr>
            </w:pPr>
          </w:p>
        </w:tc>
        <w:tc>
          <w:tcPr>
            <w:tcW w:w="4500" w:type="dxa"/>
          </w:tcPr>
          <w:p w:rsidR="008D682F" w:rsidRPr="00E1318A" w:rsidRDefault="008D682F" w:rsidP="00E1318A">
            <w:pPr>
              <w:spacing w:after="0"/>
              <w:jc w:val="center"/>
              <w:rPr>
                <w:b/>
                <w:i/>
                <w:sz w:val="28"/>
                <w:szCs w:val="24"/>
              </w:rPr>
            </w:pPr>
          </w:p>
        </w:tc>
      </w:tr>
    </w:tbl>
    <w:p w:rsidR="008D682F" w:rsidRPr="00134EC1" w:rsidRDefault="008D682F" w:rsidP="00830CE8">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sidRPr="00134EC1">
        <w:rPr>
          <w:rFonts w:ascii="Times New Roman" w:hAnsi="Times New Roman" w:cs="Times New Roman"/>
          <w:sz w:val="24"/>
          <w:szCs w:val="24"/>
          <w:lang w:eastAsia="ru-RU"/>
        </w:rPr>
        <w:tab/>
      </w:r>
      <w:r w:rsidRPr="00134EC1">
        <w:rPr>
          <w:rFonts w:ascii="Times New Roman" w:hAnsi="Times New Roman" w:cs="Times New Roman"/>
          <w:sz w:val="24"/>
          <w:szCs w:val="24"/>
          <w:lang w:eastAsia="ru-RU"/>
        </w:rPr>
        <w:tab/>
      </w:r>
      <w:r w:rsidRPr="00134EC1">
        <w:rPr>
          <w:rFonts w:ascii="Times New Roman" w:hAnsi="Times New Roman" w:cs="Times New Roman"/>
          <w:sz w:val="24"/>
          <w:szCs w:val="24"/>
          <w:lang w:eastAsia="ru-RU"/>
        </w:rPr>
        <w:tab/>
      </w:r>
    </w:p>
    <w:p w:rsidR="008D682F" w:rsidRDefault="008D682F" w:rsidP="00830CE8">
      <w:pPr>
        <w:tabs>
          <w:tab w:val="left" w:pos="2268"/>
        </w:tabs>
        <w:suppressAutoHyphens w:val="0"/>
        <w:autoSpaceDE w:val="0"/>
        <w:autoSpaceDN w:val="0"/>
        <w:adjustRightInd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p>
    <w:p w:rsidR="008D682F" w:rsidRDefault="008D682F" w:rsidP="00E15913">
      <w:pPr>
        <w:suppressAutoHyphens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ОТКАЗ</w:t>
      </w:r>
    </w:p>
    <w:p w:rsidR="008D682F" w:rsidRDefault="008D682F" w:rsidP="00E15913">
      <w:pPr>
        <w:suppressAutoHyphens w:val="0"/>
        <w:autoSpaceDE w:val="0"/>
        <w:autoSpaceDN w:val="0"/>
        <w:adjustRightInd w:val="0"/>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в выдаче </w:t>
      </w:r>
      <w:r w:rsidRPr="006D36E6">
        <w:rPr>
          <w:rFonts w:ascii="Times New Roman" w:hAnsi="Times New Roman" w:cs="Times New Roman"/>
          <w:sz w:val="28"/>
          <w:szCs w:val="28"/>
          <w:lang w:eastAsia="ru-RU"/>
        </w:rPr>
        <w:t>копии разрешения на установку и эксплуатацию рекламной конструкции или уведомления об аннулировании разрешения на установку и эксплуатации рекламной конструкции</w:t>
      </w:r>
    </w:p>
    <w:p w:rsidR="008D682F" w:rsidRDefault="008D682F" w:rsidP="00E15913">
      <w:pPr>
        <w:suppressAutoHyphens w:val="0"/>
        <w:autoSpaceDE w:val="0"/>
        <w:autoSpaceDN w:val="0"/>
        <w:adjustRightInd w:val="0"/>
        <w:spacing w:after="0" w:line="240" w:lineRule="auto"/>
        <w:jc w:val="center"/>
        <w:rPr>
          <w:rFonts w:ascii="Times New Roman" w:hAnsi="Times New Roman" w:cs="Times New Roman"/>
          <w:sz w:val="28"/>
          <w:szCs w:val="28"/>
          <w:lang w:eastAsia="ru-RU"/>
        </w:rPr>
      </w:pPr>
    </w:p>
    <w:p w:rsidR="008D682F" w:rsidRDefault="008D682F" w:rsidP="00E15913">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ab/>
        <w:t>В выдаче копии ______________________________________________ __________________________________________________________________,</w:t>
      </w:r>
    </w:p>
    <w:p w:rsidR="008D682F" w:rsidRPr="002764E3" w:rsidRDefault="008D682F" w:rsidP="00E15913">
      <w:pPr>
        <w:suppressAutoHyphens w:val="0"/>
        <w:autoSpaceDE w:val="0"/>
        <w:autoSpaceDN w:val="0"/>
        <w:adjustRightInd w:val="0"/>
        <w:spacing w:after="0" w:line="240" w:lineRule="auto"/>
        <w:jc w:val="both"/>
        <w:rPr>
          <w:rFonts w:ascii="Times New Roman" w:hAnsi="Times New Roman" w:cs="Times New Roman"/>
          <w:sz w:val="20"/>
          <w:szCs w:val="20"/>
          <w:lang w:eastAsia="ru-RU"/>
        </w:rPr>
      </w:pPr>
      <w:r w:rsidRPr="002764E3">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       (указывается наименование документа)</w:t>
      </w:r>
    </w:p>
    <w:p w:rsidR="008D682F" w:rsidRDefault="008D682F" w:rsidP="00E15913">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Вам отказано на основании___________________________________________</w:t>
      </w:r>
    </w:p>
    <w:p w:rsidR="008D682F" w:rsidRDefault="008D682F" w:rsidP="00E15913">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__________________________________________________________________</w:t>
      </w:r>
    </w:p>
    <w:p w:rsidR="008D682F" w:rsidRDefault="008D682F" w:rsidP="00E15913">
      <w:pPr>
        <w:suppressAutoHyphens w:val="0"/>
        <w:autoSpaceDE w:val="0"/>
        <w:autoSpaceDN w:val="0"/>
        <w:adjustRightInd w:val="0"/>
        <w:spacing w:after="0" w:line="240" w:lineRule="auto"/>
        <w:jc w:val="both"/>
        <w:rPr>
          <w:rFonts w:ascii="Times New Roman" w:hAnsi="Times New Roman" w:cs="Times New Roman"/>
          <w:sz w:val="28"/>
          <w:szCs w:val="28"/>
          <w:lang w:eastAsia="ru-RU"/>
        </w:rPr>
      </w:pPr>
    </w:p>
    <w:p w:rsidR="008D682F" w:rsidRDefault="008D682F" w:rsidP="00E15913">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Дополнительно информируем:_______________________________________</w:t>
      </w:r>
    </w:p>
    <w:p w:rsidR="008D682F" w:rsidRDefault="008D682F" w:rsidP="00E15913">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_________________________________________________________________</w:t>
      </w:r>
    </w:p>
    <w:p w:rsidR="008D682F" w:rsidRPr="002764E3" w:rsidRDefault="008D682F" w:rsidP="00830CE8">
      <w:pPr>
        <w:suppressAutoHyphens w:val="0"/>
        <w:autoSpaceDE w:val="0"/>
        <w:autoSpaceDN w:val="0"/>
        <w:adjustRightInd w:val="0"/>
        <w:spacing w:after="0" w:line="240" w:lineRule="auto"/>
        <w:jc w:val="center"/>
        <w:rPr>
          <w:rFonts w:ascii="Times New Roman" w:hAnsi="Times New Roman" w:cs="Times New Roman"/>
          <w:sz w:val="20"/>
          <w:szCs w:val="20"/>
          <w:lang w:eastAsia="ru-RU"/>
        </w:rPr>
      </w:pPr>
      <w:r w:rsidRPr="002764E3">
        <w:rPr>
          <w:rFonts w:ascii="Times New Roman" w:hAnsi="Times New Roman" w:cs="Times New Roman"/>
          <w:sz w:val="20"/>
          <w:szCs w:val="20"/>
          <w:lang w:eastAsia="ru-RU"/>
        </w:rPr>
        <w:t>(указывается информация при наличии)</w:t>
      </w:r>
    </w:p>
    <w:p w:rsidR="008D682F" w:rsidRDefault="008D682F" w:rsidP="00E15913">
      <w:pPr>
        <w:suppressAutoHyphens w:val="0"/>
        <w:autoSpaceDE w:val="0"/>
        <w:autoSpaceDN w:val="0"/>
        <w:adjustRightInd w:val="0"/>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______________              ________________         ___________________</w:t>
      </w:r>
    </w:p>
    <w:p w:rsidR="008D682F" w:rsidRPr="002764E3" w:rsidRDefault="008D682F" w:rsidP="00E15913">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(должность)                 </w:t>
      </w: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 (подпись)           </w:t>
      </w: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     (фамилия, имя, отчество  </w:t>
      </w:r>
    </w:p>
    <w:p w:rsidR="008D682F" w:rsidRPr="002764E3" w:rsidRDefault="008D682F" w:rsidP="00E15913">
      <w:pPr>
        <w:suppressAutoHyphens w:val="0"/>
        <w:autoSpaceDE w:val="0"/>
        <w:autoSpaceDN w:val="0"/>
        <w:adjustRightInd w:val="0"/>
        <w:spacing w:after="0" w:line="240" w:lineRule="auto"/>
        <w:ind w:left="150"/>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ab/>
      </w:r>
      <w:r w:rsidRPr="002764E3">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 xml:space="preserve">                                          </w:t>
      </w:r>
      <w:r w:rsidRPr="002764E3">
        <w:rPr>
          <w:rFonts w:ascii="Times New Roman" w:hAnsi="Times New Roman" w:cs="Times New Roman"/>
          <w:sz w:val="20"/>
          <w:szCs w:val="20"/>
          <w:lang w:eastAsia="ru-RU"/>
        </w:rPr>
        <w:t xml:space="preserve">    (последнее – при наличии)</w:t>
      </w:r>
    </w:p>
    <w:sectPr w:rsidR="008D682F" w:rsidRPr="002764E3" w:rsidSect="001E0FFD">
      <w:footerReference w:type="default" r:id="rId36"/>
      <w:footnotePr>
        <w:pos w:val="beneathText"/>
      </w:footnotePr>
      <w:pgSz w:w="11905" w:h="16837"/>
      <w:pgMar w:top="719" w:right="851" w:bottom="18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2D1" w:rsidRDefault="006742D1" w:rsidP="00242F29">
      <w:pPr>
        <w:spacing w:after="0" w:line="240" w:lineRule="auto"/>
      </w:pPr>
      <w:r>
        <w:separator/>
      </w:r>
    </w:p>
  </w:endnote>
  <w:endnote w:type="continuationSeparator" w:id="0">
    <w:p w:rsidR="006742D1" w:rsidRDefault="006742D1" w:rsidP="00242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82F" w:rsidRDefault="008D682F"/>
  <w:p w:rsidR="008D682F" w:rsidRDefault="008D682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2D1" w:rsidRDefault="006742D1" w:rsidP="00242F29">
      <w:pPr>
        <w:spacing w:after="0" w:line="240" w:lineRule="auto"/>
      </w:pPr>
      <w:r>
        <w:separator/>
      </w:r>
    </w:p>
  </w:footnote>
  <w:footnote w:type="continuationSeparator" w:id="0">
    <w:p w:rsidR="006742D1" w:rsidRDefault="006742D1" w:rsidP="00242F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15:restartNumberingAfterBreak="0">
    <w:nsid w:val="00000004"/>
    <w:multiLevelType w:val="multilevel"/>
    <w:tmpl w:val="00000004"/>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15:restartNumberingAfterBreak="0">
    <w:nsid w:val="00000005"/>
    <w:multiLevelType w:val="multilevel"/>
    <w:tmpl w:val="00000005"/>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4" w15:restartNumberingAfterBreak="0">
    <w:nsid w:val="061B58CC"/>
    <w:multiLevelType w:val="hybridMultilevel"/>
    <w:tmpl w:val="9392C9B0"/>
    <w:lvl w:ilvl="0" w:tplc="AC50E5F8">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15:restartNumberingAfterBreak="0">
    <w:nsid w:val="06ED50B1"/>
    <w:multiLevelType w:val="hybridMultilevel"/>
    <w:tmpl w:val="AC8E7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AD33C1"/>
    <w:multiLevelType w:val="hybridMultilevel"/>
    <w:tmpl w:val="3F342630"/>
    <w:lvl w:ilvl="0" w:tplc="AC50E5F8">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hint="default"/>
      </w:rPr>
    </w:lvl>
    <w:lvl w:ilvl="8" w:tplc="04190005">
      <w:start w:val="1"/>
      <w:numFmt w:val="bullet"/>
      <w:lvlText w:val=""/>
      <w:lvlJc w:val="left"/>
      <w:pPr>
        <w:ind w:left="6837" w:hanging="360"/>
      </w:pPr>
      <w:rPr>
        <w:rFonts w:ascii="Wingdings" w:hAnsi="Wingdings" w:hint="default"/>
      </w:rPr>
    </w:lvl>
  </w:abstractNum>
  <w:abstractNum w:abstractNumId="7" w15:restartNumberingAfterBreak="0">
    <w:nsid w:val="0B6B4717"/>
    <w:multiLevelType w:val="hybridMultilevel"/>
    <w:tmpl w:val="FE489CE6"/>
    <w:lvl w:ilvl="0" w:tplc="AC50E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BE7457E"/>
    <w:multiLevelType w:val="hybridMultilevel"/>
    <w:tmpl w:val="5D447BD2"/>
    <w:lvl w:ilvl="0" w:tplc="AC50E5F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9D5C10"/>
    <w:multiLevelType w:val="hybridMultilevel"/>
    <w:tmpl w:val="6C985F00"/>
    <w:lvl w:ilvl="0" w:tplc="AC50E5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CC56BAD"/>
    <w:multiLevelType w:val="hybridMultilevel"/>
    <w:tmpl w:val="A13E515A"/>
    <w:lvl w:ilvl="0" w:tplc="0407000F">
      <w:start w:val="1"/>
      <w:numFmt w:val="decimal"/>
      <w:lvlText w:val="%1."/>
      <w:lvlJc w:val="left"/>
      <w:pPr>
        <w:tabs>
          <w:tab w:val="num" w:pos="720"/>
        </w:tabs>
        <w:ind w:left="720" w:hanging="360"/>
      </w:pPr>
      <w:rPr>
        <w:rFonts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D161AA"/>
    <w:multiLevelType w:val="hybridMultilevel"/>
    <w:tmpl w:val="1096B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4225E8"/>
    <w:multiLevelType w:val="hybridMultilevel"/>
    <w:tmpl w:val="CE3C7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9061CF0"/>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5B46542A"/>
    <w:multiLevelType w:val="hybridMultilevel"/>
    <w:tmpl w:val="B0C2ADC2"/>
    <w:lvl w:ilvl="0" w:tplc="04070005">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C61C81"/>
    <w:multiLevelType w:val="hybridMultilevel"/>
    <w:tmpl w:val="1F4AA36A"/>
    <w:lvl w:ilvl="0" w:tplc="04190011">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522582D"/>
    <w:multiLevelType w:val="multilevel"/>
    <w:tmpl w:val="F468FEBA"/>
    <w:lvl w:ilvl="0">
      <w:start w:val="5"/>
      <w:numFmt w:val="decimal"/>
      <w:lvlText w:val="%1."/>
      <w:lvlJc w:val="left"/>
      <w:pPr>
        <w:tabs>
          <w:tab w:val="num" w:pos="555"/>
        </w:tabs>
        <w:ind w:left="555" w:hanging="555"/>
      </w:pPr>
      <w:rPr>
        <w:rFonts w:cs="Times New Roman" w:hint="default"/>
      </w:rPr>
    </w:lvl>
    <w:lvl w:ilvl="1">
      <w:start w:val="12"/>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7" w15:restartNumberingAfterBreak="0">
    <w:nsid w:val="7FC463F9"/>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16"/>
  </w:num>
  <w:num w:numId="6">
    <w:abstractNumId w:val="13"/>
  </w:num>
  <w:num w:numId="7">
    <w:abstractNumId w:val="17"/>
  </w:num>
  <w:num w:numId="8">
    <w:abstractNumId w:val="14"/>
  </w:num>
  <w:num w:numId="9">
    <w:abstractNumId w:val="10"/>
  </w:num>
  <w:num w:numId="10">
    <w:abstractNumId w:val="8"/>
  </w:num>
  <w:num w:numId="11">
    <w:abstractNumId w:val="11"/>
  </w:num>
  <w:num w:numId="12">
    <w:abstractNumId w:val="5"/>
  </w:num>
  <w:num w:numId="13">
    <w:abstractNumId w:val="4"/>
  </w:num>
  <w:num w:numId="14">
    <w:abstractNumId w:val="12"/>
  </w:num>
  <w:num w:numId="15">
    <w:abstractNumId w:val="7"/>
  </w:num>
  <w:num w:numId="16">
    <w:abstractNumId w:val="9"/>
  </w:num>
  <w:num w:numId="17">
    <w:abstractNumId w:val="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proofState w:spelling="clean" w:grammar="clean"/>
  <w:doNotTrackMoves/>
  <w:defaultTabStop w:val="708"/>
  <w:doNotHyphenateCaps/>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3D57"/>
    <w:rsid w:val="00004B2F"/>
    <w:rsid w:val="00006A5E"/>
    <w:rsid w:val="000132BD"/>
    <w:rsid w:val="000144E6"/>
    <w:rsid w:val="000177F2"/>
    <w:rsid w:val="000179DC"/>
    <w:rsid w:val="000203D6"/>
    <w:rsid w:val="00021351"/>
    <w:rsid w:val="0002191F"/>
    <w:rsid w:val="00025FC0"/>
    <w:rsid w:val="00026211"/>
    <w:rsid w:val="0002671E"/>
    <w:rsid w:val="0002683C"/>
    <w:rsid w:val="00027865"/>
    <w:rsid w:val="0003036A"/>
    <w:rsid w:val="00031935"/>
    <w:rsid w:val="00032D94"/>
    <w:rsid w:val="00036BAC"/>
    <w:rsid w:val="00036F9E"/>
    <w:rsid w:val="000376FE"/>
    <w:rsid w:val="0003797E"/>
    <w:rsid w:val="000379C5"/>
    <w:rsid w:val="00042CAB"/>
    <w:rsid w:val="00044149"/>
    <w:rsid w:val="00045899"/>
    <w:rsid w:val="00047875"/>
    <w:rsid w:val="000504B6"/>
    <w:rsid w:val="00050915"/>
    <w:rsid w:val="00051B56"/>
    <w:rsid w:val="00052083"/>
    <w:rsid w:val="000559C3"/>
    <w:rsid w:val="00061769"/>
    <w:rsid w:val="00065166"/>
    <w:rsid w:val="00065B48"/>
    <w:rsid w:val="00066A88"/>
    <w:rsid w:val="00066E13"/>
    <w:rsid w:val="00067FC1"/>
    <w:rsid w:val="000705A3"/>
    <w:rsid w:val="000733CA"/>
    <w:rsid w:val="000736E5"/>
    <w:rsid w:val="000756A2"/>
    <w:rsid w:val="00076A32"/>
    <w:rsid w:val="0008373E"/>
    <w:rsid w:val="000872F3"/>
    <w:rsid w:val="00091EB4"/>
    <w:rsid w:val="00094F77"/>
    <w:rsid w:val="00095CC4"/>
    <w:rsid w:val="00096CCE"/>
    <w:rsid w:val="00097037"/>
    <w:rsid w:val="000A1BE8"/>
    <w:rsid w:val="000A3F1A"/>
    <w:rsid w:val="000A4D78"/>
    <w:rsid w:val="000A6A6F"/>
    <w:rsid w:val="000A7093"/>
    <w:rsid w:val="000A7550"/>
    <w:rsid w:val="000B27CE"/>
    <w:rsid w:val="000B43B7"/>
    <w:rsid w:val="000B4E4B"/>
    <w:rsid w:val="000B51EC"/>
    <w:rsid w:val="000B573F"/>
    <w:rsid w:val="000B6225"/>
    <w:rsid w:val="000B6B03"/>
    <w:rsid w:val="000B7A23"/>
    <w:rsid w:val="000C24D2"/>
    <w:rsid w:val="000C5CB5"/>
    <w:rsid w:val="000C7DEC"/>
    <w:rsid w:val="000D4105"/>
    <w:rsid w:val="000D47A3"/>
    <w:rsid w:val="000E2C9A"/>
    <w:rsid w:val="000E69D9"/>
    <w:rsid w:val="000E762F"/>
    <w:rsid w:val="000F0B86"/>
    <w:rsid w:val="000F2525"/>
    <w:rsid w:val="000F4B2F"/>
    <w:rsid w:val="000F62F6"/>
    <w:rsid w:val="000F7DE6"/>
    <w:rsid w:val="00104806"/>
    <w:rsid w:val="00104A01"/>
    <w:rsid w:val="0010704E"/>
    <w:rsid w:val="00111EDB"/>
    <w:rsid w:val="00112405"/>
    <w:rsid w:val="001144DB"/>
    <w:rsid w:val="00114D0A"/>
    <w:rsid w:val="00115AB0"/>
    <w:rsid w:val="001163C1"/>
    <w:rsid w:val="00120668"/>
    <w:rsid w:val="001224AC"/>
    <w:rsid w:val="0012311A"/>
    <w:rsid w:val="001272D3"/>
    <w:rsid w:val="00133C5C"/>
    <w:rsid w:val="00134EC1"/>
    <w:rsid w:val="00135344"/>
    <w:rsid w:val="00140145"/>
    <w:rsid w:val="00140C6A"/>
    <w:rsid w:val="00141E2D"/>
    <w:rsid w:val="001460D6"/>
    <w:rsid w:val="0015149D"/>
    <w:rsid w:val="00151B2F"/>
    <w:rsid w:val="00154182"/>
    <w:rsid w:val="0015562F"/>
    <w:rsid w:val="00155DCA"/>
    <w:rsid w:val="001568D7"/>
    <w:rsid w:val="00164734"/>
    <w:rsid w:val="00165AEB"/>
    <w:rsid w:val="00165F76"/>
    <w:rsid w:val="00166ED5"/>
    <w:rsid w:val="00170528"/>
    <w:rsid w:val="00170780"/>
    <w:rsid w:val="001716DA"/>
    <w:rsid w:val="0017277F"/>
    <w:rsid w:val="001742BE"/>
    <w:rsid w:val="001751BB"/>
    <w:rsid w:val="001755A9"/>
    <w:rsid w:val="00176221"/>
    <w:rsid w:val="001771D8"/>
    <w:rsid w:val="00181886"/>
    <w:rsid w:val="00181CB8"/>
    <w:rsid w:val="00182A63"/>
    <w:rsid w:val="00183D68"/>
    <w:rsid w:val="00186A0B"/>
    <w:rsid w:val="00187FDF"/>
    <w:rsid w:val="001907CB"/>
    <w:rsid w:val="00190BA1"/>
    <w:rsid w:val="001919C3"/>
    <w:rsid w:val="00191CAC"/>
    <w:rsid w:val="0019452E"/>
    <w:rsid w:val="00194C5E"/>
    <w:rsid w:val="001955F5"/>
    <w:rsid w:val="0019675A"/>
    <w:rsid w:val="00196B27"/>
    <w:rsid w:val="00196E15"/>
    <w:rsid w:val="00196ED1"/>
    <w:rsid w:val="00197121"/>
    <w:rsid w:val="00197B1B"/>
    <w:rsid w:val="001A09E5"/>
    <w:rsid w:val="001A1A55"/>
    <w:rsid w:val="001A2C96"/>
    <w:rsid w:val="001B0F5D"/>
    <w:rsid w:val="001B7899"/>
    <w:rsid w:val="001B7AE0"/>
    <w:rsid w:val="001B7EB1"/>
    <w:rsid w:val="001C1A55"/>
    <w:rsid w:val="001C20D1"/>
    <w:rsid w:val="001C3C8B"/>
    <w:rsid w:val="001C48DD"/>
    <w:rsid w:val="001C6C28"/>
    <w:rsid w:val="001C6E71"/>
    <w:rsid w:val="001C6F83"/>
    <w:rsid w:val="001D3D6D"/>
    <w:rsid w:val="001E0FFD"/>
    <w:rsid w:val="001E4D96"/>
    <w:rsid w:val="001E576E"/>
    <w:rsid w:val="001E7432"/>
    <w:rsid w:val="001F2C25"/>
    <w:rsid w:val="001F4C62"/>
    <w:rsid w:val="001F7335"/>
    <w:rsid w:val="002004E9"/>
    <w:rsid w:val="00201878"/>
    <w:rsid w:val="00201CEE"/>
    <w:rsid w:val="00202D5C"/>
    <w:rsid w:val="0020597F"/>
    <w:rsid w:val="00205A97"/>
    <w:rsid w:val="00205D49"/>
    <w:rsid w:val="002063D7"/>
    <w:rsid w:val="0021069E"/>
    <w:rsid w:val="002117F7"/>
    <w:rsid w:val="002123B3"/>
    <w:rsid w:val="00212760"/>
    <w:rsid w:val="00214EC9"/>
    <w:rsid w:val="002162F3"/>
    <w:rsid w:val="00221627"/>
    <w:rsid w:val="00221AE7"/>
    <w:rsid w:val="00221B3A"/>
    <w:rsid w:val="00222822"/>
    <w:rsid w:val="00223D56"/>
    <w:rsid w:val="002257ED"/>
    <w:rsid w:val="00227005"/>
    <w:rsid w:val="00227530"/>
    <w:rsid w:val="00227802"/>
    <w:rsid w:val="0023076D"/>
    <w:rsid w:val="00230FFE"/>
    <w:rsid w:val="002366F8"/>
    <w:rsid w:val="00242F29"/>
    <w:rsid w:val="00243BFA"/>
    <w:rsid w:val="002450C5"/>
    <w:rsid w:val="0024523B"/>
    <w:rsid w:val="0024609E"/>
    <w:rsid w:val="00252F46"/>
    <w:rsid w:val="00253F97"/>
    <w:rsid w:val="00256C2C"/>
    <w:rsid w:val="00257A43"/>
    <w:rsid w:val="00260CFE"/>
    <w:rsid w:val="002619DC"/>
    <w:rsid w:val="00262661"/>
    <w:rsid w:val="00262AC7"/>
    <w:rsid w:val="0026350D"/>
    <w:rsid w:val="002640C8"/>
    <w:rsid w:val="00265E53"/>
    <w:rsid w:val="002709EC"/>
    <w:rsid w:val="002724FD"/>
    <w:rsid w:val="00272FD8"/>
    <w:rsid w:val="00273743"/>
    <w:rsid w:val="0027565B"/>
    <w:rsid w:val="002764E3"/>
    <w:rsid w:val="00284438"/>
    <w:rsid w:val="0029264C"/>
    <w:rsid w:val="0029343C"/>
    <w:rsid w:val="00297313"/>
    <w:rsid w:val="002A00CB"/>
    <w:rsid w:val="002A15DA"/>
    <w:rsid w:val="002A1AB9"/>
    <w:rsid w:val="002A4845"/>
    <w:rsid w:val="002A4B3C"/>
    <w:rsid w:val="002A5A18"/>
    <w:rsid w:val="002A7D43"/>
    <w:rsid w:val="002B0A11"/>
    <w:rsid w:val="002B25FB"/>
    <w:rsid w:val="002B2BF7"/>
    <w:rsid w:val="002B511B"/>
    <w:rsid w:val="002B53F8"/>
    <w:rsid w:val="002B6976"/>
    <w:rsid w:val="002C068A"/>
    <w:rsid w:val="002C1E40"/>
    <w:rsid w:val="002C2CB0"/>
    <w:rsid w:val="002C3856"/>
    <w:rsid w:val="002C4D4E"/>
    <w:rsid w:val="002C6A4E"/>
    <w:rsid w:val="002D090E"/>
    <w:rsid w:val="002D2F02"/>
    <w:rsid w:val="002D3FEF"/>
    <w:rsid w:val="002D407E"/>
    <w:rsid w:val="002D422E"/>
    <w:rsid w:val="002D54C0"/>
    <w:rsid w:val="002D6B70"/>
    <w:rsid w:val="002D7D2F"/>
    <w:rsid w:val="002E0B59"/>
    <w:rsid w:val="002E1FE1"/>
    <w:rsid w:val="002E3BCA"/>
    <w:rsid w:val="002E4D7A"/>
    <w:rsid w:val="002F0956"/>
    <w:rsid w:val="002F264E"/>
    <w:rsid w:val="002F2FC9"/>
    <w:rsid w:val="002F3E78"/>
    <w:rsid w:val="002F4390"/>
    <w:rsid w:val="002F7748"/>
    <w:rsid w:val="0030187B"/>
    <w:rsid w:val="00301E23"/>
    <w:rsid w:val="00307D34"/>
    <w:rsid w:val="00310A68"/>
    <w:rsid w:val="0031141F"/>
    <w:rsid w:val="0031277A"/>
    <w:rsid w:val="00312AC1"/>
    <w:rsid w:val="00314B9E"/>
    <w:rsid w:val="003157E5"/>
    <w:rsid w:val="00322AE2"/>
    <w:rsid w:val="0032456C"/>
    <w:rsid w:val="003251F0"/>
    <w:rsid w:val="00326B92"/>
    <w:rsid w:val="00330CD7"/>
    <w:rsid w:val="00332365"/>
    <w:rsid w:val="00332C67"/>
    <w:rsid w:val="003335C4"/>
    <w:rsid w:val="00333707"/>
    <w:rsid w:val="00333987"/>
    <w:rsid w:val="00337AB5"/>
    <w:rsid w:val="003408D9"/>
    <w:rsid w:val="00343E51"/>
    <w:rsid w:val="00344352"/>
    <w:rsid w:val="00346869"/>
    <w:rsid w:val="0035035C"/>
    <w:rsid w:val="00352843"/>
    <w:rsid w:val="00354F27"/>
    <w:rsid w:val="003576FF"/>
    <w:rsid w:val="00362E93"/>
    <w:rsid w:val="00366569"/>
    <w:rsid w:val="003674E5"/>
    <w:rsid w:val="003676DA"/>
    <w:rsid w:val="00371CAC"/>
    <w:rsid w:val="00373BFD"/>
    <w:rsid w:val="00376FE9"/>
    <w:rsid w:val="0038610A"/>
    <w:rsid w:val="00387B7F"/>
    <w:rsid w:val="00390AD7"/>
    <w:rsid w:val="003935B9"/>
    <w:rsid w:val="00393A28"/>
    <w:rsid w:val="003952B0"/>
    <w:rsid w:val="00395828"/>
    <w:rsid w:val="003A1251"/>
    <w:rsid w:val="003A474C"/>
    <w:rsid w:val="003A7241"/>
    <w:rsid w:val="003B1238"/>
    <w:rsid w:val="003B3680"/>
    <w:rsid w:val="003B448B"/>
    <w:rsid w:val="003B67CE"/>
    <w:rsid w:val="003C05B1"/>
    <w:rsid w:val="003C062F"/>
    <w:rsid w:val="003C11EE"/>
    <w:rsid w:val="003C1866"/>
    <w:rsid w:val="003C2F9A"/>
    <w:rsid w:val="003C35AF"/>
    <w:rsid w:val="003C4CB9"/>
    <w:rsid w:val="003C741E"/>
    <w:rsid w:val="003C7892"/>
    <w:rsid w:val="003D0908"/>
    <w:rsid w:val="003D24C8"/>
    <w:rsid w:val="003D3784"/>
    <w:rsid w:val="003D668F"/>
    <w:rsid w:val="003D6D0F"/>
    <w:rsid w:val="003E010E"/>
    <w:rsid w:val="003E0D24"/>
    <w:rsid w:val="003E4067"/>
    <w:rsid w:val="003E4BC5"/>
    <w:rsid w:val="003F0C01"/>
    <w:rsid w:val="003F0C89"/>
    <w:rsid w:val="003F11DA"/>
    <w:rsid w:val="003F1BBA"/>
    <w:rsid w:val="003F3511"/>
    <w:rsid w:val="003F6339"/>
    <w:rsid w:val="003F772E"/>
    <w:rsid w:val="004019A4"/>
    <w:rsid w:val="00402E61"/>
    <w:rsid w:val="0040435A"/>
    <w:rsid w:val="00405663"/>
    <w:rsid w:val="00406650"/>
    <w:rsid w:val="00406A47"/>
    <w:rsid w:val="00407F95"/>
    <w:rsid w:val="00410FA9"/>
    <w:rsid w:val="00413461"/>
    <w:rsid w:val="00414ECB"/>
    <w:rsid w:val="00416A4A"/>
    <w:rsid w:val="00416AA5"/>
    <w:rsid w:val="00417D06"/>
    <w:rsid w:val="00417F4A"/>
    <w:rsid w:val="0042093A"/>
    <w:rsid w:val="004210E4"/>
    <w:rsid w:val="00421E03"/>
    <w:rsid w:val="004234D8"/>
    <w:rsid w:val="004267BC"/>
    <w:rsid w:val="004269E7"/>
    <w:rsid w:val="00426A4B"/>
    <w:rsid w:val="004278B2"/>
    <w:rsid w:val="00431036"/>
    <w:rsid w:val="00431B17"/>
    <w:rsid w:val="00435A65"/>
    <w:rsid w:val="00437A1F"/>
    <w:rsid w:val="0044110F"/>
    <w:rsid w:val="00442A08"/>
    <w:rsid w:val="00445E37"/>
    <w:rsid w:val="00446744"/>
    <w:rsid w:val="00446D8C"/>
    <w:rsid w:val="004500B2"/>
    <w:rsid w:val="00451437"/>
    <w:rsid w:val="0045298B"/>
    <w:rsid w:val="00454B4F"/>
    <w:rsid w:val="00455067"/>
    <w:rsid w:val="004603E1"/>
    <w:rsid w:val="0046047C"/>
    <w:rsid w:val="0046052F"/>
    <w:rsid w:val="00461BDF"/>
    <w:rsid w:val="00461E96"/>
    <w:rsid w:val="00474AB0"/>
    <w:rsid w:val="00475F80"/>
    <w:rsid w:val="00477216"/>
    <w:rsid w:val="0048159F"/>
    <w:rsid w:val="0048297F"/>
    <w:rsid w:val="00483FDE"/>
    <w:rsid w:val="00486F21"/>
    <w:rsid w:val="00490BE5"/>
    <w:rsid w:val="0049191C"/>
    <w:rsid w:val="00494587"/>
    <w:rsid w:val="004A5017"/>
    <w:rsid w:val="004A5195"/>
    <w:rsid w:val="004A69B0"/>
    <w:rsid w:val="004A7B33"/>
    <w:rsid w:val="004B1E78"/>
    <w:rsid w:val="004B20C7"/>
    <w:rsid w:val="004B2F47"/>
    <w:rsid w:val="004B2FCA"/>
    <w:rsid w:val="004B51DE"/>
    <w:rsid w:val="004B5FCC"/>
    <w:rsid w:val="004B60D2"/>
    <w:rsid w:val="004B6248"/>
    <w:rsid w:val="004C0DD4"/>
    <w:rsid w:val="004C116F"/>
    <w:rsid w:val="004C1649"/>
    <w:rsid w:val="004D27D1"/>
    <w:rsid w:val="004D4772"/>
    <w:rsid w:val="004D4D43"/>
    <w:rsid w:val="004D6333"/>
    <w:rsid w:val="004E03E9"/>
    <w:rsid w:val="004E129F"/>
    <w:rsid w:val="004E5A8B"/>
    <w:rsid w:val="004E5B9D"/>
    <w:rsid w:val="004E6A6F"/>
    <w:rsid w:val="004F0310"/>
    <w:rsid w:val="004F1885"/>
    <w:rsid w:val="004F2FDA"/>
    <w:rsid w:val="004F3253"/>
    <w:rsid w:val="004F50C7"/>
    <w:rsid w:val="004F5128"/>
    <w:rsid w:val="004F670A"/>
    <w:rsid w:val="004F6CB5"/>
    <w:rsid w:val="004F777F"/>
    <w:rsid w:val="004F7F1A"/>
    <w:rsid w:val="00500414"/>
    <w:rsid w:val="0050428D"/>
    <w:rsid w:val="00505724"/>
    <w:rsid w:val="005067E5"/>
    <w:rsid w:val="005123BC"/>
    <w:rsid w:val="00512B42"/>
    <w:rsid w:val="00512CF6"/>
    <w:rsid w:val="005160E5"/>
    <w:rsid w:val="00517857"/>
    <w:rsid w:val="00523D8D"/>
    <w:rsid w:val="00523E45"/>
    <w:rsid w:val="00525685"/>
    <w:rsid w:val="005259D4"/>
    <w:rsid w:val="00530980"/>
    <w:rsid w:val="0053265C"/>
    <w:rsid w:val="005330DC"/>
    <w:rsid w:val="00533863"/>
    <w:rsid w:val="00535001"/>
    <w:rsid w:val="00535E64"/>
    <w:rsid w:val="00537514"/>
    <w:rsid w:val="0054013B"/>
    <w:rsid w:val="00541B90"/>
    <w:rsid w:val="0054304F"/>
    <w:rsid w:val="00543B83"/>
    <w:rsid w:val="00544A3B"/>
    <w:rsid w:val="005457BB"/>
    <w:rsid w:val="00547228"/>
    <w:rsid w:val="00550B30"/>
    <w:rsid w:val="005529DF"/>
    <w:rsid w:val="00555418"/>
    <w:rsid w:val="00560E8C"/>
    <w:rsid w:val="00561044"/>
    <w:rsid w:val="00561681"/>
    <w:rsid w:val="00563255"/>
    <w:rsid w:val="0056327C"/>
    <w:rsid w:val="005651B6"/>
    <w:rsid w:val="005654C4"/>
    <w:rsid w:val="005665F2"/>
    <w:rsid w:val="00567224"/>
    <w:rsid w:val="00567971"/>
    <w:rsid w:val="0057051F"/>
    <w:rsid w:val="00570689"/>
    <w:rsid w:val="005709E4"/>
    <w:rsid w:val="00570C3A"/>
    <w:rsid w:val="00571AF5"/>
    <w:rsid w:val="005723C0"/>
    <w:rsid w:val="00572768"/>
    <w:rsid w:val="00573713"/>
    <w:rsid w:val="00574DB4"/>
    <w:rsid w:val="00575579"/>
    <w:rsid w:val="005762FB"/>
    <w:rsid w:val="00582DE1"/>
    <w:rsid w:val="00582FBC"/>
    <w:rsid w:val="00585857"/>
    <w:rsid w:val="00586D80"/>
    <w:rsid w:val="005927D1"/>
    <w:rsid w:val="0059492F"/>
    <w:rsid w:val="00596FD1"/>
    <w:rsid w:val="005A0083"/>
    <w:rsid w:val="005A1547"/>
    <w:rsid w:val="005A35B4"/>
    <w:rsid w:val="005B0479"/>
    <w:rsid w:val="005B32FD"/>
    <w:rsid w:val="005B417D"/>
    <w:rsid w:val="005B5333"/>
    <w:rsid w:val="005B5643"/>
    <w:rsid w:val="005B5F69"/>
    <w:rsid w:val="005B636E"/>
    <w:rsid w:val="005C30E8"/>
    <w:rsid w:val="005C3C0B"/>
    <w:rsid w:val="005C46D4"/>
    <w:rsid w:val="005C6591"/>
    <w:rsid w:val="005C74D0"/>
    <w:rsid w:val="005D1FA3"/>
    <w:rsid w:val="005D6B4D"/>
    <w:rsid w:val="005D74B1"/>
    <w:rsid w:val="005D7A75"/>
    <w:rsid w:val="005E0DC4"/>
    <w:rsid w:val="005E11C8"/>
    <w:rsid w:val="005E137C"/>
    <w:rsid w:val="005E2803"/>
    <w:rsid w:val="005E54C4"/>
    <w:rsid w:val="005E6281"/>
    <w:rsid w:val="005E6543"/>
    <w:rsid w:val="005E7727"/>
    <w:rsid w:val="005E7FDD"/>
    <w:rsid w:val="005F0450"/>
    <w:rsid w:val="005F065E"/>
    <w:rsid w:val="005F07D5"/>
    <w:rsid w:val="005F2721"/>
    <w:rsid w:val="005F276F"/>
    <w:rsid w:val="005F5E76"/>
    <w:rsid w:val="005F6B26"/>
    <w:rsid w:val="005F6B5C"/>
    <w:rsid w:val="00603006"/>
    <w:rsid w:val="00603A57"/>
    <w:rsid w:val="00603C27"/>
    <w:rsid w:val="006061E7"/>
    <w:rsid w:val="00606635"/>
    <w:rsid w:val="00606CED"/>
    <w:rsid w:val="0060755A"/>
    <w:rsid w:val="00607E4D"/>
    <w:rsid w:val="00610599"/>
    <w:rsid w:val="00610ED3"/>
    <w:rsid w:val="00613219"/>
    <w:rsid w:val="00615611"/>
    <w:rsid w:val="00615D99"/>
    <w:rsid w:val="006176B0"/>
    <w:rsid w:val="006201AE"/>
    <w:rsid w:val="0062131B"/>
    <w:rsid w:val="00622D12"/>
    <w:rsid w:val="00623506"/>
    <w:rsid w:val="00623C2B"/>
    <w:rsid w:val="00625929"/>
    <w:rsid w:val="006309B4"/>
    <w:rsid w:val="00631569"/>
    <w:rsid w:val="00632C13"/>
    <w:rsid w:val="00634FCE"/>
    <w:rsid w:val="006370CB"/>
    <w:rsid w:val="00637323"/>
    <w:rsid w:val="006417CA"/>
    <w:rsid w:val="006435D9"/>
    <w:rsid w:val="00645E2A"/>
    <w:rsid w:val="00646E43"/>
    <w:rsid w:val="00654DEB"/>
    <w:rsid w:val="0065582A"/>
    <w:rsid w:val="00655B14"/>
    <w:rsid w:val="00655D96"/>
    <w:rsid w:val="0066113A"/>
    <w:rsid w:val="006621E6"/>
    <w:rsid w:val="006630C1"/>
    <w:rsid w:val="006639BF"/>
    <w:rsid w:val="0066483A"/>
    <w:rsid w:val="00670BD1"/>
    <w:rsid w:val="0067174A"/>
    <w:rsid w:val="00672BA0"/>
    <w:rsid w:val="0067419E"/>
    <w:rsid w:val="006742D1"/>
    <w:rsid w:val="006745C4"/>
    <w:rsid w:val="00674A59"/>
    <w:rsid w:val="006809D5"/>
    <w:rsid w:val="00684A00"/>
    <w:rsid w:val="00686ED3"/>
    <w:rsid w:val="006870C8"/>
    <w:rsid w:val="00687275"/>
    <w:rsid w:val="00694E74"/>
    <w:rsid w:val="006952D6"/>
    <w:rsid w:val="006A0119"/>
    <w:rsid w:val="006A0C5C"/>
    <w:rsid w:val="006A114B"/>
    <w:rsid w:val="006A1B18"/>
    <w:rsid w:val="006A2819"/>
    <w:rsid w:val="006A2F00"/>
    <w:rsid w:val="006A65D9"/>
    <w:rsid w:val="006B1421"/>
    <w:rsid w:val="006B583D"/>
    <w:rsid w:val="006B6F3A"/>
    <w:rsid w:val="006B74FE"/>
    <w:rsid w:val="006C58B7"/>
    <w:rsid w:val="006C61F1"/>
    <w:rsid w:val="006C6DBF"/>
    <w:rsid w:val="006C704A"/>
    <w:rsid w:val="006C71B6"/>
    <w:rsid w:val="006C7BC8"/>
    <w:rsid w:val="006D070A"/>
    <w:rsid w:val="006D1381"/>
    <w:rsid w:val="006D36E6"/>
    <w:rsid w:val="006D38F1"/>
    <w:rsid w:val="006D4F7A"/>
    <w:rsid w:val="006D662E"/>
    <w:rsid w:val="006D6BB9"/>
    <w:rsid w:val="006E1094"/>
    <w:rsid w:val="006E200F"/>
    <w:rsid w:val="006E3407"/>
    <w:rsid w:val="006E642D"/>
    <w:rsid w:val="006E74F6"/>
    <w:rsid w:val="006E75D7"/>
    <w:rsid w:val="006E78E6"/>
    <w:rsid w:val="006F2426"/>
    <w:rsid w:val="006F3C48"/>
    <w:rsid w:val="006F5391"/>
    <w:rsid w:val="006F6091"/>
    <w:rsid w:val="0070033F"/>
    <w:rsid w:val="00704121"/>
    <w:rsid w:val="00706D52"/>
    <w:rsid w:val="00707318"/>
    <w:rsid w:val="00710E29"/>
    <w:rsid w:val="00711475"/>
    <w:rsid w:val="00711EE0"/>
    <w:rsid w:val="00712296"/>
    <w:rsid w:val="00713131"/>
    <w:rsid w:val="00713A99"/>
    <w:rsid w:val="007150DF"/>
    <w:rsid w:val="00725165"/>
    <w:rsid w:val="00725DFF"/>
    <w:rsid w:val="00727285"/>
    <w:rsid w:val="00730017"/>
    <w:rsid w:val="00732E16"/>
    <w:rsid w:val="00735AA1"/>
    <w:rsid w:val="00736631"/>
    <w:rsid w:val="00736805"/>
    <w:rsid w:val="007415AD"/>
    <w:rsid w:val="007419CD"/>
    <w:rsid w:val="00743390"/>
    <w:rsid w:val="0074562D"/>
    <w:rsid w:val="00745E14"/>
    <w:rsid w:val="0074777D"/>
    <w:rsid w:val="00751175"/>
    <w:rsid w:val="00751749"/>
    <w:rsid w:val="00751770"/>
    <w:rsid w:val="00752DDD"/>
    <w:rsid w:val="00753A4D"/>
    <w:rsid w:val="00753F18"/>
    <w:rsid w:val="0075534E"/>
    <w:rsid w:val="00756645"/>
    <w:rsid w:val="00761B44"/>
    <w:rsid w:val="00764769"/>
    <w:rsid w:val="007664BD"/>
    <w:rsid w:val="0076754C"/>
    <w:rsid w:val="00770A65"/>
    <w:rsid w:val="007720C8"/>
    <w:rsid w:val="007722FD"/>
    <w:rsid w:val="007726E3"/>
    <w:rsid w:val="0077326A"/>
    <w:rsid w:val="00773F61"/>
    <w:rsid w:val="007768CF"/>
    <w:rsid w:val="007774D4"/>
    <w:rsid w:val="00780213"/>
    <w:rsid w:val="007822B4"/>
    <w:rsid w:val="0078240E"/>
    <w:rsid w:val="007833AE"/>
    <w:rsid w:val="0078702B"/>
    <w:rsid w:val="007879AE"/>
    <w:rsid w:val="0079205B"/>
    <w:rsid w:val="00793FAE"/>
    <w:rsid w:val="007945BC"/>
    <w:rsid w:val="00794ED9"/>
    <w:rsid w:val="007950E8"/>
    <w:rsid w:val="007961DC"/>
    <w:rsid w:val="007A0A65"/>
    <w:rsid w:val="007A14BB"/>
    <w:rsid w:val="007A7C5F"/>
    <w:rsid w:val="007B526E"/>
    <w:rsid w:val="007B68BE"/>
    <w:rsid w:val="007B7F32"/>
    <w:rsid w:val="007C06C7"/>
    <w:rsid w:val="007C1486"/>
    <w:rsid w:val="007C1C22"/>
    <w:rsid w:val="007C486B"/>
    <w:rsid w:val="007C4F63"/>
    <w:rsid w:val="007C5271"/>
    <w:rsid w:val="007C7208"/>
    <w:rsid w:val="007C749D"/>
    <w:rsid w:val="007C793A"/>
    <w:rsid w:val="007C7C7A"/>
    <w:rsid w:val="007D1C84"/>
    <w:rsid w:val="007D3C30"/>
    <w:rsid w:val="007D4A39"/>
    <w:rsid w:val="007D5D51"/>
    <w:rsid w:val="007E7534"/>
    <w:rsid w:val="007F0744"/>
    <w:rsid w:val="007F07F1"/>
    <w:rsid w:val="007F0A92"/>
    <w:rsid w:val="007F1292"/>
    <w:rsid w:val="007F18CB"/>
    <w:rsid w:val="007F1CD0"/>
    <w:rsid w:val="007F4C24"/>
    <w:rsid w:val="00802AC6"/>
    <w:rsid w:val="00802F25"/>
    <w:rsid w:val="008054CB"/>
    <w:rsid w:val="008057CB"/>
    <w:rsid w:val="00805BE6"/>
    <w:rsid w:val="008069DD"/>
    <w:rsid w:val="00810629"/>
    <w:rsid w:val="00810EAB"/>
    <w:rsid w:val="00812AB1"/>
    <w:rsid w:val="00812BCC"/>
    <w:rsid w:val="008132FE"/>
    <w:rsid w:val="00825271"/>
    <w:rsid w:val="00825840"/>
    <w:rsid w:val="00825C1E"/>
    <w:rsid w:val="00830CE8"/>
    <w:rsid w:val="00832041"/>
    <w:rsid w:val="008338A3"/>
    <w:rsid w:val="008356D7"/>
    <w:rsid w:val="00837D5A"/>
    <w:rsid w:val="00843B16"/>
    <w:rsid w:val="00844CD3"/>
    <w:rsid w:val="008471C1"/>
    <w:rsid w:val="0085100E"/>
    <w:rsid w:val="00853767"/>
    <w:rsid w:val="00854624"/>
    <w:rsid w:val="00854ABF"/>
    <w:rsid w:val="00856089"/>
    <w:rsid w:val="00856B97"/>
    <w:rsid w:val="00857CB2"/>
    <w:rsid w:val="00860C0D"/>
    <w:rsid w:val="00861629"/>
    <w:rsid w:val="00861B3A"/>
    <w:rsid w:val="00862645"/>
    <w:rsid w:val="008645B3"/>
    <w:rsid w:val="00864870"/>
    <w:rsid w:val="00864B9D"/>
    <w:rsid w:val="0087244A"/>
    <w:rsid w:val="00872BFF"/>
    <w:rsid w:val="008743BC"/>
    <w:rsid w:val="0087599D"/>
    <w:rsid w:val="00876A67"/>
    <w:rsid w:val="00876C8F"/>
    <w:rsid w:val="00885725"/>
    <w:rsid w:val="00885C4C"/>
    <w:rsid w:val="0088686A"/>
    <w:rsid w:val="00886B4B"/>
    <w:rsid w:val="00896AE5"/>
    <w:rsid w:val="00896E8B"/>
    <w:rsid w:val="008A0D26"/>
    <w:rsid w:val="008A183E"/>
    <w:rsid w:val="008A2A01"/>
    <w:rsid w:val="008A35BF"/>
    <w:rsid w:val="008A404C"/>
    <w:rsid w:val="008A5607"/>
    <w:rsid w:val="008A64C9"/>
    <w:rsid w:val="008A7828"/>
    <w:rsid w:val="008B09AD"/>
    <w:rsid w:val="008B28C0"/>
    <w:rsid w:val="008B4241"/>
    <w:rsid w:val="008B42E1"/>
    <w:rsid w:val="008B5CBA"/>
    <w:rsid w:val="008B7E85"/>
    <w:rsid w:val="008C0F57"/>
    <w:rsid w:val="008C1212"/>
    <w:rsid w:val="008C20E5"/>
    <w:rsid w:val="008C3587"/>
    <w:rsid w:val="008C3BBE"/>
    <w:rsid w:val="008C634B"/>
    <w:rsid w:val="008C7FBC"/>
    <w:rsid w:val="008D0869"/>
    <w:rsid w:val="008D08A7"/>
    <w:rsid w:val="008D481C"/>
    <w:rsid w:val="008D4B34"/>
    <w:rsid w:val="008D5B44"/>
    <w:rsid w:val="008D5F0B"/>
    <w:rsid w:val="008D64C8"/>
    <w:rsid w:val="008D682F"/>
    <w:rsid w:val="008E188C"/>
    <w:rsid w:val="008E30A4"/>
    <w:rsid w:val="008E43AE"/>
    <w:rsid w:val="008E507C"/>
    <w:rsid w:val="008E5BF1"/>
    <w:rsid w:val="008E76DB"/>
    <w:rsid w:val="008F1507"/>
    <w:rsid w:val="008F1614"/>
    <w:rsid w:val="008F18B2"/>
    <w:rsid w:val="008F63E0"/>
    <w:rsid w:val="008F6974"/>
    <w:rsid w:val="008F69F0"/>
    <w:rsid w:val="008F7D5C"/>
    <w:rsid w:val="00900852"/>
    <w:rsid w:val="00900B0D"/>
    <w:rsid w:val="00900B4C"/>
    <w:rsid w:val="00902755"/>
    <w:rsid w:val="009033A3"/>
    <w:rsid w:val="00904B5E"/>
    <w:rsid w:val="00905437"/>
    <w:rsid w:val="00905B8E"/>
    <w:rsid w:val="00910DA8"/>
    <w:rsid w:val="009119B0"/>
    <w:rsid w:val="00912A6B"/>
    <w:rsid w:val="00914649"/>
    <w:rsid w:val="00917BDD"/>
    <w:rsid w:val="00917E03"/>
    <w:rsid w:val="00921700"/>
    <w:rsid w:val="00923C88"/>
    <w:rsid w:val="0092436E"/>
    <w:rsid w:val="00925C3E"/>
    <w:rsid w:val="00927DF0"/>
    <w:rsid w:val="009322DA"/>
    <w:rsid w:val="00932C4D"/>
    <w:rsid w:val="009337C8"/>
    <w:rsid w:val="009347B7"/>
    <w:rsid w:val="00934A87"/>
    <w:rsid w:val="00935036"/>
    <w:rsid w:val="00937276"/>
    <w:rsid w:val="009378B5"/>
    <w:rsid w:val="00941E4E"/>
    <w:rsid w:val="0094227E"/>
    <w:rsid w:val="00943037"/>
    <w:rsid w:val="00943FED"/>
    <w:rsid w:val="009445B4"/>
    <w:rsid w:val="00944AC6"/>
    <w:rsid w:val="009469A9"/>
    <w:rsid w:val="0095052E"/>
    <w:rsid w:val="009507B2"/>
    <w:rsid w:val="00953780"/>
    <w:rsid w:val="00960175"/>
    <w:rsid w:val="00962FB5"/>
    <w:rsid w:val="009644DA"/>
    <w:rsid w:val="00965167"/>
    <w:rsid w:val="0096542E"/>
    <w:rsid w:val="00965BC4"/>
    <w:rsid w:val="00966269"/>
    <w:rsid w:val="009679B0"/>
    <w:rsid w:val="00967C63"/>
    <w:rsid w:val="00967D16"/>
    <w:rsid w:val="00970B25"/>
    <w:rsid w:val="009711E0"/>
    <w:rsid w:val="00974347"/>
    <w:rsid w:val="00974F42"/>
    <w:rsid w:val="0097559E"/>
    <w:rsid w:val="00975C07"/>
    <w:rsid w:val="009762BA"/>
    <w:rsid w:val="00981A18"/>
    <w:rsid w:val="00983170"/>
    <w:rsid w:val="00987E90"/>
    <w:rsid w:val="00992076"/>
    <w:rsid w:val="0099240B"/>
    <w:rsid w:val="00994D22"/>
    <w:rsid w:val="009960D0"/>
    <w:rsid w:val="009A142E"/>
    <w:rsid w:val="009A2D9E"/>
    <w:rsid w:val="009A3AAB"/>
    <w:rsid w:val="009A3D0A"/>
    <w:rsid w:val="009A57C4"/>
    <w:rsid w:val="009A5B46"/>
    <w:rsid w:val="009A682D"/>
    <w:rsid w:val="009A7279"/>
    <w:rsid w:val="009B135E"/>
    <w:rsid w:val="009B1401"/>
    <w:rsid w:val="009B1420"/>
    <w:rsid w:val="009B2881"/>
    <w:rsid w:val="009B2A3F"/>
    <w:rsid w:val="009B4400"/>
    <w:rsid w:val="009B6ED6"/>
    <w:rsid w:val="009C5D98"/>
    <w:rsid w:val="009C7C51"/>
    <w:rsid w:val="009D1C85"/>
    <w:rsid w:val="009D2503"/>
    <w:rsid w:val="009D3E8E"/>
    <w:rsid w:val="009D5C10"/>
    <w:rsid w:val="009D5EFC"/>
    <w:rsid w:val="009D637B"/>
    <w:rsid w:val="009D7011"/>
    <w:rsid w:val="009E0993"/>
    <w:rsid w:val="009E0BA2"/>
    <w:rsid w:val="009E0E90"/>
    <w:rsid w:val="009E1219"/>
    <w:rsid w:val="009E22E3"/>
    <w:rsid w:val="009E3059"/>
    <w:rsid w:val="009E4BE7"/>
    <w:rsid w:val="009F023D"/>
    <w:rsid w:val="009F2580"/>
    <w:rsid w:val="009F3D6F"/>
    <w:rsid w:val="009F4341"/>
    <w:rsid w:val="009F716B"/>
    <w:rsid w:val="009F7DCC"/>
    <w:rsid w:val="00A0173D"/>
    <w:rsid w:val="00A0699C"/>
    <w:rsid w:val="00A0716A"/>
    <w:rsid w:val="00A11F03"/>
    <w:rsid w:val="00A12E0A"/>
    <w:rsid w:val="00A14B4F"/>
    <w:rsid w:val="00A14D4B"/>
    <w:rsid w:val="00A1569E"/>
    <w:rsid w:val="00A211CC"/>
    <w:rsid w:val="00A23FA8"/>
    <w:rsid w:val="00A247B9"/>
    <w:rsid w:val="00A24ABB"/>
    <w:rsid w:val="00A31D5E"/>
    <w:rsid w:val="00A32BC7"/>
    <w:rsid w:val="00A32D4A"/>
    <w:rsid w:val="00A34F51"/>
    <w:rsid w:val="00A35FD8"/>
    <w:rsid w:val="00A36B36"/>
    <w:rsid w:val="00A40E7E"/>
    <w:rsid w:val="00A436E7"/>
    <w:rsid w:val="00A44273"/>
    <w:rsid w:val="00A4435C"/>
    <w:rsid w:val="00A4470B"/>
    <w:rsid w:val="00A47C9D"/>
    <w:rsid w:val="00A51FE3"/>
    <w:rsid w:val="00A53F4E"/>
    <w:rsid w:val="00A55188"/>
    <w:rsid w:val="00A55B1E"/>
    <w:rsid w:val="00A60C95"/>
    <w:rsid w:val="00A61605"/>
    <w:rsid w:val="00A61A20"/>
    <w:rsid w:val="00A664C1"/>
    <w:rsid w:val="00A7020C"/>
    <w:rsid w:val="00A70335"/>
    <w:rsid w:val="00A71874"/>
    <w:rsid w:val="00A71987"/>
    <w:rsid w:val="00A73C34"/>
    <w:rsid w:val="00A73CF7"/>
    <w:rsid w:val="00A756BD"/>
    <w:rsid w:val="00A764BF"/>
    <w:rsid w:val="00A802F5"/>
    <w:rsid w:val="00A81343"/>
    <w:rsid w:val="00A819A6"/>
    <w:rsid w:val="00A82BBB"/>
    <w:rsid w:val="00A83D57"/>
    <w:rsid w:val="00A85D2C"/>
    <w:rsid w:val="00A92EF8"/>
    <w:rsid w:val="00AA362E"/>
    <w:rsid w:val="00AA4291"/>
    <w:rsid w:val="00AA42C3"/>
    <w:rsid w:val="00AA4505"/>
    <w:rsid w:val="00AB5374"/>
    <w:rsid w:val="00AB5532"/>
    <w:rsid w:val="00AB5CE5"/>
    <w:rsid w:val="00AB6F0E"/>
    <w:rsid w:val="00AB738A"/>
    <w:rsid w:val="00AC0516"/>
    <w:rsid w:val="00AC1555"/>
    <w:rsid w:val="00AC1E01"/>
    <w:rsid w:val="00AC2B69"/>
    <w:rsid w:val="00AC2F58"/>
    <w:rsid w:val="00AC339C"/>
    <w:rsid w:val="00AC4639"/>
    <w:rsid w:val="00AC5D3D"/>
    <w:rsid w:val="00AC72CA"/>
    <w:rsid w:val="00AC7389"/>
    <w:rsid w:val="00AD0E48"/>
    <w:rsid w:val="00AD127A"/>
    <w:rsid w:val="00AD24DF"/>
    <w:rsid w:val="00AD2CEF"/>
    <w:rsid w:val="00AD49BB"/>
    <w:rsid w:val="00AD4B5D"/>
    <w:rsid w:val="00AD5E9B"/>
    <w:rsid w:val="00AD6DCA"/>
    <w:rsid w:val="00AD7B1D"/>
    <w:rsid w:val="00AE0502"/>
    <w:rsid w:val="00AE307D"/>
    <w:rsid w:val="00AE30B7"/>
    <w:rsid w:val="00AE3355"/>
    <w:rsid w:val="00AE4CC6"/>
    <w:rsid w:val="00AE51AA"/>
    <w:rsid w:val="00AE6A6F"/>
    <w:rsid w:val="00AE720D"/>
    <w:rsid w:val="00AF192B"/>
    <w:rsid w:val="00AF2FBE"/>
    <w:rsid w:val="00AF32C8"/>
    <w:rsid w:val="00AF64D8"/>
    <w:rsid w:val="00B04349"/>
    <w:rsid w:val="00B048FF"/>
    <w:rsid w:val="00B075E6"/>
    <w:rsid w:val="00B208B1"/>
    <w:rsid w:val="00B20E61"/>
    <w:rsid w:val="00B21C23"/>
    <w:rsid w:val="00B22BEE"/>
    <w:rsid w:val="00B2510E"/>
    <w:rsid w:val="00B267E2"/>
    <w:rsid w:val="00B326E5"/>
    <w:rsid w:val="00B33AA0"/>
    <w:rsid w:val="00B35FAC"/>
    <w:rsid w:val="00B3634F"/>
    <w:rsid w:val="00B37145"/>
    <w:rsid w:val="00B403AE"/>
    <w:rsid w:val="00B40CF5"/>
    <w:rsid w:val="00B410A5"/>
    <w:rsid w:val="00B4570E"/>
    <w:rsid w:val="00B46815"/>
    <w:rsid w:val="00B502DA"/>
    <w:rsid w:val="00B5047F"/>
    <w:rsid w:val="00B5634F"/>
    <w:rsid w:val="00B5692B"/>
    <w:rsid w:val="00B56E29"/>
    <w:rsid w:val="00B61771"/>
    <w:rsid w:val="00B61AE4"/>
    <w:rsid w:val="00B6282D"/>
    <w:rsid w:val="00B63C4C"/>
    <w:rsid w:val="00B65861"/>
    <w:rsid w:val="00B6688F"/>
    <w:rsid w:val="00B6771C"/>
    <w:rsid w:val="00B677F2"/>
    <w:rsid w:val="00B71586"/>
    <w:rsid w:val="00B71E21"/>
    <w:rsid w:val="00B72D2C"/>
    <w:rsid w:val="00B74464"/>
    <w:rsid w:val="00B8085C"/>
    <w:rsid w:val="00B81A27"/>
    <w:rsid w:val="00B825A2"/>
    <w:rsid w:val="00B878CA"/>
    <w:rsid w:val="00B90CDD"/>
    <w:rsid w:val="00B91308"/>
    <w:rsid w:val="00B92B38"/>
    <w:rsid w:val="00B949F8"/>
    <w:rsid w:val="00B95F6B"/>
    <w:rsid w:val="00B96AED"/>
    <w:rsid w:val="00BA2731"/>
    <w:rsid w:val="00BA3E38"/>
    <w:rsid w:val="00BB0199"/>
    <w:rsid w:val="00BB08BD"/>
    <w:rsid w:val="00BB2B7F"/>
    <w:rsid w:val="00BB3254"/>
    <w:rsid w:val="00BB6A9C"/>
    <w:rsid w:val="00BB7B30"/>
    <w:rsid w:val="00BC0425"/>
    <w:rsid w:val="00BC0C9E"/>
    <w:rsid w:val="00BC2D04"/>
    <w:rsid w:val="00BC2F9A"/>
    <w:rsid w:val="00BC5646"/>
    <w:rsid w:val="00BD18C7"/>
    <w:rsid w:val="00BD1970"/>
    <w:rsid w:val="00BD2A14"/>
    <w:rsid w:val="00BD6C06"/>
    <w:rsid w:val="00BD7A29"/>
    <w:rsid w:val="00BE2538"/>
    <w:rsid w:val="00BE288E"/>
    <w:rsid w:val="00BE304B"/>
    <w:rsid w:val="00BE4233"/>
    <w:rsid w:val="00BE67DD"/>
    <w:rsid w:val="00BE7152"/>
    <w:rsid w:val="00BF0FAD"/>
    <w:rsid w:val="00BF1A37"/>
    <w:rsid w:val="00BF2658"/>
    <w:rsid w:val="00BF2A1B"/>
    <w:rsid w:val="00BF4111"/>
    <w:rsid w:val="00BF4B16"/>
    <w:rsid w:val="00BF6615"/>
    <w:rsid w:val="00BF7681"/>
    <w:rsid w:val="00BF7E2A"/>
    <w:rsid w:val="00C00C03"/>
    <w:rsid w:val="00C00C8A"/>
    <w:rsid w:val="00C01C1E"/>
    <w:rsid w:val="00C0254F"/>
    <w:rsid w:val="00C03B4E"/>
    <w:rsid w:val="00C051B8"/>
    <w:rsid w:val="00C06209"/>
    <w:rsid w:val="00C0682E"/>
    <w:rsid w:val="00C06C33"/>
    <w:rsid w:val="00C1077E"/>
    <w:rsid w:val="00C10875"/>
    <w:rsid w:val="00C11A51"/>
    <w:rsid w:val="00C125C2"/>
    <w:rsid w:val="00C125FE"/>
    <w:rsid w:val="00C129BA"/>
    <w:rsid w:val="00C1365F"/>
    <w:rsid w:val="00C14991"/>
    <w:rsid w:val="00C20AE5"/>
    <w:rsid w:val="00C2270C"/>
    <w:rsid w:val="00C231D5"/>
    <w:rsid w:val="00C23DC9"/>
    <w:rsid w:val="00C26EF1"/>
    <w:rsid w:val="00C3167D"/>
    <w:rsid w:val="00C32640"/>
    <w:rsid w:val="00C32B5C"/>
    <w:rsid w:val="00C32E61"/>
    <w:rsid w:val="00C338A2"/>
    <w:rsid w:val="00C345FE"/>
    <w:rsid w:val="00C3572F"/>
    <w:rsid w:val="00C41E03"/>
    <w:rsid w:val="00C42DC6"/>
    <w:rsid w:val="00C440CA"/>
    <w:rsid w:val="00C46196"/>
    <w:rsid w:val="00C472E6"/>
    <w:rsid w:val="00C530AA"/>
    <w:rsid w:val="00C54E15"/>
    <w:rsid w:val="00C55663"/>
    <w:rsid w:val="00C55DBC"/>
    <w:rsid w:val="00C61AF4"/>
    <w:rsid w:val="00C62148"/>
    <w:rsid w:val="00C62655"/>
    <w:rsid w:val="00C62F1B"/>
    <w:rsid w:val="00C65BF5"/>
    <w:rsid w:val="00C66604"/>
    <w:rsid w:val="00C768AB"/>
    <w:rsid w:val="00C81B61"/>
    <w:rsid w:val="00C86246"/>
    <w:rsid w:val="00C8629A"/>
    <w:rsid w:val="00C86549"/>
    <w:rsid w:val="00C91850"/>
    <w:rsid w:val="00C94A1E"/>
    <w:rsid w:val="00C95142"/>
    <w:rsid w:val="00C9567C"/>
    <w:rsid w:val="00C97511"/>
    <w:rsid w:val="00CA04D8"/>
    <w:rsid w:val="00CA06DD"/>
    <w:rsid w:val="00CA145C"/>
    <w:rsid w:val="00CA20BC"/>
    <w:rsid w:val="00CA2194"/>
    <w:rsid w:val="00CA21CE"/>
    <w:rsid w:val="00CA2BBE"/>
    <w:rsid w:val="00CA3FCA"/>
    <w:rsid w:val="00CA5574"/>
    <w:rsid w:val="00CA5C00"/>
    <w:rsid w:val="00CA7563"/>
    <w:rsid w:val="00CB022D"/>
    <w:rsid w:val="00CB25DA"/>
    <w:rsid w:val="00CB3FB3"/>
    <w:rsid w:val="00CB6F67"/>
    <w:rsid w:val="00CC0E16"/>
    <w:rsid w:val="00CC16B8"/>
    <w:rsid w:val="00CC2537"/>
    <w:rsid w:val="00CC5631"/>
    <w:rsid w:val="00CC5AC5"/>
    <w:rsid w:val="00CC6B56"/>
    <w:rsid w:val="00CD087D"/>
    <w:rsid w:val="00CD093D"/>
    <w:rsid w:val="00CD1AD3"/>
    <w:rsid w:val="00CD337E"/>
    <w:rsid w:val="00CD3810"/>
    <w:rsid w:val="00CD4A59"/>
    <w:rsid w:val="00CD5EC4"/>
    <w:rsid w:val="00CD78F3"/>
    <w:rsid w:val="00CD7FBC"/>
    <w:rsid w:val="00CE00BA"/>
    <w:rsid w:val="00CE0B64"/>
    <w:rsid w:val="00CE12D4"/>
    <w:rsid w:val="00CE6B9C"/>
    <w:rsid w:val="00CF0278"/>
    <w:rsid w:val="00CF2191"/>
    <w:rsid w:val="00CF3541"/>
    <w:rsid w:val="00CF3ABC"/>
    <w:rsid w:val="00CF410D"/>
    <w:rsid w:val="00CF6147"/>
    <w:rsid w:val="00CF6DB7"/>
    <w:rsid w:val="00D1032C"/>
    <w:rsid w:val="00D10E3F"/>
    <w:rsid w:val="00D15A62"/>
    <w:rsid w:val="00D16300"/>
    <w:rsid w:val="00D175D7"/>
    <w:rsid w:val="00D17B74"/>
    <w:rsid w:val="00D20235"/>
    <w:rsid w:val="00D22DAE"/>
    <w:rsid w:val="00D26C20"/>
    <w:rsid w:val="00D26FF4"/>
    <w:rsid w:val="00D3294D"/>
    <w:rsid w:val="00D357A3"/>
    <w:rsid w:val="00D36476"/>
    <w:rsid w:val="00D3723A"/>
    <w:rsid w:val="00D37289"/>
    <w:rsid w:val="00D4159E"/>
    <w:rsid w:val="00D4251A"/>
    <w:rsid w:val="00D437DB"/>
    <w:rsid w:val="00D51DE3"/>
    <w:rsid w:val="00D52C14"/>
    <w:rsid w:val="00D5388F"/>
    <w:rsid w:val="00D545A8"/>
    <w:rsid w:val="00D548DA"/>
    <w:rsid w:val="00D553A7"/>
    <w:rsid w:val="00D57D40"/>
    <w:rsid w:val="00D60FEF"/>
    <w:rsid w:val="00D61496"/>
    <w:rsid w:val="00D62256"/>
    <w:rsid w:val="00D6585A"/>
    <w:rsid w:val="00D66BB8"/>
    <w:rsid w:val="00D67963"/>
    <w:rsid w:val="00D71FD1"/>
    <w:rsid w:val="00D7325D"/>
    <w:rsid w:val="00D73573"/>
    <w:rsid w:val="00D7357A"/>
    <w:rsid w:val="00D76878"/>
    <w:rsid w:val="00D769E0"/>
    <w:rsid w:val="00D874F6"/>
    <w:rsid w:val="00D87563"/>
    <w:rsid w:val="00D87A7A"/>
    <w:rsid w:val="00D87D15"/>
    <w:rsid w:val="00D906FA"/>
    <w:rsid w:val="00D91A84"/>
    <w:rsid w:val="00D91B46"/>
    <w:rsid w:val="00D920EF"/>
    <w:rsid w:val="00D92364"/>
    <w:rsid w:val="00D9634E"/>
    <w:rsid w:val="00DA5B27"/>
    <w:rsid w:val="00DA7D61"/>
    <w:rsid w:val="00DB1F03"/>
    <w:rsid w:val="00DB3DB6"/>
    <w:rsid w:val="00DB4027"/>
    <w:rsid w:val="00DB4377"/>
    <w:rsid w:val="00DB760B"/>
    <w:rsid w:val="00DB7B82"/>
    <w:rsid w:val="00DC3E53"/>
    <w:rsid w:val="00DC450F"/>
    <w:rsid w:val="00DD01CA"/>
    <w:rsid w:val="00DD2640"/>
    <w:rsid w:val="00DD75F3"/>
    <w:rsid w:val="00DE1BB1"/>
    <w:rsid w:val="00DE38A6"/>
    <w:rsid w:val="00DE6841"/>
    <w:rsid w:val="00DE6FEC"/>
    <w:rsid w:val="00DE7356"/>
    <w:rsid w:val="00DE7D3A"/>
    <w:rsid w:val="00DF1B55"/>
    <w:rsid w:val="00DF1C55"/>
    <w:rsid w:val="00DF2175"/>
    <w:rsid w:val="00DF2731"/>
    <w:rsid w:val="00DF2C64"/>
    <w:rsid w:val="00DF420D"/>
    <w:rsid w:val="00DF7DE2"/>
    <w:rsid w:val="00E00F3D"/>
    <w:rsid w:val="00E01389"/>
    <w:rsid w:val="00E02A1C"/>
    <w:rsid w:val="00E04CA5"/>
    <w:rsid w:val="00E0618C"/>
    <w:rsid w:val="00E06741"/>
    <w:rsid w:val="00E07C39"/>
    <w:rsid w:val="00E1318A"/>
    <w:rsid w:val="00E13B3E"/>
    <w:rsid w:val="00E15913"/>
    <w:rsid w:val="00E20033"/>
    <w:rsid w:val="00E20A62"/>
    <w:rsid w:val="00E2362D"/>
    <w:rsid w:val="00E24559"/>
    <w:rsid w:val="00E255F6"/>
    <w:rsid w:val="00E26535"/>
    <w:rsid w:val="00E27673"/>
    <w:rsid w:val="00E309D0"/>
    <w:rsid w:val="00E330F4"/>
    <w:rsid w:val="00E37AC5"/>
    <w:rsid w:val="00E41099"/>
    <w:rsid w:val="00E41EAF"/>
    <w:rsid w:val="00E43E8D"/>
    <w:rsid w:val="00E4418D"/>
    <w:rsid w:val="00E44248"/>
    <w:rsid w:val="00E445F2"/>
    <w:rsid w:val="00E54CB0"/>
    <w:rsid w:val="00E561DA"/>
    <w:rsid w:val="00E63769"/>
    <w:rsid w:val="00E63F7D"/>
    <w:rsid w:val="00E64F6F"/>
    <w:rsid w:val="00E65AD2"/>
    <w:rsid w:val="00E67D8F"/>
    <w:rsid w:val="00E701D1"/>
    <w:rsid w:val="00E72852"/>
    <w:rsid w:val="00E752DC"/>
    <w:rsid w:val="00E77A14"/>
    <w:rsid w:val="00E807A5"/>
    <w:rsid w:val="00E81122"/>
    <w:rsid w:val="00E821F1"/>
    <w:rsid w:val="00E83330"/>
    <w:rsid w:val="00E877A3"/>
    <w:rsid w:val="00E87EFD"/>
    <w:rsid w:val="00E90FBB"/>
    <w:rsid w:val="00E93F31"/>
    <w:rsid w:val="00E95D51"/>
    <w:rsid w:val="00EA0D0E"/>
    <w:rsid w:val="00EA4670"/>
    <w:rsid w:val="00EA672C"/>
    <w:rsid w:val="00EA6C67"/>
    <w:rsid w:val="00EB04A6"/>
    <w:rsid w:val="00EB1D1A"/>
    <w:rsid w:val="00EB2D20"/>
    <w:rsid w:val="00EB3B6F"/>
    <w:rsid w:val="00EB4E8E"/>
    <w:rsid w:val="00EB6937"/>
    <w:rsid w:val="00EB6E11"/>
    <w:rsid w:val="00EC138D"/>
    <w:rsid w:val="00EC1AFA"/>
    <w:rsid w:val="00EC2F57"/>
    <w:rsid w:val="00EC3B27"/>
    <w:rsid w:val="00EC3CFE"/>
    <w:rsid w:val="00EC46AE"/>
    <w:rsid w:val="00EC4CB0"/>
    <w:rsid w:val="00EC7ECA"/>
    <w:rsid w:val="00ED0F3D"/>
    <w:rsid w:val="00ED15FD"/>
    <w:rsid w:val="00ED4405"/>
    <w:rsid w:val="00ED4D04"/>
    <w:rsid w:val="00ED697D"/>
    <w:rsid w:val="00EE02AE"/>
    <w:rsid w:val="00EE5466"/>
    <w:rsid w:val="00EF15A8"/>
    <w:rsid w:val="00EF282D"/>
    <w:rsid w:val="00EF3166"/>
    <w:rsid w:val="00EF4F26"/>
    <w:rsid w:val="00EF67F7"/>
    <w:rsid w:val="00F01723"/>
    <w:rsid w:val="00F0334A"/>
    <w:rsid w:val="00F03D46"/>
    <w:rsid w:val="00F040F4"/>
    <w:rsid w:val="00F04C64"/>
    <w:rsid w:val="00F04D0E"/>
    <w:rsid w:val="00F04E17"/>
    <w:rsid w:val="00F067FD"/>
    <w:rsid w:val="00F06F0C"/>
    <w:rsid w:val="00F100BD"/>
    <w:rsid w:val="00F167D3"/>
    <w:rsid w:val="00F16A7E"/>
    <w:rsid w:val="00F21CF6"/>
    <w:rsid w:val="00F2267A"/>
    <w:rsid w:val="00F23F4A"/>
    <w:rsid w:val="00F23F81"/>
    <w:rsid w:val="00F25268"/>
    <w:rsid w:val="00F25734"/>
    <w:rsid w:val="00F279B0"/>
    <w:rsid w:val="00F30495"/>
    <w:rsid w:val="00F30760"/>
    <w:rsid w:val="00F31A06"/>
    <w:rsid w:val="00F34982"/>
    <w:rsid w:val="00F3521B"/>
    <w:rsid w:val="00F352F3"/>
    <w:rsid w:val="00F35430"/>
    <w:rsid w:val="00F35595"/>
    <w:rsid w:val="00F372AB"/>
    <w:rsid w:val="00F37876"/>
    <w:rsid w:val="00F37EED"/>
    <w:rsid w:val="00F413D4"/>
    <w:rsid w:val="00F414DA"/>
    <w:rsid w:val="00F42D30"/>
    <w:rsid w:val="00F42DA2"/>
    <w:rsid w:val="00F43F63"/>
    <w:rsid w:val="00F46931"/>
    <w:rsid w:val="00F46A97"/>
    <w:rsid w:val="00F47EA0"/>
    <w:rsid w:val="00F47F1C"/>
    <w:rsid w:val="00F533C1"/>
    <w:rsid w:val="00F5454D"/>
    <w:rsid w:val="00F5544C"/>
    <w:rsid w:val="00F55BE1"/>
    <w:rsid w:val="00F5750B"/>
    <w:rsid w:val="00F602AD"/>
    <w:rsid w:val="00F611F0"/>
    <w:rsid w:val="00F613F4"/>
    <w:rsid w:val="00F64571"/>
    <w:rsid w:val="00F67AB2"/>
    <w:rsid w:val="00F70848"/>
    <w:rsid w:val="00F70D5C"/>
    <w:rsid w:val="00F715B6"/>
    <w:rsid w:val="00F7252E"/>
    <w:rsid w:val="00F7333A"/>
    <w:rsid w:val="00F74141"/>
    <w:rsid w:val="00F75952"/>
    <w:rsid w:val="00F80CA1"/>
    <w:rsid w:val="00F81042"/>
    <w:rsid w:val="00F81A1D"/>
    <w:rsid w:val="00F8512F"/>
    <w:rsid w:val="00F85273"/>
    <w:rsid w:val="00F86447"/>
    <w:rsid w:val="00F87950"/>
    <w:rsid w:val="00FA11EF"/>
    <w:rsid w:val="00FA340C"/>
    <w:rsid w:val="00FA3765"/>
    <w:rsid w:val="00FA4CE8"/>
    <w:rsid w:val="00FA596A"/>
    <w:rsid w:val="00FA69CC"/>
    <w:rsid w:val="00FA7DAE"/>
    <w:rsid w:val="00FB1A54"/>
    <w:rsid w:val="00FB1DB1"/>
    <w:rsid w:val="00FB285C"/>
    <w:rsid w:val="00FB412D"/>
    <w:rsid w:val="00FB53E2"/>
    <w:rsid w:val="00FB6CBC"/>
    <w:rsid w:val="00FB6EE0"/>
    <w:rsid w:val="00FB75E6"/>
    <w:rsid w:val="00FC218F"/>
    <w:rsid w:val="00FC2D93"/>
    <w:rsid w:val="00FC541A"/>
    <w:rsid w:val="00FD0FBB"/>
    <w:rsid w:val="00FD1966"/>
    <w:rsid w:val="00FD1FEF"/>
    <w:rsid w:val="00FD62A1"/>
    <w:rsid w:val="00FD6D35"/>
    <w:rsid w:val="00FD782F"/>
    <w:rsid w:val="00FD7A35"/>
    <w:rsid w:val="00FD7E16"/>
    <w:rsid w:val="00FE21FC"/>
    <w:rsid w:val="00FE2314"/>
    <w:rsid w:val="00FE3E46"/>
    <w:rsid w:val="00FF19A4"/>
    <w:rsid w:val="00FF44B2"/>
    <w:rsid w:val="00FF4BAA"/>
    <w:rsid w:val="00FF77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hapeDefaults>
    <o:shapedefaults v:ext="edit" spidmax="1039"/>
    <o:shapelayout v:ext="edit">
      <o:idmap v:ext="edit" data="1"/>
    </o:shapelayout>
  </w:shapeDefaults>
  <w:decimalSymbol w:val=","/>
  <w:listSeparator w:val=";"/>
  <w14:docId w14:val="4231D1AC"/>
  <w15:docId w15:val="{1DD1F30B-2A1D-4A6E-B7E6-F85581978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D57"/>
    <w:pPr>
      <w:suppressAutoHyphens/>
      <w:spacing w:after="200" w:line="276" w:lineRule="auto"/>
    </w:pPr>
    <w:rPr>
      <w:rFonts w:cs="Calibri"/>
      <w:sz w:val="22"/>
      <w:szCs w:val="22"/>
      <w:lang w:eastAsia="ar-SA"/>
    </w:rPr>
  </w:style>
  <w:style w:type="paragraph" w:styleId="1">
    <w:name w:val="heading 1"/>
    <w:basedOn w:val="a"/>
    <w:next w:val="a"/>
    <w:link w:val="10"/>
    <w:uiPriority w:val="99"/>
    <w:qFormat/>
    <w:locked/>
    <w:rsid w:val="00FC2D93"/>
    <w:pPr>
      <w:keepNext/>
      <w:suppressAutoHyphens w:val="0"/>
      <w:spacing w:after="0" w:line="240" w:lineRule="auto"/>
      <w:jc w:val="center"/>
      <w:outlineLvl w:val="0"/>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2D93"/>
    <w:rPr>
      <w:rFonts w:eastAsia="Times New Roman" w:cs="Times New Roman"/>
      <w:b/>
      <w:sz w:val="32"/>
      <w:lang w:val="ru-RU" w:eastAsia="ru-RU" w:bidi="ar-SA"/>
    </w:rPr>
  </w:style>
  <w:style w:type="character" w:styleId="a3">
    <w:name w:val="Hyperlink"/>
    <w:uiPriority w:val="99"/>
    <w:rsid w:val="00A83D57"/>
    <w:rPr>
      <w:rFonts w:cs="Times New Roman"/>
      <w:color w:val="0000FF"/>
      <w:u w:val="single"/>
    </w:rPr>
  </w:style>
  <w:style w:type="paragraph" w:customStyle="1" w:styleId="ConsPlusDocList">
    <w:name w:val="ConsPlusDocList"/>
    <w:next w:val="a"/>
    <w:uiPriority w:val="99"/>
    <w:rsid w:val="00A83D57"/>
    <w:pPr>
      <w:widowControl w:val="0"/>
      <w:suppressAutoHyphens/>
    </w:pPr>
    <w:rPr>
      <w:rFonts w:ascii="Arial" w:hAnsi="Arial" w:cs="Arial"/>
      <w:lang w:eastAsia="en-US"/>
    </w:rPr>
  </w:style>
  <w:style w:type="paragraph" w:styleId="a4">
    <w:name w:val="List Paragraph"/>
    <w:basedOn w:val="a"/>
    <w:uiPriority w:val="99"/>
    <w:qFormat/>
    <w:rsid w:val="00373BFD"/>
    <w:pPr>
      <w:ind w:left="720"/>
    </w:pPr>
  </w:style>
  <w:style w:type="paragraph" w:customStyle="1" w:styleId="ConsPlusNormal">
    <w:name w:val="ConsPlusNormal"/>
    <w:uiPriority w:val="99"/>
    <w:rsid w:val="006D6BB9"/>
    <w:pPr>
      <w:autoSpaceDE w:val="0"/>
      <w:autoSpaceDN w:val="0"/>
      <w:adjustRightInd w:val="0"/>
    </w:pPr>
    <w:rPr>
      <w:rFonts w:ascii="Times New Roman" w:hAnsi="Times New Roman"/>
      <w:sz w:val="28"/>
      <w:szCs w:val="28"/>
    </w:rPr>
  </w:style>
  <w:style w:type="paragraph" w:styleId="a5">
    <w:name w:val="header"/>
    <w:basedOn w:val="a"/>
    <w:link w:val="a6"/>
    <w:uiPriority w:val="99"/>
    <w:rsid w:val="00242F29"/>
    <w:pPr>
      <w:tabs>
        <w:tab w:val="center" w:pos="4677"/>
        <w:tab w:val="right" w:pos="9355"/>
      </w:tabs>
      <w:spacing w:after="0" w:line="240" w:lineRule="auto"/>
    </w:pPr>
  </w:style>
  <w:style w:type="character" w:customStyle="1" w:styleId="a6">
    <w:name w:val="Верхний колонтитул Знак"/>
    <w:link w:val="a5"/>
    <w:uiPriority w:val="99"/>
    <w:locked/>
    <w:rsid w:val="00242F29"/>
    <w:rPr>
      <w:rFonts w:cs="Calibri"/>
      <w:sz w:val="22"/>
      <w:szCs w:val="22"/>
      <w:lang w:eastAsia="ar-SA" w:bidi="ar-SA"/>
    </w:rPr>
  </w:style>
  <w:style w:type="paragraph" w:styleId="a7">
    <w:name w:val="footer"/>
    <w:basedOn w:val="a"/>
    <w:link w:val="a8"/>
    <w:uiPriority w:val="99"/>
    <w:rsid w:val="00242F29"/>
    <w:pPr>
      <w:tabs>
        <w:tab w:val="center" w:pos="4677"/>
        <w:tab w:val="right" w:pos="9355"/>
      </w:tabs>
      <w:spacing w:after="0" w:line="240" w:lineRule="auto"/>
    </w:pPr>
  </w:style>
  <w:style w:type="character" w:customStyle="1" w:styleId="a8">
    <w:name w:val="Нижний колонтитул Знак"/>
    <w:link w:val="a7"/>
    <w:uiPriority w:val="99"/>
    <w:locked/>
    <w:rsid w:val="00242F29"/>
    <w:rPr>
      <w:rFonts w:cs="Calibri"/>
      <w:sz w:val="22"/>
      <w:szCs w:val="22"/>
      <w:lang w:eastAsia="ar-SA" w:bidi="ar-SA"/>
    </w:rPr>
  </w:style>
  <w:style w:type="character" w:customStyle="1" w:styleId="a9">
    <w:name w:val="Знак"/>
    <w:uiPriority w:val="99"/>
    <w:rsid w:val="005E6281"/>
    <w:rPr>
      <w:rFonts w:cs="Times New Roman"/>
      <w:sz w:val="16"/>
      <w:szCs w:val="16"/>
      <w:lang w:val="ru-RU"/>
    </w:rPr>
  </w:style>
  <w:style w:type="table" w:styleId="aa">
    <w:name w:val="Table Grid"/>
    <w:basedOn w:val="a1"/>
    <w:uiPriority w:val="99"/>
    <w:locked/>
    <w:rsid w:val="00525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45298B"/>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45298B"/>
    <w:rPr>
      <w:rFonts w:ascii="Tahoma" w:hAnsi="Tahoma" w:cs="Tahoma"/>
      <w:sz w:val="16"/>
      <w:szCs w:val="16"/>
      <w:lang w:eastAsia="ar-SA" w:bidi="ar-SA"/>
    </w:rPr>
  </w:style>
  <w:style w:type="paragraph" w:customStyle="1" w:styleId="ConsPlusNonformat">
    <w:name w:val="ConsPlusNonformat"/>
    <w:uiPriority w:val="99"/>
    <w:rsid w:val="001771D8"/>
    <w:pPr>
      <w:widowControl w:val="0"/>
      <w:autoSpaceDE w:val="0"/>
      <w:autoSpaceDN w:val="0"/>
    </w:pPr>
    <w:rPr>
      <w:rFonts w:ascii="Courier New" w:eastAsia="Times New Roman" w:hAnsi="Courier New" w:cs="Courier New"/>
    </w:rPr>
  </w:style>
  <w:style w:type="paragraph" w:styleId="2">
    <w:name w:val="Body Text 2"/>
    <w:basedOn w:val="a"/>
    <w:link w:val="20"/>
    <w:uiPriority w:val="99"/>
    <w:rsid w:val="004B60D2"/>
    <w:pPr>
      <w:suppressAutoHyphens w:val="0"/>
      <w:spacing w:after="0" w:line="240" w:lineRule="auto"/>
    </w:pPr>
    <w:rPr>
      <w:rFonts w:ascii="Times New Roman" w:hAnsi="Times New Roman" w:cs="Times New Roman"/>
      <w:b/>
      <w:sz w:val="28"/>
      <w:szCs w:val="20"/>
      <w:lang w:val="en-US" w:eastAsia="ru-RU"/>
    </w:rPr>
  </w:style>
  <w:style w:type="character" w:customStyle="1" w:styleId="20">
    <w:name w:val="Основной текст 2 Знак"/>
    <w:link w:val="2"/>
    <w:uiPriority w:val="99"/>
    <w:semiHidden/>
    <w:locked/>
    <w:rsid w:val="00603C27"/>
    <w:rPr>
      <w:rFonts w:cs="Calibri"/>
      <w:lang w:eastAsia="ar-SA" w:bidi="ar-SA"/>
    </w:rPr>
  </w:style>
  <w:style w:type="paragraph" w:customStyle="1" w:styleId="ConsPlusTitle">
    <w:name w:val="ConsPlusTitle"/>
    <w:uiPriority w:val="99"/>
    <w:rsid w:val="00FC2D93"/>
    <w:pPr>
      <w:widowControl w:val="0"/>
      <w:autoSpaceDE w:val="0"/>
      <w:autoSpaceDN w:val="0"/>
      <w:adjustRightInd w:val="0"/>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7411316">
      <w:marLeft w:val="0"/>
      <w:marRight w:val="0"/>
      <w:marTop w:val="0"/>
      <w:marBottom w:val="0"/>
      <w:divBdr>
        <w:top w:val="none" w:sz="0" w:space="0" w:color="auto"/>
        <w:left w:val="none" w:sz="0" w:space="0" w:color="auto"/>
        <w:bottom w:val="none" w:sz="0" w:space="0" w:color="auto"/>
        <w:right w:val="none" w:sz="0" w:space="0" w:color="auto"/>
      </w:divBdr>
    </w:div>
    <w:div w:id="1817411317">
      <w:marLeft w:val="0"/>
      <w:marRight w:val="0"/>
      <w:marTop w:val="0"/>
      <w:marBottom w:val="0"/>
      <w:divBdr>
        <w:top w:val="none" w:sz="0" w:space="0" w:color="auto"/>
        <w:left w:val="none" w:sz="0" w:space="0" w:color="auto"/>
        <w:bottom w:val="none" w:sz="0" w:space="0" w:color="auto"/>
        <w:right w:val="none" w:sz="0" w:space="0" w:color="auto"/>
      </w:divBdr>
    </w:div>
    <w:div w:id="1817411318">
      <w:marLeft w:val="0"/>
      <w:marRight w:val="0"/>
      <w:marTop w:val="0"/>
      <w:marBottom w:val="0"/>
      <w:divBdr>
        <w:top w:val="none" w:sz="0" w:space="0" w:color="auto"/>
        <w:left w:val="none" w:sz="0" w:space="0" w:color="auto"/>
        <w:bottom w:val="none" w:sz="0" w:space="0" w:color="auto"/>
        <w:right w:val="none" w:sz="0" w:space="0" w:color="auto"/>
      </w:divBdr>
      <w:divsChild>
        <w:div w:id="1817411314">
          <w:marLeft w:val="0"/>
          <w:marRight w:val="0"/>
          <w:marTop w:val="0"/>
          <w:marBottom w:val="0"/>
          <w:divBdr>
            <w:top w:val="none" w:sz="0" w:space="0" w:color="auto"/>
            <w:left w:val="none" w:sz="0" w:space="0" w:color="auto"/>
            <w:bottom w:val="none" w:sz="0" w:space="0" w:color="auto"/>
            <w:right w:val="none" w:sz="0" w:space="0" w:color="auto"/>
          </w:divBdr>
        </w:div>
        <w:div w:id="1817411315">
          <w:marLeft w:val="0"/>
          <w:marRight w:val="0"/>
          <w:marTop w:val="0"/>
          <w:marBottom w:val="0"/>
          <w:divBdr>
            <w:top w:val="none" w:sz="0" w:space="0" w:color="auto"/>
            <w:left w:val="none" w:sz="0" w:space="0" w:color="auto"/>
            <w:bottom w:val="none" w:sz="0" w:space="0" w:color="auto"/>
            <w:right w:val="none" w:sz="0" w:space="0" w:color="auto"/>
          </w:divBdr>
        </w:div>
        <w:div w:id="1817411322">
          <w:marLeft w:val="0"/>
          <w:marRight w:val="0"/>
          <w:marTop w:val="0"/>
          <w:marBottom w:val="0"/>
          <w:divBdr>
            <w:top w:val="none" w:sz="0" w:space="0" w:color="auto"/>
            <w:left w:val="none" w:sz="0" w:space="0" w:color="auto"/>
            <w:bottom w:val="none" w:sz="0" w:space="0" w:color="auto"/>
            <w:right w:val="none" w:sz="0" w:space="0" w:color="auto"/>
          </w:divBdr>
        </w:div>
        <w:div w:id="1817411323">
          <w:marLeft w:val="0"/>
          <w:marRight w:val="0"/>
          <w:marTop w:val="0"/>
          <w:marBottom w:val="0"/>
          <w:divBdr>
            <w:top w:val="none" w:sz="0" w:space="0" w:color="auto"/>
            <w:left w:val="none" w:sz="0" w:space="0" w:color="auto"/>
            <w:bottom w:val="none" w:sz="0" w:space="0" w:color="auto"/>
            <w:right w:val="none" w:sz="0" w:space="0" w:color="auto"/>
          </w:divBdr>
        </w:div>
        <w:div w:id="1817411325">
          <w:marLeft w:val="0"/>
          <w:marRight w:val="0"/>
          <w:marTop w:val="0"/>
          <w:marBottom w:val="0"/>
          <w:divBdr>
            <w:top w:val="none" w:sz="0" w:space="0" w:color="auto"/>
            <w:left w:val="none" w:sz="0" w:space="0" w:color="auto"/>
            <w:bottom w:val="none" w:sz="0" w:space="0" w:color="auto"/>
            <w:right w:val="none" w:sz="0" w:space="0" w:color="auto"/>
          </w:divBdr>
        </w:div>
        <w:div w:id="1817411327">
          <w:marLeft w:val="0"/>
          <w:marRight w:val="0"/>
          <w:marTop w:val="0"/>
          <w:marBottom w:val="0"/>
          <w:divBdr>
            <w:top w:val="none" w:sz="0" w:space="0" w:color="auto"/>
            <w:left w:val="none" w:sz="0" w:space="0" w:color="auto"/>
            <w:bottom w:val="none" w:sz="0" w:space="0" w:color="auto"/>
            <w:right w:val="none" w:sz="0" w:space="0" w:color="auto"/>
          </w:divBdr>
        </w:div>
        <w:div w:id="1817411328">
          <w:marLeft w:val="0"/>
          <w:marRight w:val="0"/>
          <w:marTop w:val="0"/>
          <w:marBottom w:val="0"/>
          <w:divBdr>
            <w:top w:val="none" w:sz="0" w:space="0" w:color="auto"/>
            <w:left w:val="none" w:sz="0" w:space="0" w:color="auto"/>
            <w:bottom w:val="none" w:sz="0" w:space="0" w:color="auto"/>
            <w:right w:val="none" w:sz="0" w:space="0" w:color="auto"/>
          </w:divBdr>
        </w:div>
        <w:div w:id="1817411329">
          <w:marLeft w:val="0"/>
          <w:marRight w:val="0"/>
          <w:marTop w:val="0"/>
          <w:marBottom w:val="0"/>
          <w:divBdr>
            <w:top w:val="none" w:sz="0" w:space="0" w:color="auto"/>
            <w:left w:val="none" w:sz="0" w:space="0" w:color="auto"/>
            <w:bottom w:val="none" w:sz="0" w:space="0" w:color="auto"/>
            <w:right w:val="none" w:sz="0" w:space="0" w:color="auto"/>
          </w:divBdr>
        </w:div>
      </w:divsChild>
    </w:div>
    <w:div w:id="1817411319">
      <w:marLeft w:val="0"/>
      <w:marRight w:val="0"/>
      <w:marTop w:val="0"/>
      <w:marBottom w:val="0"/>
      <w:divBdr>
        <w:top w:val="none" w:sz="0" w:space="0" w:color="auto"/>
        <w:left w:val="none" w:sz="0" w:space="0" w:color="auto"/>
        <w:bottom w:val="none" w:sz="0" w:space="0" w:color="auto"/>
        <w:right w:val="none" w:sz="0" w:space="0" w:color="auto"/>
      </w:divBdr>
    </w:div>
    <w:div w:id="1817411320">
      <w:marLeft w:val="0"/>
      <w:marRight w:val="0"/>
      <w:marTop w:val="0"/>
      <w:marBottom w:val="0"/>
      <w:divBdr>
        <w:top w:val="none" w:sz="0" w:space="0" w:color="auto"/>
        <w:left w:val="none" w:sz="0" w:space="0" w:color="auto"/>
        <w:bottom w:val="none" w:sz="0" w:space="0" w:color="auto"/>
        <w:right w:val="none" w:sz="0" w:space="0" w:color="auto"/>
      </w:divBdr>
    </w:div>
    <w:div w:id="1817411321">
      <w:marLeft w:val="0"/>
      <w:marRight w:val="0"/>
      <w:marTop w:val="0"/>
      <w:marBottom w:val="0"/>
      <w:divBdr>
        <w:top w:val="none" w:sz="0" w:space="0" w:color="auto"/>
        <w:left w:val="none" w:sz="0" w:space="0" w:color="auto"/>
        <w:bottom w:val="none" w:sz="0" w:space="0" w:color="auto"/>
        <w:right w:val="none" w:sz="0" w:space="0" w:color="auto"/>
      </w:divBdr>
    </w:div>
    <w:div w:id="1817411324">
      <w:marLeft w:val="0"/>
      <w:marRight w:val="0"/>
      <w:marTop w:val="0"/>
      <w:marBottom w:val="0"/>
      <w:divBdr>
        <w:top w:val="none" w:sz="0" w:space="0" w:color="auto"/>
        <w:left w:val="none" w:sz="0" w:space="0" w:color="auto"/>
        <w:bottom w:val="none" w:sz="0" w:space="0" w:color="auto"/>
        <w:right w:val="none" w:sz="0" w:space="0" w:color="auto"/>
      </w:divBdr>
    </w:div>
    <w:div w:id="1817411326">
      <w:marLeft w:val="0"/>
      <w:marRight w:val="0"/>
      <w:marTop w:val="0"/>
      <w:marBottom w:val="0"/>
      <w:divBdr>
        <w:top w:val="none" w:sz="0" w:space="0" w:color="auto"/>
        <w:left w:val="none" w:sz="0" w:space="0" w:color="auto"/>
        <w:bottom w:val="none" w:sz="0" w:space="0" w:color="auto"/>
        <w:right w:val="none" w:sz="0" w:space="0" w:color="auto"/>
      </w:divBdr>
    </w:div>
    <w:div w:id="18174113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veevo-adm.ru/" TargetMode="External"/><Relationship Id="rId13" Type="http://schemas.openxmlformats.org/officeDocument/2006/relationships/hyperlink" Target="http://www.gosuslugi.ru" TargetMode="External"/><Relationship Id="rId18" Type="http://schemas.openxmlformats.org/officeDocument/2006/relationships/hyperlink" Target="consultantplus://offline/ref=F642DBE2873096C4B8A1FD93D6B457FEA0A7DA52CD59DBEE716FB46932C969300D309FC8B831DF22B4D676f9L6G" TargetMode="External"/><Relationship Id="rId26" Type="http://schemas.openxmlformats.org/officeDocument/2006/relationships/hyperlink" Target="consultantplus://offline/ref=C13CB65DB1EFED9C3AF4D2FEE69A541ED087EB94CCBEDBA5063D091F80284A298577145635iDJDH" TargetMode="External"/><Relationship Id="rId3" Type="http://schemas.openxmlformats.org/officeDocument/2006/relationships/settings" Target="settings.xml"/><Relationship Id="rId21" Type="http://schemas.openxmlformats.org/officeDocument/2006/relationships/hyperlink" Target="consultantplus://offline/ref=4B6DDF592A0560A89F14C413EB518B998C5DF77217A75084D7F168458A41AA8A92BA99790E64B0B6F6839AF60CmBJAO" TargetMode="External"/><Relationship Id="rId34" Type="http://schemas.openxmlformats.org/officeDocument/2006/relationships/hyperlink" Target="mailto:oks@adm.div.nnov.ru" TargetMode="External"/><Relationship Id="rId7" Type="http://schemas.openxmlformats.org/officeDocument/2006/relationships/hyperlink" Target="http://www.diveevo-adm.ru/" TargetMode="External"/><Relationship Id="rId12" Type="http://schemas.openxmlformats.org/officeDocument/2006/relationships/hyperlink" Target="consultantplus://offline/ref=F63C01189797BF582DE316EEB73AAFCA5868B59DC4EFB4C5D84154A9293B65948636018E98990EE7BD53A893CA928510C78437587C02D90CrBJ5J" TargetMode="External"/><Relationship Id="rId17" Type="http://schemas.openxmlformats.org/officeDocument/2006/relationships/hyperlink" Target="consultantplus://offline/ref=36C1CBA3D08E36A49F4251D78533F99EA81ECE3B6A61BE9CB912DA86FC8BA1A65371463E40F10D2CBC53D17DE4D0E8B929DCBBA5E1EAM9H" TargetMode="External"/><Relationship Id="rId25" Type="http://schemas.openxmlformats.org/officeDocument/2006/relationships/hyperlink" Target="consultantplus://offline/ref=7B191936C0290AE9D3CE70232ECFF9827D25F88CFB32A753B266BDFBFBA12C816065D257DCF7D595D4B8E616D7C6FE174D0C641149C6A3B9B2i2O" TargetMode="External"/><Relationship Id="rId33" Type="http://schemas.openxmlformats.org/officeDocument/2006/relationships/hyperlink" Target="mailto:oks@adm.div.nnov.ru"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52264C5345D0D5FF1048771B5E1217DB90C97221FC32818156E954FA15CF5719151A077C014E45933DCC706AA1979295A4FB2EDD93A5C192i5GFI" TargetMode="External"/><Relationship Id="rId20" Type="http://schemas.openxmlformats.org/officeDocument/2006/relationships/hyperlink" Target="consultantplus://offline/ref=4B6DDF592A0560A89F14C413EB518B998F5EF17E11A95084D7F168458A41AA8A92BA99790E64B0B6F6839AF60CmBJAO" TargetMode="External"/><Relationship Id="rId29" Type="http://schemas.openxmlformats.org/officeDocument/2006/relationships/image" Target="media/image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iveevo-adm.ru/" TargetMode="External"/><Relationship Id="rId24" Type="http://schemas.openxmlformats.org/officeDocument/2006/relationships/hyperlink" Target="consultantplus://offline/ref=7B191936C0290AE9D3CE70232ECFF9827D27FC85F034A753B266BDFBFBA12C8172658A5BDCF4CB90DEADB04791B9i3O" TargetMode="External"/><Relationship Id="rId32" Type="http://schemas.openxmlformats.org/officeDocument/2006/relationships/hyperlink" Target="mailto:oks@adm.div.nnov.ru"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52264C5345D0D5FF1048771B5E1217DB90C97221FC32818156E954FA15CF5719151A0779024511C77F922939E7DC9F90B8E72ED8i8GDI" TargetMode="External"/><Relationship Id="rId23" Type="http://schemas.openxmlformats.org/officeDocument/2006/relationships/hyperlink" Target="consultantplus://offline/ref=4B6DDF592A0560A89F14C413EB518B998D5DFF7917A75084D7F168458A41AA8A80BAC1750E67AFBEF596CCA74AEF3F32966FEDC2E3AB12BEmAJ5O" TargetMode="External"/><Relationship Id="rId28" Type="http://schemas.openxmlformats.org/officeDocument/2006/relationships/hyperlink" Target="consultantplus://offline/ref=5464493DF7689EB276FBC88F9CFF6AFCEA55CEE555F0546665F42C15D73E0E69DDF9D33D78F0758BJ7N1N" TargetMode="External"/><Relationship Id="rId36" Type="http://schemas.openxmlformats.org/officeDocument/2006/relationships/footer" Target="footer1.xml"/><Relationship Id="rId10" Type="http://schemas.openxmlformats.org/officeDocument/2006/relationships/hyperlink" Target="http://www.gosuslugi.ru" TargetMode="External"/><Relationship Id="rId19" Type="http://schemas.openxmlformats.org/officeDocument/2006/relationships/hyperlink" Target="consultantplus://offline/ref=7F983A184B4E9C8CD08732C90A6A5DFB813C005ED44241F0B25442FF71A27DCA18C332CE18F9ED7FEAFB9CD0BCF266257B77131CDB1330G" TargetMode="External"/><Relationship Id="rId31" Type="http://schemas.openxmlformats.org/officeDocument/2006/relationships/hyperlink" Target="mailto:oks@adm.div.nnov.ru" TargetMode="External"/><Relationship Id="rId4" Type="http://schemas.openxmlformats.org/officeDocument/2006/relationships/webSettings" Target="webSettings.xml"/><Relationship Id="rId9" Type="http://schemas.openxmlformats.org/officeDocument/2006/relationships/hyperlink" Target="http://www.gu.nnov.ru" TargetMode="External"/><Relationship Id="rId14" Type="http://schemas.openxmlformats.org/officeDocument/2006/relationships/hyperlink" Target="http://www.gu.nnov.ru" TargetMode="External"/><Relationship Id="rId22" Type="http://schemas.openxmlformats.org/officeDocument/2006/relationships/hyperlink" Target="consultantplus://offline/ref=4B6DDF592A0560A89F14C413EB518B998C5DF77217A75084D7F168458A41AA8A92BA99790E64B0B6F6839AF60CmBJAO" TargetMode="External"/><Relationship Id="rId27" Type="http://schemas.openxmlformats.org/officeDocument/2006/relationships/hyperlink" Target="consultantplus://offline/ref=BDC5918FF7088E60F1E1921A7B32136BC966BAB6F2098B69A7C9262240557C5816B652F7FFB279A4729B3098CA281700EB1E2C0DAB77w5N" TargetMode="External"/><Relationship Id="rId30" Type="http://schemas.openxmlformats.org/officeDocument/2006/relationships/hyperlink" Target="mailto:oks@adm.div.nnov.ru" TargetMode="External"/><Relationship Id="rId35" Type="http://schemas.openxmlformats.org/officeDocument/2006/relationships/hyperlink" Target="mailto:oks@adm.div.nn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13213</TotalTime>
  <Pages>73</Pages>
  <Words>32426</Words>
  <Characters>184834</Characters>
  <Application>Microsoft Office Word</Application>
  <DocSecurity>0</DocSecurity>
  <Lines>1540</Lines>
  <Paragraphs>433</Paragraphs>
  <ScaleCrop>false</ScaleCrop>
  <Company>vava</Company>
  <LinksUpToDate>false</LinksUpToDate>
  <CharactersWithSpaces>216827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Д О Б Р Е Н</dc:title>
  <dc:subject/>
  <dc:creator>agp306</dc:creator>
  <cp:keywords/>
  <dc:description/>
  <cp:lastModifiedBy>Денис Васильевич Савинкин</cp:lastModifiedBy>
  <cp:revision>45</cp:revision>
  <cp:lastPrinted>2021-10-07T06:59:00Z</cp:lastPrinted>
  <dcterms:created xsi:type="dcterms:W3CDTF">2021-08-18T10:55:00Z</dcterms:created>
  <dcterms:modified xsi:type="dcterms:W3CDTF">2022-04-11T07:56:00Z</dcterms:modified>
</cp:coreProperties>
</file>